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86714" w14:textId="77777777" w:rsidR="00517ACD" w:rsidRPr="00517ACD" w:rsidRDefault="00517ACD" w:rsidP="00517ACD">
      <w:pPr>
        <w:spacing w:after="160" w:line="256" w:lineRule="auto"/>
        <w:rPr>
          <w:rFonts w:ascii="Calibri" w:eastAsia="Calibri" w:hAnsi="Calibri"/>
          <w:kern w:val="2"/>
          <w:lang w:val="en-CA"/>
          <w14:ligatures w14:val="standardContextual"/>
        </w:rPr>
      </w:pPr>
      <w:r w:rsidRPr="00517ACD">
        <w:rPr>
          <w:rFonts w:ascii="Calibri" w:eastAsia="Calibri" w:hAnsi="Calibri"/>
          <w:noProof/>
          <w:kern w:val="2"/>
          <w:lang w:val="en-CA"/>
          <w14:ligatures w14:val="standardContextual"/>
        </w:rPr>
        <w:drawing>
          <wp:inline distT="0" distB="0" distL="0" distR="0" wp14:anchorId="103F136A" wp14:editId="5ED88214">
            <wp:extent cx="5829300" cy="3952875"/>
            <wp:effectExtent l="0" t="0" r="0" b="9525"/>
            <wp:docPr id="2" name="Picture 3" descr="1,900+ Digging Grave Stock Photos, Pictures &amp; Royalty-Free Images - iStock  | Man digging grave, Digging grave his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00+ Digging Grave Stock Photos, Pictures &amp; Royalty-Free Images - iStock  | Man digging grave, Digging grave histor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9300" cy="3952875"/>
                    </a:xfrm>
                    <a:prstGeom prst="rect">
                      <a:avLst/>
                    </a:prstGeom>
                    <a:noFill/>
                    <a:ln>
                      <a:noFill/>
                    </a:ln>
                  </pic:spPr>
                </pic:pic>
              </a:graphicData>
            </a:graphic>
          </wp:inline>
        </w:drawing>
      </w:r>
    </w:p>
    <w:p w14:paraId="20973199" w14:textId="77777777" w:rsidR="00517ACD" w:rsidRPr="00517ACD" w:rsidRDefault="00517ACD" w:rsidP="00517ACD">
      <w:pPr>
        <w:spacing w:after="160" w:line="256" w:lineRule="auto"/>
        <w:rPr>
          <w:rFonts w:ascii="Calibri" w:eastAsia="Calibri" w:hAnsi="Calibri"/>
          <w:kern w:val="2"/>
          <w:lang w:val="en-CA"/>
          <w14:ligatures w14:val="standardContextual"/>
        </w:rPr>
      </w:pPr>
    </w:p>
    <w:p w14:paraId="6356916C" w14:textId="77777777" w:rsidR="00517ACD" w:rsidRPr="00517ACD" w:rsidRDefault="00517ACD" w:rsidP="00517ACD">
      <w:pPr>
        <w:spacing w:after="160" w:line="256" w:lineRule="auto"/>
        <w:rPr>
          <w:rFonts w:ascii="Calibri Light" w:eastAsia="Calibri" w:hAnsi="Calibri Light" w:cs="Calibri Light"/>
          <w:kern w:val="2"/>
          <w:sz w:val="28"/>
          <w:szCs w:val="28"/>
          <w:lang w:val="en-CA"/>
          <w14:ligatures w14:val="standardContextual"/>
        </w:rPr>
      </w:pPr>
      <w:r w:rsidRPr="00517ACD">
        <w:rPr>
          <w:rFonts w:ascii="Calibri Light" w:eastAsia="Calibri" w:hAnsi="Calibri Light" w:cs="Calibri Light"/>
          <w:kern w:val="2"/>
          <w:sz w:val="44"/>
          <w:szCs w:val="44"/>
          <w:lang w:val="en-CA"/>
          <w14:ligatures w14:val="standardContextual"/>
        </w:rPr>
        <w:t>MORNING WITH THE OLD DOCTOR</w:t>
      </w:r>
    </w:p>
    <w:p w14:paraId="0B15CA15" w14:textId="77777777" w:rsidR="00517ACD" w:rsidRPr="00517ACD" w:rsidRDefault="00517ACD" w:rsidP="00517ACD">
      <w:pPr>
        <w:spacing w:after="160" w:line="256" w:lineRule="auto"/>
        <w:rPr>
          <w:rFonts w:ascii="Calibri Light" w:eastAsia="Calibri" w:hAnsi="Calibri Light" w:cs="Calibri Light"/>
          <w:kern w:val="2"/>
          <w:sz w:val="28"/>
          <w:szCs w:val="28"/>
          <w:lang w:val="en-CA"/>
          <w14:ligatures w14:val="standardContextual"/>
        </w:rPr>
      </w:pPr>
      <w:r w:rsidRPr="00517ACD">
        <w:rPr>
          <w:rFonts w:ascii="Calibri Light" w:eastAsia="Calibri" w:hAnsi="Calibri Light" w:cs="Calibri Light"/>
          <w:kern w:val="2"/>
          <w:sz w:val="28"/>
          <w:szCs w:val="28"/>
          <w:lang w:val="en-CA"/>
          <w14:ligatures w14:val="standardContextual"/>
        </w:rPr>
        <w:t>BY</w:t>
      </w:r>
    </w:p>
    <w:p w14:paraId="5DF6460B" w14:textId="77777777" w:rsidR="00517ACD" w:rsidRPr="00517ACD" w:rsidRDefault="00517ACD" w:rsidP="00517ACD">
      <w:pPr>
        <w:spacing w:after="160" w:line="256" w:lineRule="auto"/>
        <w:rPr>
          <w:rFonts w:ascii="Calibri Light" w:eastAsia="Calibri" w:hAnsi="Calibri Light" w:cs="Calibri Light"/>
          <w:kern w:val="2"/>
          <w:sz w:val="28"/>
          <w:szCs w:val="28"/>
          <w:lang w:val="en-CA"/>
          <w14:ligatures w14:val="standardContextual"/>
        </w:rPr>
      </w:pPr>
      <w:r w:rsidRPr="00517ACD">
        <w:rPr>
          <w:rFonts w:ascii="Calibri Light" w:eastAsia="Calibri" w:hAnsi="Calibri Light" w:cs="Calibri Light"/>
          <w:kern w:val="2"/>
          <w:sz w:val="28"/>
          <w:szCs w:val="28"/>
          <w:lang w:val="en-CA"/>
          <w14:ligatures w14:val="standardContextual"/>
        </w:rPr>
        <w:t xml:space="preserve">LACHLAN J </w:t>
      </w:r>
      <w:proofErr w:type="spellStart"/>
      <w:r w:rsidRPr="00517ACD">
        <w:rPr>
          <w:rFonts w:ascii="Calibri Light" w:eastAsia="Calibri" w:hAnsi="Calibri Light" w:cs="Calibri Light"/>
          <w:kern w:val="2"/>
          <w:sz w:val="28"/>
          <w:szCs w:val="28"/>
          <w:lang w:val="en-CA"/>
          <w14:ligatures w14:val="standardContextual"/>
        </w:rPr>
        <w:t>McDOUGALL</w:t>
      </w:r>
      <w:proofErr w:type="spellEnd"/>
    </w:p>
    <w:p w14:paraId="4BE9F999" w14:textId="77777777" w:rsidR="00517ACD" w:rsidRPr="00517ACD" w:rsidRDefault="00517ACD" w:rsidP="00517ACD">
      <w:pPr>
        <w:spacing w:after="160" w:line="256" w:lineRule="auto"/>
        <w:rPr>
          <w:rFonts w:ascii="Calibri Light" w:eastAsia="Calibri" w:hAnsi="Calibri Light" w:cs="Calibri Light"/>
          <w:kern w:val="2"/>
          <w:sz w:val="28"/>
          <w:szCs w:val="28"/>
          <w:lang w:val="en-CA"/>
          <w14:ligatures w14:val="standardContextual"/>
        </w:rPr>
      </w:pPr>
    </w:p>
    <w:p w14:paraId="6A19481C" w14:textId="77777777" w:rsidR="00517ACD" w:rsidRPr="00517ACD" w:rsidRDefault="00517ACD" w:rsidP="00517ACD">
      <w:pPr>
        <w:spacing w:after="160" w:line="256" w:lineRule="auto"/>
        <w:rPr>
          <w:rFonts w:eastAsia="Calibri"/>
          <w:b/>
          <w:bCs/>
          <w:i/>
          <w:iCs/>
          <w:kern w:val="2"/>
          <w:sz w:val="24"/>
          <w:szCs w:val="24"/>
          <w:lang w:val="en-CA"/>
          <w14:ligatures w14:val="standardContextual"/>
        </w:rPr>
      </w:pPr>
      <w:r w:rsidRPr="00517ACD">
        <w:rPr>
          <w:rFonts w:eastAsia="Calibri"/>
          <w:b/>
          <w:bCs/>
          <w:kern w:val="2"/>
          <w:sz w:val="24"/>
          <w:szCs w:val="24"/>
          <w:lang w:val="en-CA"/>
          <w14:ligatures w14:val="standardContextual"/>
        </w:rPr>
        <w:t xml:space="preserve">WHY I LIKE IT: </w:t>
      </w:r>
      <w:r w:rsidRPr="00517ACD">
        <w:rPr>
          <w:rFonts w:eastAsia="Calibri"/>
          <w:b/>
          <w:bCs/>
          <w:i/>
          <w:iCs/>
          <w:kern w:val="2"/>
          <w:sz w:val="24"/>
          <w:szCs w:val="24"/>
          <w:lang w:val="en-CA"/>
          <w14:ligatures w14:val="standardContextual"/>
        </w:rPr>
        <w:t>Fiction Editor JOEY CRUSE writes…</w:t>
      </w:r>
    </w:p>
    <w:p w14:paraId="10808070" w14:textId="77777777" w:rsidR="005C63D8" w:rsidRPr="005C63D8" w:rsidRDefault="005C63D8" w:rsidP="005C63D8">
      <w:pPr>
        <w:spacing w:before="100" w:beforeAutospacing="1" w:after="100" w:afterAutospacing="1" w:line="240" w:lineRule="auto"/>
        <w:rPr>
          <w:rFonts w:eastAsia="Times New Roman"/>
          <w:sz w:val="24"/>
          <w:szCs w:val="24"/>
          <w:lang w:val="en-CA" w:eastAsia="en-CA"/>
        </w:rPr>
      </w:pPr>
      <w:r w:rsidRPr="005C63D8">
        <w:rPr>
          <w:rFonts w:eastAsia="Times New Roman"/>
          <w:i/>
          <w:iCs/>
          <w:sz w:val="24"/>
          <w:szCs w:val="24"/>
          <w:lang w:val="en-CA" w:eastAsia="en-CA"/>
        </w:rPr>
        <w:t xml:space="preserve">“Morning with the Old Doctor,” by Lachlan McDougall is as much a play on the word “mourning” as it is a beautiful glimpse at the end of the world. Shopkeepers and fisherman doing their daily duties, preachers condemning the behavior of boys as if nothing that they preached was going on, and an old doctor orchestrates in the breath of airlessness and silence before it all disappears. </w:t>
      </w:r>
    </w:p>
    <w:p w14:paraId="2CCBF1AD" w14:textId="77777777" w:rsidR="005C63D8" w:rsidRPr="005C63D8" w:rsidRDefault="005C63D8" w:rsidP="005C63D8">
      <w:pPr>
        <w:spacing w:before="100" w:beforeAutospacing="1" w:after="100" w:afterAutospacing="1" w:line="240" w:lineRule="auto"/>
        <w:rPr>
          <w:rFonts w:eastAsia="Times New Roman"/>
          <w:sz w:val="24"/>
          <w:szCs w:val="24"/>
          <w:lang w:val="en-CA" w:eastAsia="en-CA"/>
        </w:rPr>
      </w:pPr>
      <w:r w:rsidRPr="005C63D8">
        <w:rPr>
          <w:rFonts w:eastAsia="Times New Roman"/>
          <w:i/>
          <w:iCs/>
          <w:sz w:val="24"/>
          <w:szCs w:val="24"/>
          <w:lang w:val="en-CA" w:eastAsia="en-CA"/>
        </w:rPr>
        <w:t xml:space="preserve">This story is like watching the perfect sunrise and being content in knowing it is your last – a knowing blink before the blackout. There is a flutter of activity from those who go on about their business, their habits unbreakable; there is a solemnity that surrounds each word as the characters rise and fall with the line; there is a beautiful sense of humanity, as there always is at </w:t>
      </w:r>
      <w:r w:rsidRPr="005C63D8">
        <w:rPr>
          <w:rFonts w:eastAsia="Times New Roman"/>
          <w:i/>
          <w:iCs/>
          <w:sz w:val="24"/>
          <w:szCs w:val="24"/>
          <w:lang w:val="en-CA" w:eastAsia="en-CA"/>
        </w:rPr>
        <w:lastRenderedPageBreak/>
        <w:t xml:space="preserve">the end, when you recognize the deep loss being portrayed and the regret and nostalgia set in; and it’s as if a second has been a lifetime. </w:t>
      </w:r>
    </w:p>
    <w:p w14:paraId="27033B0A" w14:textId="77777777" w:rsidR="005C63D8" w:rsidRPr="005C63D8" w:rsidRDefault="005C63D8" w:rsidP="005C63D8">
      <w:pPr>
        <w:spacing w:before="100" w:beforeAutospacing="1" w:after="100" w:afterAutospacing="1" w:line="240" w:lineRule="auto"/>
        <w:rPr>
          <w:rFonts w:eastAsia="Times New Roman"/>
          <w:sz w:val="24"/>
          <w:szCs w:val="24"/>
          <w:lang w:val="en-CA" w:eastAsia="en-CA"/>
        </w:rPr>
      </w:pPr>
      <w:r w:rsidRPr="005C63D8">
        <w:rPr>
          <w:rFonts w:eastAsia="Times New Roman"/>
          <w:i/>
          <w:iCs/>
          <w:sz w:val="24"/>
          <w:szCs w:val="24"/>
          <w:lang w:val="en-CA" w:eastAsia="en-CA"/>
        </w:rPr>
        <w:t xml:space="preserve">I like this story for its description and voice. McDougall has heart and writes like he has one. </w:t>
      </w:r>
    </w:p>
    <w:p w14:paraId="41FCA328" w14:textId="77777777" w:rsidR="005C63D8" w:rsidRPr="005C63D8" w:rsidRDefault="005C63D8" w:rsidP="005C63D8">
      <w:pPr>
        <w:spacing w:before="100" w:beforeAutospacing="1" w:after="100" w:afterAutospacing="1" w:line="240" w:lineRule="auto"/>
        <w:rPr>
          <w:rFonts w:eastAsia="Times New Roman"/>
          <w:sz w:val="24"/>
          <w:szCs w:val="24"/>
          <w:lang w:val="en-CA" w:eastAsia="en-CA"/>
        </w:rPr>
      </w:pPr>
      <w:r w:rsidRPr="005C63D8">
        <w:rPr>
          <w:rFonts w:eastAsia="Times New Roman"/>
          <w:i/>
          <w:iCs/>
          <w:sz w:val="24"/>
          <w:szCs w:val="24"/>
          <w:lang w:val="en-CA" w:eastAsia="en-CA"/>
        </w:rPr>
        <w:t xml:space="preserve">While I always make apocalyptic comparisons to Cormac McCarthy, “Morning with the Old Doctor,” has an emotional depth that I can only describe as hope. The sun also rises and all that bullshit, but, with a world in which there is no one left to save and no one who can save it, there is a painted picture of beauty in the impending demise – as if time has stopped and you can finally take in everything. </w:t>
      </w:r>
    </w:p>
    <w:p w14:paraId="140C1C09" w14:textId="77777777" w:rsidR="005C63D8" w:rsidRPr="005C63D8" w:rsidRDefault="005C63D8" w:rsidP="005C63D8">
      <w:pPr>
        <w:spacing w:before="100" w:beforeAutospacing="1" w:after="100" w:afterAutospacing="1" w:line="240" w:lineRule="auto"/>
        <w:rPr>
          <w:rFonts w:eastAsia="Times New Roman"/>
          <w:sz w:val="24"/>
          <w:szCs w:val="24"/>
          <w:lang w:val="en-CA" w:eastAsia="en-CA"/>
        </w:rPr>
      </w:pPr>
      <w:r w:rsidRPr="005C63D8">
        <w:rPr>
          <w:rFonts w:eastAsia="Times New Roman"/>
          <w:i/>
          <w:iCs/>
          <w:sz w:val="24"/>
          <w:szCs w:val="24"/>
          <w:lang w:val="en-CA" w:eastAsia="en-CA"/>
        </w:rPr>
        <w:t xml:space="preserve">Enjoy. </w:t>
      </w:r>
    </w:p>
    <w:p w14:paraId="2F9C4B54" w14:textId="77777777" w:rsidR="005C63D8" w:rsidRPr="005C63D8" w:rsidRDefault="005C63D8" w:rsidP="005C63D8">
      <w:pPr>
        <w:spacing w:before="100" w:beforeAutospacing="1" w:after="100" w:afterAutospacing="1" w:line="240" w:lineRule="auto"/>
        <w:rPr>
          <w:rFonts w:eastAsia="Times New Roman"/>
          <w:sz w:val="24"/>
          <w:szCs w:val="24"/>
          <w:lang w:val="en-CA" w:eastAsia="en-CA"/>
        </w:rPr>
      </w:pPr>
      <w:r w:rsidRPr="005C63D8">
        <w:rPr>
          <w:rFonts w:eastAsia="Times New Roman"/>
          <w:i/>
          <w:iCs/>
          <w:sz w:val="24"/>
          <w:szCs w:val="24"/>
          <w:lang w:val="en-CA" w:eastAsia="en-CA"/>
        </w:rPr>
        <w:t xml:space="preserve">Five Stars. </w:t>
      </w:r>
    </w:p>
    <w:p w14:paraId="6191494D" w14:textId="77777777" w:rsidR="005C63D8" w:rsidRPr="00517ACD" w:rsidRDefault="005C63D8" w:rsidP="00517ACD">
      <w:pPr>
        <w:spacing w:after="160" w:line="256" w:lineRule="auto"/>
        <w:rPr>
          <w:rFonts w:eastAsia="Calibri"/>
          <w:b/>
          <w:bCs/>
          <w:i/>
          <w:iCs/>
          <w:kern w:val="2"/>
          <w:sz w:val="24"/>
          <w:szCs w:val="24"/>
          <w:lang w:val="en-CA"/>
          <w14:ligatures w14:val="standardContextual"/>
        </w:rPr>
      </w:pPr>
    </w:p>
    <w:p w14:paraId="28BD409E"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b/>
          <w:bCs/>
          <w:sz w:val="24"/>
          <w:szCs w:val="24"/>
          <w:lang w:val="en-CA" w:eastAsia="en-CA"/>
        </w:rPr>
        <w:t xml:space="preserve">QUALITY QUOTABLE:  </w:t>
      </w:r>
      <w:r w:rsidRPr="00517ACD">
        <w:rPr>
          <w:rFonts w:eastAsia="Times New Roman"/>
          <w:sz w:val="24"/>
          <w:szCs w:val="24"/>
          <w:lang w:val="en-CA" w:eastAsia="en-CA"/>
        </w:rPr>
        <w:t xml:space="preserve">BOY: Oh, to be a boy in the world—flying on the rooftops and ramparts of waking morn and settling on the sleepers still asleep in their get-out-of-bed drowse. I am a no-good boy, up to no good and this is my life amongst the flowers. There is nothing that can stop me excepting the wash of age and the rinse of the grey-haired girls that delves deep into my flushing soul and drags me down into the bay. </w:t>
      </w:r>
    </w:p>
    <w:p w14:paraId="7F64A956"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p>
    <w:p w14:paraId="53C1546F" w14:textId="77777777" w:rsidR="00517ACD" w:rsidRPr="00517ACD" w:rsidRDefault="00517ACD" w:rsidP="00517ACD">
      <w:pPr>
        <w:spacing w:before="100" w:beforeAutospacing="1" w:after="100" w:afterAutospacing="1" w:line="240" w:lineRule="auto"/>
        <w:rPr>
          <w:rFonts w:eastAsia="Times New Roman"/>
          <w:b/>
          <w:bCs/>
          <w:sz w:val="24"/>
          <w:szCs w:val="24"/>
          <w:u w:val="single"/>
          <w:lang w:val="en-CA" w:eastAsia="en-CA"/>
        </w:rPr>
      </w:pPr>
      <w:r w:rsidRPr="00517ACD">
        <w:rPr>
          <w:rFonts w:eastAsia="Times New Roman"/>
          <w:b/>
          <w:bCs/>
          <w:sz w:val="24"/>
          <w:szCs w:val="24"/>
          <w:u w:val="single"/>
          <w:lang w:val="en-CA" w:eastAsia="en-CA"/>
        </w:rPr>
        <w:t xml:space="preserve">Morning with The Old Doctor </w:t>
      </w:r>
    </w:p>
    <w:p w14:paraId="3AD0FA78" w14:textId="77777777" w:rsidR="00517ACD" w:rsidRPr="00517ACD" w:rsidRDefault="00517ACD" w:rsidP="00517ACD">
      <w:pPr>
        <w:spacing w:before="100" w:beforeAutospacing="1" w:after="100" w:afterAutospacing="1" w:line="240" w:lineRule="auto"/>
        <w:rPr>
          <w:rFonts w:eastAsia="Times New Roman"/>
          <w:b/>
          <w:bCs/>
          <w:sz w:val="24"/>
          <w:szCs w:val="24"/>
          <w:u w:val="single"/>
          <w:lang w:val="en-CA" w:eastAsia="en-CA"/>
        </w:rPr>
      </w:pPr>
      <w:r w:rsidRPr="00517ACD">
        <w:rPr>
          <w:rFonts w:eastAsia="Times New Roman"/>
          <w:b/>
          <w:bCs/>
          <w:sz w:val="24"/>
          <w:szCs w:val="24"/>
          <w:u w:val="single"/>
          <w:lang w:val="en-CA" w:eastAsia="en-CA"/>
        </w:rPr>
        <w:t xml:space="preserve">By Lachlan J McDougall </w:t>
      </w:r>
    </w:p>
    <w:p w14:paraId="7E25A6C1"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Well, it all came down from above without any warning, a fine mist of vaporized banknotes working on the </w:t>
      </w:r>
      <w:proofErr w:type="spellStart"/>
      <w:r w:rsidRPr="00517ACD">
        <w:rPr>
          <w:rFonts w:eastAsia="Times New Roman"/>
          <w:sz w:val="24"/>
          <w:szCs w:val="24"/>
          <w:lang w:val="en-CA" w:eastAsia="en-CA"/>
        </w:rPr>
        <w:t>trunch</w:t>
      </w:r>
      <w:proofErr w:type="spellEnd"/>
      <w:r w:rsidRPr="00517ACD">
        <w:rPr>
          <w:rFonts w:eastAsia="Times New Roman"/>
          <w:sz w:val="24"/>
          <w:szCs w:val="24"/>
          <w:lang w:val="en-CA" w:eastAsia="en-CA"/>
        </w:rPr>
        <w:t xml:space="preserve"> and </w:t>
      </w:r>
      <w:proofErr w:type="spellStart"/>
      <w:r w:rsidRPr="00517ACD">
        <w:rPr>
          <w:rFonts w:eastAsia="Times New Roman"/>
          <w:sz w:val="24"/>
          <w:szCs w:val="24"/>
          <w:lang w:val="en-CA" w:eastAsia="en-CA"/>
        </w:rPr>
        <w:t>trudgeon</w:t>
      </w:r>
      <w:proofErr w:type="spellEnd"/>
      <w:r w:rsidRPr="00517ACD">
        <w:rPr>
          <w:rFonts w:eastAsia="Times New Roman"/>
          <w:sz w:val="24"/>
          <w:szCs w:val="24"/>
          <w:lang w:val="en-CA" w:eastAsia="en-CA"/>
        </w:rPr>
        <w:t xml:space="preserve"> of a million saps who thought they could control the flow of events with a single wave of their magic hand. The Old Doctor sorted that out with a raising of the hand shiny over the black dirt, Klunk, he came down slow like an automated machine whirring through the cogs and whistles and all the saps turned slow and blue and held tight to their spots and places of worship for a thousand years. </w:t>
      </w:r>
    </w:p>
    <w:p w14:paraId="057B402A"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Agent, return to base coordinates! </w:t>
      </w:r>
    </w:p>
    <w:p w14:paraId="64593D15"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There is no telling the mass of destruction, everything said up until now is like pulling a figure out of thin air. </w:t>
      </w:r>
    </w:p>
    <w:p w14:paraId="4E8946D0"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These are the fragments of a fragmentary self. The old doctor saw to that and he will come down slow on a cool mist of vaporized banknotes settling hash in the cold light of morning. You will understand as the time comes to take away all this rubbish and refuse and the jellyfish sea will have you huddled on the dark side of the mooring with a gibbering idiot. </w:t>
      </w:r>
    </w:p>
    <w:p w14:paraId="036E80E5"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lastRenderedPageBreak/>
        <w:t xml:space="preserve">First off, there’s Nancy </w:t>
      </w:r>
      <w:proofErr w:type="spellStart"/>
      <w:r w:rsidRPr="00517ACD">
        <w:rPr>
          <w:rFonts w:eastAsia="Times New Roman"/>
          <w:sz w:val="24"/>
          <w:szCs w:val="24"/>
          <w:lang w:val="en-CA" w:eastAsia="en-CA"/>
        </w:rPr>
        <w:t>Provereaux</w:t>
      </w:r>
      <w:proofErr w:type="spellEnd"/>
      <w:r w:rsidRPr="00517ACD">
        <w:rPr>
          <w:rFonts w:eastAsia="Times New Roman"/>
          <w:sz w:val="24"/>
          <w:szCs w:val="24"/>
          <w:lang w:val="en-CA" w:eastAsia="en-CA"/>
        </w:rPr>
        <w:t xml:space="preserve">, retired seamstress and lover of women. Jellyfish slippery we climb up into her bunk where she has entertained duchesses and kittens from all across the land and we hold her nobbled hand through dreams of running through the streets and kitchens of nightmare, boiling the water and spitting on the flames. Old Nancy, she tells the time on a frayed old clock on the wall and sees through the dark to a breakfast table laden with creampuffs and pancakes slowly rotting down into a fine paste reeking salt and brine like the ever-present sea. And we move with her as she talks to the dead women of her dreams and makes plans for the dark day that is descending like a haloed light from the sky of her dreams </w:t>
      </w:r>
    </w:p>
    <w:p w14:paraId="415370D0"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and settling in the bed where she tosses and turns and slips through the salt-brine into the half-waking melodies of sleep. </w:t>
      </w:r>
    </w:p>
    <w:p w14:paraId="391BA811"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VOICE ONE: My dear, I am dead, and I am sick to death of all the dead that rains down upon the ground and </w:t>
      </w:r>
      <w:proofErr w:type="spellStart"/>
      <w:r w:rsidRPr="00517ACD">
        <w:rPr>
          <w:rFonts w:eastAsia="Times New Roman"/>
          <w:sz w:val="24"/>
          <w:szCs w:val="24"/>
          <w:lang w:val="en-CA" w:eastAsia="en-CA"/>
        </w:rPr>
        <w:t>gunks</w:t>
      </w:r>
      <w:proofErr w:type="spellEnd"/>
      <w:r w:rsidRPr="00517ACD">
        <w:rPr>
          <w:rFonts w:eastAsia="Times New Roman"/>
          <w:sz w:val="24"/>
          <w:szCs w:val="24"/>
          <w:lang w:val="en-CA" w:eastAsia="en-CA"/>
        </w:rPr>
        <w:t xml:space="preserve"> up my </w:t>
      </w:r>
      <w:proofErr w:type="spellStart"/>
      <w:r w:rsidRPr="00517ACD">
        <w:rPr>
          <w:rFonts w:eastAsia="Times New Roman"/>
          <w:sz w:val="24"/>
          <w:szCs w:val="24"/>
          <w:lang w:val="en-CA" w:eastAsia="en-CA"/>
        </w:rPr>
        <w:t>watchworks</w:t>
      </w:r>
      <w:proofErr w:type="spellEnd"/>
      <w:r w:rsidRPr="00517ACD">
        <w:rPr>
          <w:rFonts w:eastAsia="Times New Roman"/>
          <w:sz w:val="24"/>
          <w:szCs w:val="24"/>
          <w:lang w:val="en-CA" w:eastAsia="en-CA"/>
        </w:rPr>
        <w:t xml:space="preserve">. </w:t>
      </w:r>
    </w:p>
    <w:p w14:paraId="750B591B"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NANCY: Oh, my dead dear, How I long to be with you, flaunting my dying thighs on the plains of the Nephilim. </w:t>
      </w:r>
    </w:p>
    <w:p w14:paraId="4F666535"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VOICE TWO: It’s no use! You’ll never get a seat at the table with that attitude. Drastic measures are called for and there’s not too far to go before daylight stretches down and takes hold of your poor nobbled hands. </w:t>
      </w:r>
    </w:p>
    <w:p w14:paraId="26457A99"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NANCY: Hold me, let’s share one more embrace before the old clock decries that waking hour… </w:t>
      </w:r>
    </w:p>
    <w:p w14:paraId="527CF8FA"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And with that the clock strikes the dawn and throws off the shackles of sleep leading us away and into the rooms of </w:t>
      </w:r>
      <w:proofErr w:type="spellStart"/>
      <w:r w:rsidRPr="00517ACD">
        <w:rPr>
          <w:rFonts w:eastAsia="Times New Roman"/>
          <w:sz w:val="24"/>
          <w:szCs w:val="24"/>
          <w:lang w:val="en-CA" w:eastAsia="en-CA"/>
        </w:rPr>
        <w:t>Mr</w:t>
      </w:r>
      <w:proofErr w:type="spellEnd"/>
      <w:r w:rsidRPr="00517ACD">
        <w:rPr>
          <w:rFonts w:eastAsia="Times New Roman"/>
          <w:sz w:val="24"/>
          <w:szCs w:val="24"/>
          <w:lang w:val="en-CA" w:eastAsia="en-CA"/>
        </w:rPr>
        <w:t xml:space="preserve"> Tobias Beecher, bookmaker, quack, herbalist and amateur surgeon, who is rousing himself from sleep with a gentle snoring lumberyard of sticks and stones that creak and sway beneath his bed and bulk. </w:t>
      </w:r>
    </w:p>
    <w:p w14:paraId="1F686DE8"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The doctors of the world form up in a mason jar looking down at organs and foetuses canned, preserved, held on display for all to see in </w:t>
      </w:r>
      <w:proofErr w:type="spellStart"/>
      <w:r w:rsidRPr="00517ACD">
        <w:rPr>
          <w:rFonts w:eastAsia="Times New Roman"/>
          <w:sz w:val="24"/>
          <w:szCs w:val="24"/>
          <w:lang w:val="en-CA" w:eastAsia="en-CA"/>
        </w:rPr>
        <w:t>Mr</w:t>
      </w:r>
      <w:proofErr w:type="spellEnd"/>
      <w:r w:rsidRPr="00517ACD">
        <w:rPr>
          <w:rFonts w:eastAsia="Times New Roman"/>
          <w:sz w:val="24"/>
          <w:szCs w:val="24"/>
          <w:lang w:val="en-CA" w:eastAsia="en-CA"/>
        </w:rPr>
        <w:t xml:space="preserve"> Beecher’s pressurised bedroom opening onto the world of bad poetry where nothing can compare to an eye, an ear, a zygomatic arch, the noble face peering over horn-rimmed spectacles and into the dark and gloomy atmosphere of the dawn-rousing morn. </w:t>
      </w:r>
    </w:p>
    <w:p w14:paraId="044D2404"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BEECHER: Morning in the stables, and it’s time to get up! My ghosts of sleep are long gone, the dreams of bank-tellers hidden in the folds of obsidian cloaks rounded out by the disgust of my tongue. </w:t>
      </w:r>
    </w:p>
    <w:p w14:paraId="1E6B72EA"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The devilled eggs and ham and bacon, liver, and kidneys, piled high on a plate of refuse holds tight </w:t>
      </w:r>
      <w:proofErr w:type="spellStart"/>
      <w:r w:rsidRPr="00517ACD">
        <w:rPr>
          <w:rFonts w:eastAsia="Times New Roman"/>
          <w:sz w:val="24"/>
          <w:szCs w:val="24"/>
          <w:lang w:val="en-CA" w:eastAsia="en-CA"/>
        </w:rPr>
        <w:t>Mr</w:t>
      </w:r>
      <w:proofErr w:type="spellEnd"/>
      <w:r w:rsidRPr="00517ACD">
        <w:rPr>
          <w:rFonts w:eastAsia="Times New Roman"/>
          <w:sz w:val="24"/>
          <w:szCs w:val="24"/>
          <w:lang w:val="en-CA" w:eastAsia="en-CA"/>
        </w:rPr>
        <w:t xml:space="preserve"> Beecher’s leggings as he sits down to dine amidst the flurry of bones and orchids that make up his life. He throws one leg after the other over the side of his chair Klunk the Old Doctor lifts his hands slow and steady through the room of death-defying gravity and gravitas and bits of books in Latin. From space to the land of dreams our agent sidles across the room and </w:t>
      </w:r>
      <w:r w:rsidRPr="00517ACD">
        <w:rPr>
          <w:rFonts w:eastAsia="Times New Roman"/>
          <w:sz w:val="24"/>
          <w:szCs w:val="24"/>
          <w:lang w:val="en-CA" w:eastAsia="en-CA"/>
        </w:rPr>
        <w:lastRenderedPageBreak/>
        <w:t xml:space="preserve">into the burlap sack hanging on the door rushing the festival of lights that has awakened out of doors. Out! Out! Into the streets where the saps and the rubes are eying off their catches and kills, jingling pocket-pennies, and twisting keys on long leather straps. </w:t>
      </w:r>
      <w:proofErr w:type="spellStart"/>
      <w:r w:rsidRPr="00517ACD">
        <w:rPr>
          <w:rFonts w:eastAsia="Times New Roman"/>
          <w:sz w:val="24"/>
          <w:szCs w:val="24"/>
          <w:lang w:val="en-CA" w:eastAsia="en-CA"/>
        </w:rPr>
        <w:t>Mr</w:t>
      </w:r>
      <w:proofErr w:type="spellEnd"/>
      <w:r w:rsidRPr="00517ACD">
        <w:rPr>
          <w:rFonts w:eastAsia="Times New Roman"/>
          <w:sz w:val="24"/>
          <w:szCs w:val="24"/>
          <w:lang w:val="en-CA" w:eastAsia="en-CA"/>
        </w:rPr>
        <w:t xml:space="preserve"> </w:t>
      </w:r>
      <w:proofErr w:type="spellStart"/>
      <w:r w:rsidRPr="00517ACD">
        <w:rPr>
          <w:rFonts w:eastAsia="Times New Roman"/>
          <w:sz w:val="24"/>
          <w:szCs w:val="24"/>
          <w:lang w:val="en-CA" w:eastAsia="en-CA"/>
        </w:rPr>
        <w:t>Wrathmall</w:t>
      </w:r>
      <w:proofErr w:type="spellEnd"/>
      <w:r w:rsidRPr="00517ACD">
        <w:rPr>
          <w:rFonts w:eastAsia="Times New Roman"/>
          <w:sz w:val="24"/>
          <w:szCs w:val="24"/>
          <w:lang w:val="en-CA" w:eastAsia="en-CA"/>
        </w:rPr>
        <w:t xml:space="preserve"> the baker is flying like flour out of doors and into a shirt dripping with sweat, </w:t>
      </w:r>
      <w:proofErr w:type="spellStart"/>
      <w:r w:rsidRPr="00517ACD">
        <w:rPr>
          <w:rFonts w:eastAsia="Times New Roman"/>
          <w:sz w:val="24"/>
          <w:szCs w:val="24"/>
          <w:lang w:val="en-CA" w:eastAsia="en-CA"/>
        </w:rPr>
        <w:t>Mrs</w:t>
      </w:r>
      <w:proofErr w:type="spellEnd"/>
      <w:r w:rsidRPr="00517ACD">
        <w:rPr>
          <w:rFonts w:eastAsia="Times New Roman"/>
          <w:sz w:val="24"/>
          <w:szCs w:val="24"/>
          <w:lang w:val="en-CA" w:eastAsia="en-CA"/>
        </w:rPr>
        <w:t xml:space="preserve"> Goggins, groceress and stamp collector, is playing the slot machines and clunking back into place with a robotic whirr that cascades down the hallways and streets of the half-formed morning and into the sea where all the sins of the world go to lay in the muck and the mire with the fishes nibbling down decadence and decay to a fine point to be spewed back up in the mouth of the furnace. </w:t>
      </w:r>
    </w:p>
    <w:p w14:paraId="1B243D19"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Agent! Return to base coordinates! </w:t>
      </w:r>
    </w:p>
    <w:p w14:paraId="5848A380"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The mountain in the distance, which only you can see, is illuminated by the sun from behind bending a halo of light out around the small town and the obsidian pressurised spaceships which peek and peer over the edges of the night drift lazily like flies around the eyes of a thin old cow. The spirits and dreams of the dead world are peering over the covers of the dawning dark and the preacher is exiting the labyrinth of sleep, reading the books of old gods dead and forgotten, forging a path amongst the tombstones overgrown with weeds and mourning and here he is waking the town by the get-out-of-bed bell blind as the sea and slippery like the mud of the sea floor. He reads his poetry into the dawning air and feels the jellyfish sting of the old doctor pressing up against him and nagging at the tufts of his bard’s white hair and into the air flying like nettles where the crows refuse to go. The spaceships leer and loom like an orgy of malevolence waiting for the right time to make themselves known to the townsfolk who are prying open curtains and blinds and entering into the waking world with a soft determination. </w:t>
      </w:r>
    </w:p>
    <w:p w14:paraId="75B540E9"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PREACHER: One, a day like no other, the sun blotted in the sky like an incandescent bulb. Would that I were sleeping still and lost in the realm of dreams but Alas! The day has come and the get-out-of-bed swell of the sea is rising up to meet the day. </w:t>
      </w:r>
    </w:p>
    <w:p w14:paraId="45881B90"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proofErr w:type="spellStart"/>
      <w:r w:rsidRPr="00517ACD">
        <w:rPr>
          <w:rFonts w:eastAsia="Times New Roman"/>
          <w:sz w:val="24"/>
          <w:szCs w:val="24"/>
          <w:lang w:val="en-CA" w:eastAsia="en-CA"/>
        </w:rPr>
        <w:t>Mr</w:t>
      </w:r>
      <w:proofErr w:type="spellEnd"/>
      <w:r w:rsidRPr="00517ACD">
        <w:rPr>
          <w:rFonts w:eastAsia="Times New Roman"/>
          <w:sz w:val="24"/>
          <w:szCs w:val="24"/>
          <w:lang w:val="en-CA" w:eastAsia="en-CA"/>
        </w:rPr>
        <w:t xml:space="preserve"> </w:t>
      </w:r>
      <w:proofErr w:type="spellStart"/>
      <w:r w:rsidRPr="00517ACD">
        <w:rPr>
          <w:rFonts w:eastAsia="Times New Roman"/>
          <w:sz w:val="24"/>
          <w:szCs w:val="24"/>
          <w:lang w:val="en-CA" w:eastAsia="en-CA"/>
        </w:rPr>
        <w:t>Craffy</w:t>
      </w:r>
      <w:proofErr w:type="spellEnd"/>
      <w:r w:rsidRPr="00517ACD">
        <w:rPr>
          <w:rFonts w:eastAsia="Times New Roman"/>
          <w:sz w:val="24"/>
          <w:szCs w:val="24"/>
          <w:lang w:val="en-CA" w:eastAsia="en-CA"/>
        </w:rPr>
        <w:t xml:space="preserve">, the fisherman, is already out netting amongst the trash and stones of the bay. He hauls up a basket of fish that seem to shift in the light filling out flippers and fins and toothsome grins that leer into the face of sensibility and good taste. </w:t>
      </w:r>
      <w:proofErr w:type="spellStart"/>
      <w:r w:rsidRPr="00517ACD">
        <w:rPr>
          <w:rFonts w:eastAsia="Times New Roman"/>
          <w:sz w:val="24"/>
          <w:szCs w:val="24"/>
          <w:lang w:val="en-CA" w:eastAsia="en-CA"/>
        </w:rPr>
        <w:t>Craffy</w:t>
      </w:r>
      <w:proofErr w:type="spellEnd"/>
      <w:r w:rsidRPr="00517ACD">
        <w:rPr>
          <w:rFonts w:eastAsia="Times New Roman"/>
          <w:sz w:val="24"/>
          <w:szCs w:val="24"/>
          <w:lang w:val="en-CA" w:eastAsia="en-CA"/>
        </w:rPr>
        <w:t xml:space="preserve"> beats their heads against the side of the boat one by one and drops them into a bucket still squirming and flickering in the light of the sullen morning sun. He lifts a flask to his lips and salutes the salt-fry of the day drinking a deep draught of the nectar of the gods winking a single heavy eye and feeling the pull of the old doctor in a slow circular key rounding about his head as he rubes and saps his way back to shore, his magic hands pawing at the oars with an effortless tug and waiting for the slow chill to descend upon him and freeze everything like liquid air binding on wrists and ankles and cowering in the corner with the bedclothes. </w:t>
      </w:r>
    </w:p>
    <w:p w14:paraId="119632F7"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The </w:t>
      </w:r>
      <w:proofErr w:type="spellStart"/>
      <w:r w:rsidRPr="00517ACD">
        <w:rPr>
          <w:rFonts w:eastAsia="Times New Roman"/>
          <w:sz w:val="24"/>
          <w:szCs w:val="24"/>
          <w:lang w:val="en-CA" w:eastAsia="en-CA"/>
        </w:rPr>
        <w:t>windsome</w:t>
      </w:r>
      <w:proofErr w:type="spellEnd"/>
      <w:r w:rsidRPr="00517ACD">
        <w:rPr>
          <w:rFonts w:eastAsia="Times New Roman"/>
          <w:sz w:val="24"/>
          <w:szCs w:val="24"/>
          <w:lang w:val="en-CA" w:eastAsia="en-CA"/>
        </w:rPr>
        <w:t xml:space="preserve"> morning has overtaken our sleepy town and the townsfolk are out-of-bedding and turning about the streets with a gentle pad-footed lope. The clock is chiming, the slow breezes blowing, and out on the bay the boats are bobbing like corks spat out from the wine bottles of the night. A deft winding noise fills out the hollows of sound as murmuring pastures greet the gentle morning with lowing and mooing through the skinny-boned calves of the quiet town. A black miasma hangs over and palls the light with a deathly glow haloed on all sides by the sun and the </w:t>
      </w:r>
      <w:r w:rsidRPr="00517ACD">
        <w:rPr>
          <w:rFonts w:eastAsia="Times New Roman"/>
          <w:sz w:val="24"/>
          <w:szCs w:val="24"/>
          <w:lang w:val="en-CA" w:eastAsia="en-CA"/>
        </w:rPr>
        <w:lastRenderedPageBreak/>
        <w:t xml:space="preserve">remnants of the moon. Preacher black and bible-thumping the good news is given out to the morning like so much bad poetry swirling into the air like gnats. A hard cased currant-stealing boy leaps out into the air like a spry elf and swamps the sermon with mischief and good wandering about the hills and pastures verdant green over the bustling little town about its morning business buying eggs and flour paying the merchants in small, </w:t>
      </w:r>
    </w:p>
    <w:p w14:paraId="4A2DE46E"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rusted coppers and back home to eat and be merry before the workday wretches out the last inkling of quiet from their stony minds. </w:t>
      </w:r>
    </w:p>
    <w:p w14:paraId="5DA11A5D"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BOY: Oh, to be a boy in the world—flying on the rooftops and ramparts of waking morn and settling on the sleepers still asleep in their get-out-of-bed drowse. I am a no-good boy, up to no good and this is my life amongst the flowers. There is nothing that can stop me excepting the wash of age and the rinse of the grey-haired girls that delves deep into my flushing soul and drags me down into the bay. </w:t>
      </w:r>
    </w:p>
    <w:p w14:paraId="087D49CA"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PREACHER: You! You no-good boy! Listen to the sounds of goodness in this holy </w:t>
      </w:r>
      <w:proofErr w:type="spellStart"/>
      <w:r w:rsidRPr="00517ACD">
        <w:rPr>
          <w:rFonts w:eastAsia="Times New Roman"/>
          <w:sz w:val="24"/>
          <w:szCs w:val="24"/>
          <w:lang w:val="en-CA" w:eastAsia="en-CA"/>
        </w:rPr>
        <w:t>waterfed</w:t>
      </w:r>
      <w:proofErr w:type="spellEnd"/>
      <w:r w:rsidRPr="00517ACD">
        <w:rPr>
          <w:rFonts w:eastAsia="Times New Roman"/>
          <w:sz w:val="24"/>
          <w:szCs w:val="24"/>
          <w:lang w:val="en-CA" w:eastAsia="en-CA"/>
        </w:rPr>
        <w:t xml:space="preserve"> word and stop your racketing and currant stealing and back off to the schoolyard with the </w:t>
      </w:r>
      <w:proofErr w:type="spellStart"/>
      <w:r w:rsidRPr="00517ACD">
        <w:rPr>
          <w:rFonts w:eastAsia="Times New Roman"/>
          <w:sz w:val="24"/>
          <w:szCs w:val="24"/>
          <w:lang w:val="en-CA" w:eastAsia="en-CA"/>
        </w:rPr>
        <w:t>cowfresh</w:t>
      </w:r>
      <w:proofErr w:type="spellEnd"/>
      <w:r w:rsidRPr="00517ACD">
        <w:rPr>
          <w:rFonts w:eastAsia="Times New Roman"/>
          <w:sz w:val="24"/>
          <w:szCs w:val="24"/>
          <w:lang w:val="en-CA" w:eastAsia="en-CA"/>
        </w:rPr>
        <w:t xml:space="preserve"> dew on the meadows of your mind. Back! Back! before the doctor takes a look at you and wheedles out the freshness into a dank and cloying mist. </w:t>
      </w:r>
    </w:p>
    <w:p w14:paraId="4984825B"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The old doctor steadies himself on a raised platform vying for time and air amongst the growing day of work and schoolyard, floating up amongst the reeds and rushes of time and bringing his old blue hands down slow on the proceedings of town life with a rushing Klunk settling the accounts and staying the merriment. Time stops in dead end whorls; the townsfolk bemuse themselves on cud chewing and long stays in the slow climbing sun. The spaceships in bombazine float and curdle themselves on clouds and fry up the light like bacon rinds. A death smell floats down among the lowing pastures and into the high-lit bakeries and taphouses where the bakers and the sailors and the farmers and the milkmen are drowsing their way through small uncontemplated lives. The Old Doctor winds back the hands on the clock, back and back into the small hours of uncomfortable thoughts </w:t>
      </w:r>
      <w:proofErr w:type="spellStart"/>
      <w:r w:rsidRPr="00517ACD">
        <w:rPr>
          <w:rFonts w:eastAsia="Times New Roman"/>
          <w:sz w:val="24"/>
          <w:szCs w:val="24"/>
          <w:lang w:val="en-CA" w:eastAsia="en-CA"/>
        </w:rPr>
        <w:t>derrying</w:t>
      </w:r>
      <w:proofErr w:type="spellEnd"/>
      <w:r w:rsidRPr="00517ACD">
        <w:rPr>
          <w:rFonts w:eastAsia="Times New Roman"/>
          <w:sz w:val="24"/>
          <w:szCs w:val="24"/>
          <w:lang w:val="en-CA" w:eastAsia="en-CA"/>
        </w:rPr>
        <w:t xml:space="preserve"> in the morning winds and a deep unsettle rests on the tap rooms of the Sailor’s Arms where the black pints flush out the salt from death-defying sailors wearing their stormy badges on the sleeves of their ruined bodies. A lull and dumbfound quiet presses on the town and into the places of mirth, routing out the last </w:t>
      </w:r>
      <w:proofErr w:type="spellStart"/>
      <w:r w:rsidRPr="00517ACD">
        <w:rPr>
          <w:rFonts w:eastAsia="Times New Roman"/>
          <w:sz w:val="24"/>
          <w:szCs w:val="24"/>
          <w:lang w:val="en-CA" w:eastAsia="en-CA"/>
        </w:rPr>
        <w:t>ekages</w:t>
      </w:r>
      <w:proofErr w:type="spellEnd"/>
      <w:r w:rsidRPr="00517ACD">
        <w:rPr>
          <w:rFonts w:eastAsia="Times New Roman"/>
          <w:sz w:val="24"/>
          <w:szCs w:val="24"/>
          <w:lang w:val="en-CA" w:eastAsia="en-CA"/>
        </w:rPr>
        <w:t xml:space="preserve"> of light and leaving only a black bitter darkness like the beer topped with creamy foam floating on the sea edge of the sailors’ lives. </w:t>
      </w:r>
    </w:p>
    <w:p w14:paraId="7B89AAD5"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This is the day the world ends for peace and quiet and off-to-school children rustled in the morning light with tussled hair and pinched cheeks and pockets full of pennies for </w:t>
      </w:r>
      <w:proofErr w:type="spellStart"/>
      <w:r w:rsidRPr="00517ACD">
        <w:rPr>
          <w:rFonts w:eastAsia="Times New Roman"/>
          <w:sz w:val="24"/>
          <w:szCs w:val="24"/>
          <w:lang w:val="en-CA" w:eastAsia="en-CA"/>
        </w:rPr>
        <w:t>Mrs</w:t>
      </w:r>
      <w:proofErr w:type="spellEnd"/>
      <w:r w:rsidRPr="00517ACD">
        <w:rPr>
          <w:rFonts w:eastAsia="Times New Roman"/>
          <w:sz w:val="24"/>
          <w:szCs w:val="24"/>
          <w:lang w:val="en-CA" w:eastAsia="en-CA"/>
        </w:rPr>
        <w:t xml:space="preserve"> Stapleton the sweet-shop keeper who keeps the shop in a trim and trigger-happy order milling up the liquorice twists and jawbreakers and peppermint twirls in their rightful places doling them out to the children a penny a piece into their sticky sweet hands to be </w:t>
      </w:r>
      <w:proofErr w:type="spellStart"/>
      <w:r w:rsidRPr="00517ACD">
        <w:rPr>
          <w:rFonts w:eastAsia="Times New Roman"/>
          <w:sz w:val="24"/>
          <w:szCs w:val="24"/>
          <w:lang w:val="en-CA" w:eastAsia="en-CA"/>
        </w:rPr>
        <w:t>gobstoppered</w:t>
      </w:r>
      <w:proofErr w:type="spellEnd"/>
      <w:r w:rsidRPr="00517ACD">
        <w:rPr>
          <w:rFonts w:eastAsia="Times New Roman"/>
          <w:sz w:val="24"/>
          <w:szCs w:val="24"/>
          <w:lang w:val="en-CA" w:eastAsia="en-CA"/>
        </w:rPr>
        <w:t xml:space="preserve"> through the afternoon and into the early night spoiling dinners and vomiting a sugared gruel into the salt-brine sea. This is the day where the world ends for sailors tapering out their lines looking for catches in the briny bay and flooding the markets with flailing fish guts-on-the-table eyes a-staring into the air sucking grouse of town life. This is the end of the world for </w:t>
      </w:r>
      <w:proofErr w:type="spellStart"/>
      <w:r w:rsidRPr="00517ACD">
        <w:rPr>
          <w:rFonts w:eastAsia="Times New Roman"/>
          <w:sz w:val="24"/>
          <w:szCs w:val="24"/>
          <w:lang w:val="en-CA" w:eastAsia="en-CA"/>
        </w:rPr>
        <w:t>Mrs</w:t>
      </w:r>
      <w:proofErr w:type="spellEnd"/>
      <w:r w:rsidRPr="00517ACD">
        <w:rPr>
          <w:rFonts w:eastAsia="Times New Roman"/>
          <w:sz w:val="24"/>
          <w:szCs w:val="24"/>
          <w:lang w:val="en-CA" w:eastAsia="en-CA"/>
        </w:rPr>
        <w:t xml:space="preserve"> Stapelton </w:t>
      </w:r>
      <w:r w:rsidRPr="00517ACD">
        <w:rPr>
          <w:rFonts w:eastAsia="Times New Roman"/>
          <w:sz w:val="24"/>
          <w:szCs w:val="24"/>
          <w:lang w:val="en-CA" w:eastAsia="en-CA"/>
        </w:rPr>
        <w:lastRenderedPageBreak/>
        <w:t xml:space="preserve">always ready for a fight but with no recourse left in her old age with gnarled fingers and bell-ringing mind washed out with the price of humbugs. This is the end of the world for the town and all its inhabitants. A deep slow death hanging over them bemused and unknown tinkling down from the rills of the hills to the valleys deep and the rivers flowing into the bay. A slow deleterious death from the inside out where the soul stops working and the preacher’s words fall dead onto deaf ears and the preacher himself stops up like a cork and makes motions to dance with the frying black that descends from the heavens. </w:t>
      </w:r>
    </w:p>
    <w:p w14:paraId="6B6B9C0C"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r w:rsidRPr="00517ACD">
        <w:rPr>
          <w:rFonts w:eastAsia="Times New Roman"/>
          <w:sz w:val="24"/>
          <w:szCs w:val="24"/>
          <w:lang w:val="en-CA" w:eastAsia="en-CA"/>
        </w:rPr>
        <w:t xml:space="preserve">Oh Holy Mountain of death-town that speaks the free and easy language of unknowing demise! The slow channelled rivers float down from the darkened blots of the spaceship hanging like fat black flies and into the bellies of </w:t>
      </w:r>
      <w:proofErr w:type="spellStart"/>
      <w:r w:rsidRPr="00517ACD">
        <w:rPr>
          <w:rFonts w:eastAsia="Times New Roman"/>
          <w:sz w:val="24"/>
          <w:szCs w:val="24"/>
          <w:lang w:val="en-CA" w:eastAsia="en-CA"/>
        </w:rPr>
        <w:t>Mr</w:t>
      </w:r>
      <w:proofErr w:type="spellEnd"/>
      <w:r w:rsidRPr="00517ACD">
        <w:rPr>
          <w:rFonts w:eastAsia="Times New Roman"/>
          <w:sz w:val="24"/>
          <w:szCs w:val="24"/>
          <w:lang w:val="en-CA" w:eastAsia="en-CA"/>
        </w:rPr>
        <w:t xml:space="preserve"> </w:t>
      </w:r>
      <w:proofErr w:type="spellStart"/>
      <w:r w:rsidRPr="00517ACD">
        <w:rPr>
          <w:rFonts w:eastAsia="Times New Roman"/>
          <w:sz w:val="24"/>
          <w:szCs w:val="24"/>
          <w:lang w:val="en-CA" w:eastAsia="en-CA"/>
        </w:rPr>
        <w:t>Craffy</w:t>
      </w:r>
      <w:proofErr w:type="spellEnd"/>
      <w:r w:rsidRPr="00517ACD">
        <w:rPr>
          <w:rFonts w:eastAsia="Times New Roman"/>
          <w:sz w:val="24"/>
          <w:szCs w:val="24"/>
          <w:lang w:val="en-CA" w:eastAsia="en-CA"/>
        </w:rPr>
        <w:t xml:space="preserve">, The Preacher, No-Good Boy, Nancy </w:t>
      </w:r>
      <w:proofErr w:type="spellStart"/>
      <w:r w:rsidRPr="00517ACD">
        <w:rPr>
          <w:rFonts w:eastAsia="Times New Roman"/>
          <w:sz w:val="24"/>
          <w:szCs w:val="24"/>
          <w:lang w:val="en-CA" w:eastAsia="en-CA"/>
        </w:rPr>
        <w:t>Provereaux</w:t>
      </w:r>
      <w:proofErr w:type="spellEnd"/>
      <w:r w:rsidRPr="00517ACD">
        <w:rPr>
          <w:rFonts w:eastAsia="Times New Roman"/>
          <w:sz w:val="24"/>
          <w:szCs w:val="24"/>
          <w:lang w:val="en-CA" w:eastAsia="en-CA"/>
        </w:rPr>
        <w:t xml:space="preserve">. This is a world on the edge of the precipice into the great down scorching fires of hell and nobody is here to save it. </w:t>
      </w:r>
    </w:p>
    <w:p w14:paraId="1A4E5D24" w14:textId="77777777" w:rsidR="00517ACD" w:rsidRPr="00517ACD" w:rsidRDefault="00517ACD" w:rsidP="00517ACD">
      <w:pPr>
        <w:spacing w:after="160" w:line="256" w:lineRule="auto"/>
        <w:rPr>
          <w:rFonts w:eastAsia="Times New Roman"/>
          <w:i/>
          <w:iCs/>
          <w:sz w:val="24"/>
          <w:szCs w:val="24"/>
          <w:lang w:val="en-CA" w:eastAsia="en-CA"/>
        </w:rPr>
      </w:pPr>
      <w:r w:rsidRPr="00517ACD">
        <w:rPr>
          <w:rFonts w:ascii="Calibri" w:eastAsia="Calibri" w:hAnsi="Calibri"/>
          <w:b/>
          <w:bCs/>
          <w:kern w:val="2"/>
          <w:lang w:val="en-CA"/>
          <w14:ligatures w14:val="standardContextual"/>
        </w:rPr>
        <w:t xml:space="preserve">AUTHOR’S NOTE: </w:t>
      </w:r>
      <w:r w:rsidRPr="00517ACD">
        <w:rPr>
          <w:rFonts w:eastAsia="Times New Roman"/>
          <w:i/>
          <w:iCs/>
          <w:sz w:val="24"/>
          <w:szCs w:val="24"/>
          <w:lang w:val="en-CA" w:eastAsia="en-CA"/>
        </w:rPr>
        <w:t>Drawing on the florid whirl of words and character portraits in Dylan Thomas' 'Under Milk Wood', I have tried to create a portrait of the moment before unknowing death that dredges up the wild characters of this earth. There is such a wide array of people who never appear in literature, and it is my hope to give these characters an airing before their inevitable demise. My other thematic concerns are with the nature of Death itself and the wide unknowing which accompanies it. We none of us are certain when or what will take us away and all of us are more or less unprepared for the end. Whether it comes like a thief in the night or due to pressurised spaceships looming on the horizon, there is always a degree of uncertainty about our last moments.</w:t>
      </w:r>
    </w:p>
    <w:p w14:paraId="4B57ED64" w14:textId="77777777" w:rsidR="00517ACD" w:rsidRPr="00517ACD" w:rsidRDefault="00517ACD" w:rsidP="00517ACD">
      <w:pPr>
        <w:spacing w:before="100" w:beforeAutospacing="1" w:after="100" w:afterAutospacing="1" w:line="240" w:lineRule="auto"/>
        <w:rPr>
          <w:rFonts w:eastAsia="Times New Roman"/>
          <w:b/>
          <w:bCs/>
          <w:sz w:val="24"/>
          <w:szCs w:val="24"/>
          <w:lang w:val="en-CA" w:eastAsia="en-CA"/>
        </w:rPr>
      </w:pPr>
      <w:r w:rsidRPr="00517ACD">
        <w:rPr>
          <w:rFonts w:eastAsia="Times New Roman"/>
          <w:b/>
          <w:bCs/>
          <w:sz w:val="24"/>
          <w:szCs w:val="24"/>
          <w:lang w:val="en-CA" w:eastAsia="en-CA"/>
        </w:rPr>
        <w:t>AUTHOR BIO</w:t>
      </w:r>
      <w:r w:rsidRPr="00517ACD">
        <w:rPr>
          <w:rFonts w:eastAsia="Times New Roman"/>
          <w:b/>
          <w:bCs/>
          <w:i/>
          <w:iCs/>
          <w:sz w:val="24"/>
          <w:szCs w:val="24"/>
          <w:lang w:val="en-CA" w:eastAsia="en-CA"/>
        </w:rPr>
        <w:t xml:space="preserve">: </w:t>
      </w:r>
      <w:r w:rsidRPr="00517ACD">
        <w:rPr>
          <w:rFonts w:eastAsia="Times New Roman"/>
          <w:sz w:val="24"/>
          <w:szCs w:val="24"/>
          <w:lang w:val="en-CA" w:eastAsia="en-CA"/>
        </w:rPr>
        <w:t xml:space="preserve">Lachlan J McDougall is a word technician working and artist in experimental and cut-up literature. The founder and main editor at the small press </w:t>
      </w:r>
      <w:proofErr w:type="spellStart"/>
      <w:r w:rsidRPr="00517ACD">
        <w:rPr>
          <w:rFonts w:eastAsia="Times New Roman"/>
          <w:sz w:val="24"/>
          <w:szCs w:val="24"/>
          <w:lang w:val="en-CA" w:eastAsia="en-CA"/>
        </w:rPr>
        <w:t>LJMcD</w:t>
      </w:r>
      <w:proofErr w:type="spellEnd"/>
      <w:r w:rsidRPr="00517ACD">
        <w:rPr>
          <w:rFonts w:eastAsia="Times New Roman"/>
          <w:sz w:val="24"/>
          <w:szCs w:val="24"/>
          <w:lang w:val="en-CA" w:eastAsia="en-CA"/>
        </w:rPr>
        <w:t xml:space="preserve"> Communications, they delight in bringing the best of modern and experimental work into the world despite disappointing readership and sales. The author of numerous books of poetry and prose, their work and the rest of the </w:t>
      </w:r>
      <w:proofErr w:type="spellStart"/>
      <w:r w:rsidRPr="00517ACD">
        <w:rPr>
          <w:rFonts w:eastAsia="Times New Roman"/>
          <w:sz w:val="24"/>
          <w:szCs w:val="24"/>
          <w:lang w:val="en-CA" w:eastAsia="en-CA"/>
        </w:rPr>
        <w:t>LJMcD</w:t>
      </w:r>
      <w:proofErr w:type="spellEnd"/>
      <w:r w:rsidRPr="00517ACD">
        <w:rPr>
          <w:rFonts w:eastAsia="Times New Roman"/>
          <w:sz w:val="24"/>
          <w:szCs w:val="24"/>
          <w:lang w:val="en-CA" w:eastAsia="en-CA"/>
        </w:rPr>
        <w:t xml:space="preserve"> Communications catalogue can be found at lachlanjmcdougall.wordpress.com.</w:t>
      </w:r>
    </w:p>
    <w:p w14:paraId="073B01D4" w14:textId="77777777" w:rsidR="00517ACD" w:rsidRPr="00517ACD" w:rsidRDefault="00517ACD" w:rsidP="00517ACD">
      <w:pPr>
        <w:spacing w:before="100" w:beforeAutospacing="1" w:after="100" w:afterAutospacing="1" w:line="240" w:lineRule="auto"/>
        <w:rPr>
          <w:rFonts w:eastAsia="Times New Roman"/>
          <w:sz w:val="24"/>
          <w:szCs w:val="24"/>
          <w:lang w:val="en-CA" w:eastAsia="en-CA"/>
        </w:rPr>
      </w:pPr>
    </w:p>
    <w:p w14:paraId="7DC1D616" w14:textId="77777777" w:rsidR="00517ACD" w:rsidRPr="00517ACD" w:rsidRDefault="00517ACD" w:rsidP="00517ACD">
      <w:pPr>
        <w:spacing w:after="160" w:line="256" w:lineRule="auto"/>
        <w:rPr>
          <w:rFonts w:eastAsia="Calibri"/>
          <w:b/>
          <w:bCs/>
          <w:kern w:val="2"/>
          <w:sz w:val="24"/>
          <w:szCs w:val="24"/>
          <w:lang w:val="en-CA"/>
          <w14:ligatures w14:val="standardContextual"/>
        </w:rPr>
      </w:pPr>
    </w:p>
    <w:p w14:paraId="4F89DF8E" w14:textId="77777777" w:rsidR="00517ACD" w:rsidRDefault="00517ACD" w:rsidP="00D64552">
      <w:pPr>
        <w:spacing w:after="160" w:line="259" w:lineRule="auto"/>
        <w:rPr>
          <w:rFonts w:ascii="Calibri" w:eastAsia="Calibri" w:hAnsi="Calibri"/>
          <w:kern w:val="2"/>
          <w:lang w:val="en-CA"/>
          <w14:ligatures w14:val="standardContextual"/>
        </w:rPr>
      </w:pPr>
    </w:p>
    <w:p w14:paraId="25B9765B" w14:textId="77777777" w:rsidR="00517ACD" w:rsidRDefault="00517ACD" w:rsidP="00D64552">
      <w:pPr>
        <w:spacing w:after="160" w:line="259" w:lineRule="auto"/>
        <w:rPr>
          <w:rFonts w:ascii="Calibri" w:eastAsia="Calibri" w:hAnsi="Calibri"/>
          <w:kern w:val="2"/>
          <w:lang w:val="en-CA"/>
          <w14:ligatures w14:val="standardContextual"/>
        </w:rPr>
      </w:pPr>
    </w:p>
    <w:p w14:paraId="7668016E" w14:textId="77777777" w:rsidR="00517ACD" w:rsidRDefault="00517ACD" w:rsidP="00D64552">
      <w:pPr>
        <w:spacing w:after="160" w:line="259" w:lineRule="auto"/>
        <w:rPr>
          <w:rFonts w:ascii="Calibri" w:eastAsia="Calibri" w:hAnsi="Calibri"/>
          <w:kern w:val="2"/>
          <w:lang w:val="en-CA"/>
          <w14:ligatures w14:val="standardContextual"/>
        </w:rPr>
      </w:pPr>
    </w:p>
    <w:p w14:paraId="556BA86F" w14:textId="77777777" w:rsidR="00517ACD" w:rsidRDefault="00517ACD" w:rsidP="00D64552">
      <w:pPr>
        <w:spacing w:after="160" w:line="259" w:lineRule="auto"/>
        <w:rPr>
          <w:rFonts w:ascii="Calibri" w:eastAsia="Calibri" w:hAnsi="Calibri"/>
          <w:kern w:val="2"/>
          <w:lang w:val="en-CA"/>
          <w14:ligatures w14:val="standardContextual"/>
        </w:rPr>
      </w:pPr>
    </w:p>
    <w:p w14:paraId="3B04E251" w14:textId="77777777" w:rsidR="00517ACD" w:rsidRDefault="00517ACD" w:rsidP="00D64552">
      <w:pPr>
        <w:spacing w:after="160" w:line="259" w:lineRule="auto"/>
        <w:rPr>
          <w:rFonts w:ascii="Calibri" w:eastAsia="Calibri" w:hAnsi="Calibri"/>
          <w:kern w:val="2"/>
          <w:lang w:val="en-CA"/>
          <w14:ligatures w14:val="standardContextual"/>
        </w:rPr>
      </w:pPr>
    </w:p>
    <w:p w14:paraId="378B0755" w14:textId="77777777" w:rsidR="00517ACD" w:rsidRDefault="00517ACD" w:rsidP="00D64552">
      <w:pPr>
        <w:spacing w:after="160" w:line="259" w:lineRule="auto"/>
        <w:rPr>
          <w:rFonts w:ascii="Calibri" w:eastAsia="Calibri" w:hAnsi="Calibri"/>
          <w:kern w:val="2"/>
          <w:lang w:val="en-CA"/>
          <w14:ligatures w14:val="standardContextual"/>
        </w:rPr>
      </w:pPr>
    </w:p>
    <w:p w14:paraId="3A89B051" w14:textId="77777777" w:rsidR="00517ACD" w:rsidRDefault="00517ACD" w:rsidP="00D64552">
      <w:pPr>
        <w:spacing w:after="160" w:line="259" w:lineRule="auto"/>
        <w:rPr>
          <w:rFonts w:ascii="Calibri" w:eastAsia="Calibri" w:hAnsi="Calibri"/>
          <w:kern w:val="2"/>
          <w:lang w:val="en-CA"/>
          <w14:ligatures w14:val="standardContextual"/>
        </w:rPr>
      </w:pPr>
    </w:p>
    <w:p w14:paraId="140F2F09" w14:textId="77777777" w:rsidR="00517ACD" w:rsidRDefault="00517ACD" w:rsidP="00D64552">
      <w:pPr>
        <w:spacing w:after="160" w:line="259" w:lineRule="auto"/>
        <w:rPr>
          <w:rFonts w:ascii="Calibri" w:eastAsia="Calibri" w:hAnsi="Calibri"/>
          <w:kern w:val="2"/>
          <w:lang w:val="en-CA"/>
          <w14:ligatures w14:val="standardContextual"/>
        </w:rPr>
      </w:pPr>
    </w:p>
    <w:p w14:paraId="0D7C5F1C" w14:textId="77777777" w:rsidR="00517ACD" w:rsidRDefault="00517ACD" w:rsidP="00D64552">
      <w:pPr>
        <w:spacing w:after="160" w:line="259" w:lineRule="auto"/>
        <w:rPr>
          <w:rFonts w:ascii="Calibri" w:eastAsia="Calibri" w:hAnsi="Calibri"/>
          <w:kern w:val="2"/>
          <w:lang w:val="en-CA"/>
          <w14:ligatures w14:val="standardContextual"/>
        </w:rPr>
      </w:pPr>
    </w:p>
    <w:p w14:paraId="3F6ED32E" w14:textId="77777777" w:rsidR="00517ACD" w:rsidRDefault="00517ACD" w:rsidP="00D64552">
      <w:pPr>
        <w:spacing w:after="160" w:line="259" w:lineRule="auto"/>
        <w:rPr>
          <w:rFonts w:ascii="Calibri" w:eastAsia="Calibri" w:hAnsi="Calibri"/>
          <w:kern w:val="2"/>
          <w:lang w:val="en-CA"/>
          <w14:ligatures w14:val="standardContextual"/>
        </w:rPr>
      </w:pPr>
    </w:p>
    <w:p w14:paraId="6AF3B369" w14:textId="77777777" w:rsidR="00517ACD" w:rsidRDefault="00517ACD" w:rsidP="00D64552">
      <w:pPr>
        <w:spacing w:after="160" w:line="259" w:lineRule="auto"/>
        <w:rPr>
          <w:rFonts w:ascii="Calibri" w:eastAsia="Calibri" w:hAnsi="Calibri"/>
          <w:kern w:val="2"/>
          <w:lang w:val="en-CA"/>
          <w14:ligatures w14:val="standardContextual"/>
        </w:rPr>
      </w:pPr>
    </w:p>
    <w:p w14:paraId="293EC719" w14:textId="77777777" w:rsidR="00517ACD" w:rsidRDefault="00517ACD" w:rsidP="00D64552">
      <w:pPr>
        <w:spacing w:after="160" w:line="259" w:lineRule="auto"/>
        <w:rPr>
          <w:rFonts w:ascii="Calibri" w:eastAsia="Calibri" w:hAnsi="Calibri"/>
          <w:kern w:val="2"/>
          <w:lang w:val="en-CA"/>
          <w14:ligatures w14:val="standardContextual"/>
        </w:rPr>
      </w:pPr>
    </w:p>
    <w:p w14:paraId="1A0291A9" w14:textId="77777777" w:rsidR="00517ACD" w:rsidRDefault="00517ACD" w:rsidP="00D64552">
      <w:pPr>
        <w:spacing w:after="160" w:line="259" w:lineRule="auto"/>
        <w:rPr>
          <w:rFonts w:ascii="Calibri" w:eastAsia="Calibri" w:hAnsi="Calibri"/>
          <w:kern w:val="2"/>
          <w:lang w:val="en-CA"/>
          <w14:ligatures w14:val="standardContextual"/>
        </w:rPr>
      </w:pPr>
    </w:p>
    <w:p w14:paraId="1EDECD92" w14:textId="77777777" w:rsidR="00517ACD" w:rsidRDefault="00517ACD" w:rsidP="00D64552">
      <w:pPr>
        <w:spacing w:after="160" w:line="259" w:lineRule="auto"/>
        <w:rPr>
          <w:rFonts w:ascii="Calibri" w:eastAsia="Calibri" w:hAnsi="Calibri"/>
          <w:kern w:val="2"/>
          <w:lang w:val="en-CA"/>
          <w14:ligatures w14:val="standardContextual"/>
        </w:rPr>
      </w:pPr>
    </w:p>
    <w:p w14:paraId="49826980" w14:textId="77777777" w:rsidR="00517ACD" w:rsidRDefault="00517ACD" w:rsidP="00D64552">
      <w:pPr>
        <w:spacing w:after="160" w:line="259" w:lineRule="auto"/>
        <w:rPr>
          <w:rFonts w:ascii="Calibri" w:eastAsia="Calibri" w:hAnsi="Calibri"/>
          <w:kern w:val="2"/>
          <w:lang w:val="en-CA"/>
          <w14:ligatures w14:val="standardContextual"/>
        </w:rPr>
      </w:pPr>
    </w:p>
    <w:p w14:paraId="0BD93FA9" w14:textId="77777777" w:rsidR="00517ACD" w:rsidRDefault="00517ACD" w:rsidP="00D64552">
      <w:pPr>
        <w:spacing w:after="160" w:line="259" w:lineRule="auto"/>
        <w:rPr>
          <w:rFonts w:ascii="Calibri" w:eastAsia="Calibri" w:hAnsi="Calibri"/>
          <w:kern w:val="2"/>
          <w:lang w:val="en-CA"/>
          <w14:ligatures w14:val="standardContextual"/>
        </w:rPr>
      </w:pPr>
    </w:p>
    <w:p w14:paraId="51818475" w14:textId="77777777" w:rsidR="00517ACD" w:rsidRDefault="00517ACD" w:rsidP="00D64552">
      <w:pPr>
        <w:spacing w:after="160" w:line="259" w:lineRule="auto"/>
        <w:rPr>
          <w:rFonts w:ascii="Calibri" w:eastAsia="Calibri" w:hAnsi="Calibri"/>
          <w:kern w:val="2"/>
          <w:lang w:val="en-CA"/>
          <w14:ligatures w14:val="standardContextual"/>
        </w:rPr>
      </w:pPr>
    </w:p>
    <w:p w14:paraId="0F2AD2C9" w14:textId="77777777" w:rsidR="00517ACD" w:rsidRDefault="00517ACD" w:rsidP="00D64552">
      <w:pPr>
        <w:spacing w:after="160" w:line="259" w:lineRule="auto"/>
        <w:rPr>
          <w:rFonts w:ascii="Calibri" w:eastAsia="Calibri" w:hAnsi="Calibri"/>
          <w:kern w:val="2"/>
          <w:lang w:val="en-CA"/>
          <w14:ligatures w14:val="standardContextual"/>
        </w:rPr>
      </w:pPr>
    </w:p>
    <w:p w14:paraId="07E20D0E" w14:textId="77777777" w:rsidR="00517ACD" w:rsidRDefault="00517ACD" w:rsidP="00D64552">
      <w:pPr>
        <w:spacing w:after="160" w:line="259" w:lineRule="auto"/>
        <w:rPr>
          <w:rFonts w:ascii="Calibri" w:eastAsia="Calibri" w:hAnsi="Calibri"/>
          <w:kern w:val="2"/>
          <w:lang w:val="en-CA"/>
          <w14:ligatures w14:val="standardContextual"/>
        </w:rPr>
      </w:pPr>
    </w:p>
    <w:p w14:paraId="68EB3677" w14:textId="77777777" w:rsidR="00517ACD" w:rsidRDefault="00517ACD" w:rsidP="00D64552">
      <w:pPr>
        <w:spacing w:after="160" w:line="259" w:lineRule="auto"/>
        <w:rPr>
          <w:rFonts w:ascii="Calibri" w:eastAsia="Calibri" w:hAnsi="Calibri"/>
          <w:kern w:val="2"/>
          <w:lang w:val="en-CA"/>
          <w14:ligatures w14:val="standardContextual"/>
        </w:rPr>
      </w:pPr>
    </w:p>
    <w:p w14:paraId="57F09839" w14:textId="77777777" w:rsidR="00517ACD" w:rsidRDefault="00517ACD" w:rsidP="00D64552">
      <w:pPr>
        <w:spacing w:after="160" w:line="259" w:lineRule="auto"/>
        <w:rPr>
          <w:rFonts w:ascii="Calibri" w:eastAsia="Calibri" w:hAnsi="Calibri"/>
          <w:kern w:val="2"/>
          <w:lang w:val="en-CA"/>
          <w14:ligatures w14:val="standardContextual"/>
        </w:rPr>
      </w:pPr>
    </w:p>
    <w:p w14:paraId="346566F2" w14:textId="77777777" w:rsidR="00517ACD" w:rsidRDefault="00517ACD" w:rsidP="00D64552">
      <w:pPr>
        <w:spacing w:after="160" w:line="259" w:lineRule="auto"/>
        <w:rPr>
          <w:rFonts w:ascii="Calibri" w:eastAsia="Calibri" w:hAnsi="Calibri"/>
          <w:kern w:val="2"/>
          <w:lang w:val="en-CA"/>
          <w14:ligatures w14:val="standardContextual"/>
        </w:rPr>
      </w:pPr>
    </w:p>
    <w:sectPr w:rsidR="00517ACD" w:rsidSect="00BC305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0C9A8" w14:textId="77777777" w:rsidR="00BE43C4" w:rsidRDefault="00BE43C4">
      <w:r>
        <w:separator/>
      </w:r>
    </w:p>
  </w:endnote>
  <w:endnote w:type="continuationSeparator" w:id="0">
    <w:p w14:paraId="0771D115" w14:textId="77777777" w:rsidR="00BE43C4" w:rsidRDefault="00BE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A7C7" w14:textId="77777777" w:rsidR="0033644E" w:rsidRDefault="00336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FFE4C" w14:textId="77777777" w:rsidR="0033644E" w:rsidRDefault="003364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2EB2" w14:textId="77777777" w:rsidR="0033644E" w:rsidRDefault="00336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0BAF6" w14:textId="77777777" w:rsidR="00BE43C4" w:rsidRDefault="00BE43C4">
      <w:r>
        <w:separator/>
      </w:r>
    </w:p>
  </w:footnote>
  <w:footnote w:type="continuationSeparator" w:id="0">
    <w:p w14:paraId="0654E596" w14:textId="77777777" w:rsidR="00BE43C4" w:rsidRDefault="00BE4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269E9" w14:textId="77777777" w:rsidR="0033644E" w:rsidRDefault="00336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7919070"/>
      <w:docPartObj>
        <w:docPartGallery w:val="Page Numbers (Top of Page)"/>
        <w:docPartUnique/>
      </w:docPartObj>
    </w:sdtPr>
    <w:sdtEndPr>
      <w:rPr>
        <w:noProof/>
      </w:rPr>
    </w:sdtEndPr>
    <w:sdtContent>
      <w:p w14:paraId="3EFE128B" w14:textId="6D54A863" w:rsidR="0033644E" w:rsidRDefault="0033644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80D0DC9" w14:textId="77777777" w:rsidR="0033644E" w:rsidRDefault="00336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EC9CE" w14:textId="77777777" w:rsidR="0033644E" w:rsidRDefault="00336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E460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67B7B"/>
    <w:multiLevelType w:val="multilevel"/>
    <w:tmpl w:val="00C85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7D7054E"/>
    <w:multiLevelType w:val="hybridMultilevel"/>
    <w:tmpl w:val="6854FE5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FFF53B7"/>
    <w:multiLevelType w:val="hybridMultilevel"/>
    <w:tmpl w:val="D3FC1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075897"/>
    <w:multiLevelType w:val="multilevel"/>
    <w:tmpl w:val="B07C0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470B7"/>
    <w:multiLevelType w:val="multilevel"/>
    <w:tmpl w:val="B92A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4B1E8D"/>
    <w:multiLevelType w:val="multilevel"/>
    <w:tmpl w:val="6958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7F571E0"/>
    <w:multiLevelType w:val="multilevel"/>
    <w:tmpl w:val="F1AC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316245"/>
    <w:multiLevelType w:val="multilevel"/>
    <w:tmpl w:val="5D68E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BC39A8"/>
    <w:multiLevelType w:val="multilevel"/>
    <w:tmpl w:val="40D6D04C"/>
    <w:styleLink w:val="List0"/>
    <w:lvl w:ilvl="0">
      <w:start w:val="1"/>
      <w:numFmt w:val="decimal"/>
      <w:lvlText w:val="%1."/>
      <w:lvlJc w:val="left"/>
      <w:pPr>
        <w:tabs>
          <w:tab w:val="num" w:pos="2220"/>
        </w:tabs>
        <w:ind w:left="2220" w:hanging="420"/>
      </w:pPr>
      <w:rPr>
        <w:position w:val="0"/>
      </w:rPr>
    </w:lvl>
    <w:lvl w:ilvl="1">
      <w:start w:val="1"/>
      <w:numFmt w:val="lowerLetter"/>
      <w:lvlText w:val="%2."/>
      <w:lvlJc w:val="left"/>
      <w:pPr>
        <w:tabs>
          <w:tab w:val="num" w:pos="2580"/>
        </w:tabs>
        <w:ind w:left="2580" w:hanging="420"/>
      </w:pPr>
      <w:rPr>
        <w:position w:val="0"/>
      </w:rPr>
    </w:lvl>
    <w:lvl w:ilvl="2">
      <w:start w:val="1"/>
      <w:numFmt w:val="lowerRoman"/>
      <w:lvlText w:val="%3."/>
      <w:lvlJc w:val="left"/>
      <w:pPr>
        <w:tabs>
          <w:tab w:val="num" w:pos="2940"/>
        </w:tabs>
        <w:ind w:left="2940" w:hanging="420"/>
      </w:pPr>
      <w:rPr>
        <w:position w:val="0"/>
      </w:rPr>
    </w:lvl>
    <w:lvl w:ilvl="3">
      <w:start w:val="1"/>
      <w:numFmt w:val="decimal"/>
      <w:lvlText w:val="%4."/>
      <w:lvlJc w:val="left"/>
      <w:pPr>
        <w:tabs>
          <w:tab w:val="num" w:pos="3300"/>
        </w:tabs>
        <w:ind w:left="3300" w:hanging="420"/>
      </w:pPr>
      <w:rPr>
        <w:position w:val="0"/>
      </w:rPr>
    </w:lvl>
    <w:lvl w:ilvl="4">
      <w:start w:val="1"/>
      <w:numFmt w:val="lowerLetter"/>
      <w:lvlText w:val="%5."/>
      <w:lvlJc w:val="left"/>
      <w:pPr>
        <w:tabs>
          <w:tab w:val="num" w:pos="3660"/>
        </w:tabs>
        <w:ind w:left="3660" w:hanging="420"/>
      </w:pPr>
      <w:rPr>
        <w:position w:val="0"/>
      </w:rPr>
    </w:lvl>
    <w:lvl w:ilvl="5">
      <w:start w:val="1"/>
      <w:numFmt w:val="lowerRoman"/>
      <w:lvlText w:val="%6."/>
      <w:lvlJc w:val="left"/>
      <w:pPr>
        <w:tabs>
          <w:tab w:val="num" w:pos="4020"/>
        </w:tabs>
        <w:ind w:left="4020" w:hanging="420"/>
      </w:pPr>
      <w:rPr>
        <w:position w:val="0"/>
      </w:rPr>
    </w:lvl>
    <w:lvl w:ilvl="6">
      <w:start w:val="1"/>
      <w:numFmt w:val="decimal"/>
      <w:lvlText w:val="%7."/>
      <w:lvlJc w:val="left"/>
      <w:pPr>
        <w:tabs>
          <w:tab w:val="num" w:pos="4380"/>
        </w:tabs>
        <w:ind w:left="4380" w:hanging="420"/>
      </w:pPr>
      <w:rPr>
        <w:position w:val="0"/>
      </w:rPr>
    </w:lvl>
    <w:lvl w:ilvl="7">
      <w:start w:val="1"/>
      <w:numFmt w:val="lowerLetter"/>
      <w:lvlText w:val="%8."/>
      <w:lvlJc w:val="left"/>
      <w:pPr>
        <w:tabs>
          <w:tab w:val="num" w:pos="4740"/>
        </w:tabs>
        <w:ind w:left="4740" w:hanging="420"/>
      </w:pPr>
      <w:rPr>
        <w:position w:val="0"/>
      </w:rPr>
    </w:lvl>
    <w:lvl w:ilvl="8">
      <w:start w:val="1"/>
      <w:numFmt w:val="lowerRoman"/>
      <w:lvlText w:val="%9."/>
      <w:lvlJc w:val="left"/>
      <w:pPr>
        <w:tabs>
          <w:tab w:val="num" w:pos="5100"/>
        </w:tabs>
        <w:ind w:left="5100" w:hanging="420"/>
      </w:pPr>
      <w:rPr>
        <w:position w:val="0"/>
      </w:rPr>
    </w:lvl>
  </w:abstractNum>
  <w:abstractNum w:abstractNumId="25"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0431AD"/>
    <w:multiLevelType w:val="multilevel"/>
    <w:tmpl w:val="CE2C1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9C8485F"/>
    <w:multiLevelType w:val="multilevel"/>
    <w:tmpl w:val="47EE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F765EB"/>
    <w:multiLevelType w:val="multilevel"/>
    <w:tmpl w:val="784A3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E310E8"/>
    <w:multiLevelType w:val="multilevel"/>
    <w:tmpl w:val="9E98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503E3C"/>
    <w:multiLevelType w:val="multilevel"/>
    <w:tmpl w:val="AADE7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34E78AA"/>
    <w:multiLevelType w:val="multilevel"/>
    <w:tmpl w:val="C2E2E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B3118A"/>
    <w:multiLevelType w:val="multilevel"/>
    <w:tmpl w:val="35AC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8221F4"/>
    <w:multiLevelType w:val="multilevel"/>
    <w:tmpl w:val="813C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6E0A59"/>
    <w:multiLevelType w:val="multilevel"/>
    <w:tmpl w:val="34B44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0B1258"/>
    <w:multiLevelType w:val="multilevel"/>
    <w:tmpl w:val="F0022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FE2591"/>
    <w:multiLevelType w:val="hybridMultilevel"/>
    <w:tmpl w:val="30D6020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7F633CB6"/>
    <w:multiLevelType w:val="multilevel"/>
    <w:tmpl w:val="BEB6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8337852">
    <w:abstractNumId w:val="33"/>
  </w:num>
  <w:num w:numId="2" w16cid:durableId="877887370">
    <w:abstractNumId w:val="14"/>
  </w:num>
  <w:num w:numId="3" w16cid:durableId="1780560516">
    <w:abstractNumId w:val="11"/>
  </w:num>
  <w:num w:numId="4" w16cid:durableId="1921020566">
    <w:abstractNumId w:val="37"/>
  </w:num>
  <w:num w:numId="5" w16cid:durableId="2116245554">
    <w:abstractNumId w:val="17"/>
  </w:num>
  <w:num w:numId="6" w16cid:durableId="1025911410">
    <w:abstractNumId w:val="25"/>
  </w:num>
  <w:num w:numId="7" w16cid:durableId="608656889">
    <w:abstractNumId w:val="28"/>
  </w:num>
  <w:num w:numId="8" w16cid:durableId="343363676">
    <w:abstractNumId w:val="9"/>
  </w:num>
  <w:num w:numId="9" w16cid:durableId="1341811974">
    <w:abstractNumId w:val="7"/>
  </w:num>
  <w:num w:numId="10" w16cid:durableId="57439396">
    <w:abstractNumId w:val="6"/>
  </w:num>
  <w:num w:numId="11" w16cid:durableId="410547385">
    <w:abstractNumId w:val="5"/>
  </w:num>
  <w:num w:numId="12" w16cid:durableId="1861582050">
    <w:abstractNumId w:val="4"/>
  </w:num>
  <w:num w:numId="13" w16cid:durableId="1306738200">
    <w:abstractNumId w:val="8"/>
  </w:num>
  <w:num w:numId="14" w16cid:durableId="1495876330">
    <w:abstractNumId w:val="3"/>
  </w:num>
  <w:num w:numId="15" w16cid:durableId="2008903959">
    <w:abstractNumId w:val="2"/>
  </w:num>
  <w:num w:numId="16" w16cid:durableId="1119838827">
    <w:abstractNumId w:val="1"/>
  </w:num>
  <w:num w:numId="17" w16cid:durableId="1831825145">
    <w:abstractNumId w:val="0"/>
  </w:num>
  <w:num w:numId="18" w16cid:durableId="1904870195">
    <w:abstractNumId w:val="18"/>
  </w:num>
  <w:num w:numId="19" w16cid:durableId="1410693221">
    <w:abstractNumId w:val="21"/>
  </w:num>
  <w:num w:numId="20" w16cid:durableId="1862888595">
    <w:abstractNumId w:val="34"/>
  </w:num>
  <w:num w:numId="21" w16cid:durableId="2037076573">
    <w:abstractNumId w:val="26"/>
  </w:num>
  <w:num w:numId="22" w16cid:durableId="391393032">
    <w:abstractNumId w:val="13"/>
  </w:num>
  <w:num w:numId="23" w16cid:durableId="1815679091">
    <w:abstractNumId w:val="42"/>
  </w:num>
  <w:num w:numId="24" w16cid:durableId="794981758">
    <w:abstractNumId w:val="27"/>
  </w:num>
  <w:num w:numId="25" w16cid:durableId="757868449">
    <w:abstractNumId w:val="19"/>
  </w:num>
  <w:num w:numId="26" w16cid:durableId="654653092">
    <w:abstractNumId w:val="32"/>
  </w:num>
  <w:num w:numId="27" w16cid:durableId="1008294112">
    <w:abstractNumId w:val="10"/>
  </w:num>
  <w:num w:numId="28" w16cid:durableId="819610952">
    <w:abstractNumId w:val="36"/>
  </w:num>
  <w:num w:numId="29" w16cid:durableId="742024797">
    <w:abstractNumId w:val="29"/>
  </w:num>
  <w:num w:numId="30" w16cid:durableId="119996708">
    <w:abstractNumId w:val="22"/>
  </w:num>
  <w:num w:numId="31" w16cid:durableId="1452671009">
    <w:abstractNumId w:val="31"/>
  </w:num>
  <w:num w:numId="32" w16cid:durableId="1639141863">
    <w:abstractNumId w:val="12"/>
  </w:num>
  <w:num w:numId="33" w16cid:durableId="1086994425">
    <w:abstractNumId w:val="24"/>
  </w:num>
  <w:num w:numId="34" w16cid:durableId="12542415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25773137">
    <w:abstractNumId w:val="15"/>
  </w:num>
  <w:num w:numId="36" w16cid:durableId="1488785697">
    <w:abstractNumId w:val="43"/>
  </w:num>
  <w:num w:numId="37" w16cid:durableId="1670862488">
    <w:abstractNumId w:val="23"/>
  </w:num>
  <w:num w:numId="38" w16cid:durableId="1406951248">
    <w:abstractNumId w:val="35"/>
  </w:num>
  <w:num w:numId="39" w16cid:durableId="1235312989">
    <w:abstractNumId w:val="41"/>
  </w:num>
  <w:num w:numId="40" w16cid:durableId="1999116902">
    <w:abstractNumId w:val="30"/>
  </w:num>
  <w:num w:numId="41" w16cid:durableId="1936549341">
    <w:abstractNumId w:val="38"/>
  </w:num>
  <w:num w:numId="42" w16cid:durableId="738745950">
    <w:abstractNumId w:val="40"/>
  </w:num>
  <w:num w:numId="43" w16cid:durableId="2045518226">
    <w:abstractNumId w:val="16"/>
  </w:num>
  <w:num w:numId="44" w16cid:durableId="309210518">
    <w:abstractNumId w:val="39"/>
  </w:num>
  <w:num w:numId="45" w16cid:durableId="36059659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3A1"/>
    <w:rsid w:val="0000025F"/>
    <w:rsid w:val="000005E6"/>
    <w:rsid w:val="00000710"/>
    <w:rsid w:val="000007C8"/>
    <w:rsid w:val="00000E1F"/>
    <w:rsid w:val="00000E29"/>
    <w:rsid w:val="00000EB3"/>
    <w:rsid w:val="000010DB"/>
    <w:rsid w:val="00001337"/>
    <w:rsid w:val="00001460"/>
    <w:rsid w:val="00001702"/>
    <w:rsid w:val="00001ADF"/>
    <w:rsid w:val="00001B2D"/>
    <w:rsid w:val="000026D0"/>
    <w:rsid w:val="000030CB"/>
    <w:rsid w:val="0000325A"/>
    <w:rsid w:val="00003453"/>
    <w:rsid w:val="00003523"/>
    <w:rsid w:val="00003874"/>
    <w:rsid w:val="000039CD"/>
    <w:rsid w:val="00003B43"/>
    <w:rsid w:val="00003FDF"/>
    <w:rsid w:val="00004617"/>
    <w:rsid w:val="000047E9"/>
    <w:rsid w:val="00004C95"/>
    <w:rsid w:val="00004F29"/>
    <w:rsid w:val="000052BE"/>
    <w:rsid w:val="0000633C"/>
    <w:rsid w:val="0000685D"/>
    <w:rsid w:val="000070B2"/>
    <w:rsid w:val="0000748C"/>
    <w:rsid w:val="00007827"/>
    <w:rsid w:val="00007D59"/>
    <w:rsid w:val="00007D70"/>
    <w:rsid w:val="00010243"/>
    <w:rsid w:val="000102F8"/>
    <w:rsid w:val="000107E4"/>
    <w:rsid w:val="00011D35"/>
    <w:rsid w:val="0001285E"/>
    <w:rsid w:val="0001295F"/>
    <w:rsid w:val="00013139"/>
    <w:rsid w:val="000141D6"/>
    <w:rsid w:val="000144F4"/>
    <w:rsid w:val="00015807"/>
    <w:rsid w:val="00015908"/>
    <w:rsid w:val="00015B8E"/>
    <w:rsid w:val="00015EC6"/>
    <w:rsid w:val="00016299"/>
    <w:rsid w:val="0001639E"/>
    <w:rsid w:val="00016565"/>
    <w:rsid w:val="00016A3D"/>
    <w:rsid w:val="0001720F"/>
    <w:rsid w:val="00017520"/>
    <w:rsid w:val="00017C50"/>
    <w:rsid w:val="00020464"/>
    <w:rsid w:val="00020583"/>
    <w:rsid w:val="000208C9"/>
    <w:rsid w:val="00020912"/>
    <w:rsid w:val="00021864"/>
    <w:rsid w:val="00021C3C"/>
    <w:rsid w:val="00021D91"/>
    <w:rsid w:val="00021F2F"/>
    <w:rsid w:val="00022613"/>
    <w:rsid w:val="0002297D"/>
    <w:rsid w:val="00022AB5"/>
    <w:rsid w:val="00022E4E"/>
    <w:rsid w:val="000232DF"/>
    <w:rsid w:val="000233EF"/>
    <w:rsid w:val="000233F5"/>
    <w:rsid w:val="00023694"/>
    <w:rsid w:val="000236DB"/>
    <w:rsid w:val="00023ABD"/>
    <w:rsid w:val="00024CF3"/>
    <w:rsid w:val="00024FEC"/>
    <w:rsid w:val="0002502B"/>
    <w:rsid w:val="000254CD"/>
    <w:rsid w:val="00025599"/>
    <w:rsid w:val="00025677"/>
    <w:rsid w:val="00025C7E"/>
    <w:rsid w:val="00025FB3"/>
    <w:rsid w:val="00025FFF"/>
    <w:rsid w:val="0002605F"/>
    <w:rsid w:val="0002607D"/>
    <w:rsid w:val="000264BA"/>
    <w:rsid w:val="00026577"/>
    <w:rsid w:val="00026648"/>
    <w:rsid w:val="00026D22"/>
    <w:rsid w:val="0002706E"/>
    <w:rsid w:val="00027332"/>
    <w:rsid w:val="0002770E"/>
    <w:rsid w:val="00027983"/>
    <w:rsid w:val="00027B72"/>
    <w:rsid w:val="000309BE"/>
    <w:rsid w:val="00030AE6"/>
    <w:rsid w:val="0003100E"/>
    <w:rsid w:val="00031013"/>
    <w:rsid w:val="00031173"/>
    <w:rsid w:val="000311D1"/>
    <w:rsid w:val="0003134B"/>
    <w:rsid w:val="00031368"/>
    <w:rsid w:val="000318A4"/>
    <w:rsid w:val="00031B83"/>
    <w:rsid w:val="000325C1"/>
    <w:rsid w:val="00032844"/>
    <w:rsid w:val="00032C86"/>
    <w:rsid w:val="0003344E"/>
    <w:rsid w:val="00033671"/>
    <w:rsid w:val="00033EFA"/>
    <w:rsid w:val="00033F53"/>
    <w:rsid w:val="000341D7"/>
    <w:rsid w:val="00034278"/>
    <w:rsid w:val="000342F8"/>
    <w:rsid w:val="00034A9D"/>
    <w:rsid w:val="00034E9C"/>
    <w:rsid w:val="00034EB7"/>
    <w:rsid w:val="00035206"/>
    <w:rsid w:val="00035945"/>
    <w:rsid w:val="00036953"/>
    <w:rsid w:val="00036F62"/>
    <w:rsid w:val="00037268"/>
    <w:rsid w:val="000376C2"/>
    <w:rsid w:val="000379CC"/>
    <w:rsid w:val="00037EE1"/>
    <w:rsid w:val="00040026"/>
    <w:rsid w:val="0004050A"/>
    <w:rsid w:val="0004098E"/>
    <w:rsid w:val="00040AF8"/>
    <w:rsid w:val="00040C53"/>
    <w:rsid w:val="00040C93"/>
    <w:rsid w:val="0004143E"/>
    <w:rsid w:val="00041F46"/>
    <w:rsid w:val="000421C3"/>
    <w:rsid w:val="00042297"/>
    <w:rsid w:val="00042342"/>
    <w:rsid w:val="0004241C"/>
    <w:rsid w:val="0004285B"/>
    <w:rsid w:val="00042A14"/>
    <w:rsid w:val="00042F5A"/>
    <w:rsid w:val="00043268"/>
    <w:rsid w:val="000436A6"/>
    <w:rsid w:val="00045AA7"/>
    <w:rsid w:val="00045B1C"/>
    <w:rsid w:val="0004627D"/>
    <w:rsid w:val="00046838"/>
    <w:rsid w:val="00046E5D"/>
    <w:rsid w:val="00046FB8"/>
    <w:rsid w:val="00046FD9"/>
    <w:rsid w:val="00047AAE"/>
    <w:rsid w:val="000500A4"/>
    <w:rsid w:val="00050294"/>
    <w:rsid w:val="0005039C"/>
    <w:rsid w:val="00050695"/>
    <w:rsid w:val="000506D8"/>
    <w:rsid w:val="00050806"/>
    <w:rsid w:val="00050DDC"/>
    <w:rsid w:val="00050E2C"/>
    <w:rsid w:val="00050F8C"/>
    <w:rsid w:val="0005110B"/>
    <w:rsid w:val="00051637"/>
    <w:rsid w:val="000517D7"/>
    <w:rsid w:val="00052701"/>
    <w:rsid w:val="00053BED"/>
    <w:rsid w:val="00053C27"/>
    <w:rsid w:val="00054310"/>
    <w:rsid w:val="0005451F"/>
    <w:rsid w:val="000546FA"/>
    <w:rsid w:val="00054DC4"/>
    <w:rsid w:val="00054E54"/>
    <w:rsid w:val="0005521A"/>
    <w:rsid w:val="00055595"/>
    <w:rsid w:val="0005577C"/>
    <w:rsid w:val="00055BD0"/>
    <w:rsid w:val="00056372"/>
    <w:rsid w:val="00056D3E"/>
    <w:rsid w:val="00056DEC"/>
    <w:rsid w:val="00056F1C"/>
    <w:rsid w:val="000570A0"/>
    <w:rsid w:val="00057846"/>
    <w:rsid w:val="00057B71"/>
    <w:rsid w:val="00057C1A"/>
    <w:rsid w:val="00057D4F"/>
    <w:rsid w:val="00057E11"/>
    <w:rsid w:val="00060DFA"/>
    <w:rsid w:val="0006123C"/>
    <w:rsid w:val="00061337"/>
    <w:rsid w:val="00061922"/>
    <w:rsid w:val="00061A36"/>
    <w:rsid w:val="00061BC2"/>
    <w:rsid w:val="0006218D"/>
    <w:rsid w:val="0006273E"/>
    <w:rsid w:val="00062B9E"/>
    <w:rsid w:val="00062E8D"/>
    <w:rsid w:val="00063015"/>
    <w:rsid w:val="0006343E"/>
    <w:rsid w:val="0006371D"/>
    <w:rsid w:val="00063C4D"/>
    <w:rsid w:val="00063D24"/>
    <w:rsid w:val="00064162"/>
    <w:rsid w:val="000647A9"/>
    <w:rsid w:val="000647E8"/>
    <w:rsid w:val="000650CC"/>
    <w:rsid w:val="00065354"/>
    <w:rsid w:val="0006568F"/>
    <w:rsid w:val="00065B2B"/>
    <w:rsid w:val="00065CBC"/>
    <w:rsid w:val="000661EB"/>
    <w:rsid w:val="00066426"/>
    <w:rsid w:val="0006662B"/>
    <w:rsid w:val="00066692"/>
    <w:rsid w:val="00066B2A"/>
    <w:rsid w:val="00066C04"/>
    <w:rsid w:val="00067261"/>
    <w:rsid w:val="00067EC5"/>
    <w:rsid w:val="00070535"/>
    <w:rsid w:val="0007095A"/>
    <w:rsid w:val="00071200"/>
    <w:rsid w:val="000713D6"/>
    <w:rsid w:val="00071DA9"/>
    <w:rsid w:val="00072966"/>
    <w:rsid w:val="000729FA"/>
    <w:rsid w:val="00073262"/>
    <w:rsid w:val="00073322"/>
    <w:rsid w:val="00073456"/>
    <w:rsid w:val="000738DB"/>
    <w:rsid w:val="00073A4C"/>
    <w:rsid w:val="00073E5F"/>
    <w:rsid w:val="000740A2"/>
    <w:rsid w:val="0007424A"/>
    <w:rsid w:val="000742EF"/>
    <w:rsid w:val="00074BF2"/>
    <w:rsid w:val="00074C06"/>
    <w:rsid w:val="00074E0A"/>
    <w:rsid w:val="00074F28"/>
    <w:rsid w:val="00074F76"/>
    <w:rsid w:val="00074FB8"/>
    <w:rsid w:val="00075059"/>
    <w:rsid w:val="000750B3"/>
    <w:rsid w:val="000756DD"/>
    <w:rsid w:val="00075D94"/>
    <w:rsid w:val="00076189"/>
    <w:rsid w:val="00076399"/>
    <w:rsid w:val="0007649F"/>
    <w:rsid w:val="00076A05"/>
    <w:rsid w:val="00076F90"/>
    <w:rsid w:val="0007740B"/>
    <w:rsid w:val="000775AD"/>
    <w:rsid w:val="000802AF"/>
    <w:rsid w:val="00080734"/>
    <w:rsid w:val="000808E4"/>
    <w:rsid w:val="00080C7B"/>
    <w:rsid w:val="00080D03"/>
    <w:rsid w:val="00081131"/>
    <w:rsid w:val="0008117C"/>
    <w:rsid w:val="00081D69"/>
    <w:rsid w:val="0008238D"/>
    <w:rsid w:val="0008255A"/>
    <w:rsid w:val="000825D6"/>
    <w:rsid w:val="00082852"/>
    <w:rsid w:val="00082B96"/>
    <w:rsid w:val="00083183"/>
    <w:rsid w:val="0008399B"/>
    <w:rsid w:val="00083A82"/>
    <w:rsid w:val="00083BD8"/>
    <w:rsid w:val="00083F35"/>
    <w:rsid w:val="00084400"/>
    <w:rsid w:val="0008463B"/>
    <w:rsid w:val="0008475D"/>
    <w:rsid w:val="000848C1"/>
    <w:rsid w:val="00084B95"/>
    <w:rsid w:val="00084DCF"/>
    <w:rsid w:val="00084F2C"/>
    <w:rsid w:val="000851C8"/>
    <w:rsid w:val="000854E0"/>
    <w:rsid w:val="0008553C"/>
    <w:rsid w:val="000855D2"/>
    <w:rsid w:val="00085853"/>
    <w:rsid w:val="00085AC2"/>
    <w:rsid w:val="00085B9F"/>
    <w:rsid w:val="00085D6E"/>
    <w:rsid w:val="00085EC6"/>
    <w:rsid w:val="0008626F"/>
    <w:rsid w:val="00086ACB"/>
    <w:rsid w:val="00086B2E"/>
    <w:rsid w:val="00086BB8"/>
    <w:rsid w:val="00086E45"/>
    <w:rsid w:val="00086E94"/>
    <w:rsid w:val="0008708F"/>
    <w:rsid w:val="00087114"/>
    <w:rsid w:val="00087911"/>
    <w:rsid w:val="00087DB1"/>
    <w:rsid w:val="000901DE"/>
    <w:rsid w:val="000903EE"/>
    <w:rsid w:val="00090623"/>
    <w:rsid w:val="0009066F"/>
    <w:rsid w:val="0009085F"/>
    <w:rsid w:val="00090F55"/>
    <w:rsid w:val="00091854"/>
    <w:rsid w:val="00091E50"/>
    <w:rsid w:val="00091FFB"/>
    <w:rsid w:val="00092811"/>
    <w:rsid w:val="000929C1"/>
    <w:rsid w:val="00092A89"/>
    <w:rsid w:val="00092DF5"/>
    <w:rsid w:val="000935BC"/>
    <w:rsid w:val="00093795"/>
    <w:rsid w:val="000940D8"/>
    <w:rsid w:val="00094101"/>
    <w:rsid w:val="0009458C"/>
    <w:rsid w:val="00094658"/>
    <w:rsid w:val="000949B5"/>
    <w:rsid w:val="000949F1"/>
    <w:rsid w:val="00094EE1"/>
    <w:rsid w:val="00094FFE"/>
    <w:rsid w:val="00095044"/>
    <w:rsid w:val="00095168"/>
    <w:rsid w:val="000965A8"/>
    <w:rsid w:val="00096B9F"/>
    <w:rsid w:val="00096F95"/>
    <w:rsid w:val="00097193"/>
    <w:rsid w:val="00097FF8"/>
    <w:rsid w:val="000A0870"/>
    <w:rsid w:val="000A0890"/>
    <w:rsid w:val="000A0D29"/>
    <w:rsid w:val="000A0F12"/>
    <w:rsid w:val="000A11EA"/>
    <w:rsid w:val="000A129E"/>
    <w:rsid w:val="000A13FA"/>
    <w:rsid w:val="000A1495"/>
    <w:rsid w:val="000A152F"/>
    <w:rsid w:val="000A1B33"/>
    <w:rsid w:val="000A1E5F"/>
    <w:rsid w:val="000A2417"/>
    <w:rsid w:val="000A2987"/>
    <w:rsid w:val="000A2C47"/>
    <w:rsid w:val="000A2C4A"/>
    <w:rsid w:val="000A31B9"/>
    <w:rsid w:val="000A3574"/>
    <w:rsid w:val="000A3697"/>
    <w:rsid w:val="000A383E"/>
    <w:rsid w:val="000A391F"/>
    <w:rsid w:val="000A3CB4"/>
    <w:rsid w:val="000A411F"/>
    <w:rsid w:val="000A46C9"/>
    <w:rsid w:val="000A4BB8"/>
    <w:rsid w:val="000A546C"/>
    <w:rsid w:val="000A56C5"/>
    <w:rsid w:val="000A5BEE"/>
    <w:rsid w:val="000A650D"/>
    <w:rsid w:val="000A6C59"/>
    <w:rsid w:val="000A7A7D"/>
    <w:rsid w:val="000A7B38"/>
    <w:rsid w:val="000A7DDF"/>
    <w:rsid w:val="000A7EB2"/>
    <w:rsid w:val="000B050F"/>
    <w:rsid w:val="000B077F"/>
    <w:rsid w:val="000B0B4D"/>
    <w:rsid w:val="000B0B77"/>
    <w:rsid w:val="000B0CFA"/>
    <w:rsid w:val="000B0FF0"/>
    <w:rsid w:val="000B1002"/>
    <w:rsid w:val="000B136F"/>
    <w:rsid w:val="000B1859"/>
    <w:rsid w:val="000B1B4D"/>
    <w:rsid w:val="000B1EF6"/>
    <w:rsid w:val="000B217C"/>
    <w:rsid w:val="000B259E"/>
    <w:rsid w:val="000B2A04"/>
    <w:rsid w:val="000B397E"/>
    <w:rsid w:val="000B3D0E"/>
    <w:rsid w:val="000B3EEC"/>
    <w:rsid w:val="000B4403"/>
    <w:rsid w:val="000B45F5"/>
    <w:rsid w:val="000B491C"/>
    <w:rsid w:val="000B4F15"/>
    <w:rsid w:val="000B50E2"/>
    <w:rsid w:val="000B5179"/>
    <w:rsid w:val="000B5A64"/>
    <w:rsid w:val="000B647A"/>
    <w:rsid w:val="000B682A"/>
    <w:rsid w:val="000B6E24"/>
    <w:rsid w:val="000B6E80"/>
    <w:rsid w:val="000C0474"/>
    <w:rsid w:val="000C06C5"/>
    <w:rsid w:val="000C0CDA"/>
    <w:rsid w:val="000C17C0"/>
    <w:rsid w:val="000C1DD8"/>
    <w:rsid w:val="000C2094"/>
    <w:rsid w:val="000C22B3"/>
    <w:rsid w:val="000C2339"/>
    <w:rsid w:val="000C2FB7"/>
    <w:rsid w:val="000C3024"/>
    <w:rsid w:val="000C377B"/>
    <w:rsid w:val="000C3C6C"/>
    <w:rsid w:val="000C4AC6"/>
    <w:rsid w:val="000C4BFB"/>
    <w:rsid w:val="000C4E7F"/>
    <w:rsid w:val="000C4EB1"/>
    <w:rsid w:val="000C55A2"/>
    <w:rsid w:val="000C5600"/>
    <w:rsid w:val="000C56CB"/>
    <w:rsid w:val="000C587C"/>
    <w:rsid w:val="000C5D6B"/>
    <w:rsid w:val="000C5E5F"/>
    <w:rsid w:val="000C66FC"/>
    <w:rsid w:val="000C6DBB"/>
    <w:rsid w:val="000C6FC3"/>
    <w:rsid w:val="000C7272"/>
    <w:rsid w:val="000D0213"/>
    <w:rsid w:val="000D076D"/>
    <w:rsid w:val="000D11D9"/>
    <w:rsid w:val="000D17BF"/>
    <w:rsid w:val="000D181B"/>
    <w:rsid w:val="000D19A3"/>
    <w:rsid w:val="000D1FF6"/>
    <w:rsid w:val="000D24D1"/>
    <w:rsid w:val="000D2980"/>
    <w:rsid w:val="000D2DB6"/>
    <w:rsid w:val="000D30DA"/>
    <w:rsid w:val="000D3764"/>
    <w:rsid w:val="000D3DE0"/>
    <w:rsid w:val="000D3DF3"/>
    <w:rsid w:val="000D3FE3"/>
    <w:rsid w:val="000D52E9"/>
    <w:rsid w:val="000D547D"/>
    <w:rsid w:val="000D5D2D"/>
    <w:rsid w:val="000D608C"/>
    <w:rsid w:val="000D63C8"/>
    <w:rsid w:val="000D64B1"/>
    <w:rsid w:val="000D67B9"/>
    <w:rsid w:val="000D6AE8"/>
    <w:rsid w:val="000D7049"/>
    <w:rsid w:val="000D7101"/>
    <w:rsid w:val="000D7466"/>
    <w:rsid w:val="000D79D2"/>
    <w:rsid w:val="000D7B7C"/>
    <w:rsid w:val="000D7DD5"/>
    <w:rsid w:val="000E016D"/>
    <w:rsid w:val="000E01E5"/>
    <w:rsid w:val="000E0256"/>
    <w:rsid w:val="000E0ABF"/>
    <w:rsid w:val="000E10C4"/>
    <w:rsid w:val="000E114E"/>
    <w:rsid w:val="000E1345"/>
    <w:rsid w:val="000E140F"/>
    <w:rsid w:val="000E1528"/>
    <w:rsid w:val="000E163C"/>
    <w:rsid w:val="000E2096"/>
    <w:rsid w:val="000E25F6"/>
    <w:rsid w:val="000E27C9"/>
    <w:rsid w:val="000E2D61"/>
    <w:rsid w:val="000E3472"/>
    <w:rsid w:val="000E38DE"/>
    <w:rsid w:val="000E3CD5"/>
    <w:rsid w:val="000E4587"/>
    <w:rsid w:val="000E479B"/>
    <w:rsid w:val="000E4D36"/>
    <w:rsid w:val="000E4DE1"/>
    <w:rsid w:val="000E4FEE"/>
    <w:rsid w:val="000E5200"/>
    <w:rsid w:val="000E5BAF"/>
    <w:rsid w:val="000E6468"/>
    <w:rsid w:val="000E6A0A"/>
    <w:rsid w:val="000E6AB6"/>
    <w:rsid w:val="000E6F0C"/>
    <w:rsid w:val="000E76AC"/>
    <w:rsid w:val="000E7B38"/>
    <w:rsid w:val="000F0361"/>
    <w:rsid w:val="000F1363"/>
    <w:rsid w:val="000F16DD"/>
    <w:rsid w:val="000F1B71"/>
    <w:rsid w:val="000F1D46"/>
    <w:rsid w:val="000F20D0"/>
    <w:rsid w:val="000F211F"/>
    <w:rsid w:val="000F2502"/>
    <w:rsid w:val="000F27EC"/>
    <w:rsid w:val="000F2879"/>
    <w:rsid w:val="000F28B4"/>
    <w:rsid w:val="000F2CE5"/>
    <w:rsid w:val="000F2EA5"/>
    <w:rsid w:val="000F30E8"/>
    <w:rsid w:val="000F3921"/>
    <w:rsid w:val="000F39EB"/>
    <w:rsid w:val="000F417D"/>
    <w:rsid w:val="000F44D3"/>
    <w:rsid w:val="000F45D0"/>
    <w:rsid w:val="000F4ACF"/>
    <w:rsid w:val="000F4B49"/>
    <w:rsid w:val="000F4C78"/>
    <w:rsid w:val="000F5024"/>
    <w:rsid w:val="000F5135"/>
    <w:rsid w:val="000F6391"/>
    <w:rsid w:val="000F6459"/>
    <w:rsid w:val="000F66EF"/>
    <w:rsid w:val="000F6748"/>
    <w:rsid w:val="000F67B1"/>
    <w:rsid w:val="000F6C18"/>
    <w:rsid w:val="000F7012"/>
    <w:rsid w:val="000F79BE"/>
    <w:rsid w:val="000F7A37"/>
    <w:rsid w:val="000F7B48"/>
    <w:rsid w:val="000F7D10"/>
    <w:rsid w:val="001003B5"/>
    <w:rsid w:val="00100712"/>
    <w:rsid w:val="00100787"/>
    <w:rsid w:val="001014F8"/>
    <w:rsid w:val="0010189F"/>
    <w:rsid w:val="00101EB9"/>
    <w:rsid w:val="00101FC0"/>
    <w:rsid w:val="0010241C"/>
    <w:rsid w:val="001026F4"/>
    <w:rsid w:val="00102917"/>
    <w:rsid w:val="00103142"/>
    <w:rsid w:val="001032E4"/>
    <w:rsid w:val="00103D87"/>
    <w:rsid w:val="00103F95"/>
    <w:rsid w:val="001040DE"/>
    <w:rsid w:val="00104A00"/>
    <w:rsid w:val="001053D2"/>
    <w:rsid w:val="0010559C"/>
    <w:rsid w:val="00105616"/>
    <w:rsid w:val="00105954"/>
    <w:rsid w:val="00105AB9"/>
    <w:rsid w:val="001061DE"/>
    <w:rsid w:val="001066AA"/>
    <w:rsid w:val="00106755"/>
    <w:rsid w:val="001068D4"/>
    <w:rsid w:val="001075B4"/>
    <w:rsid w:val="00107AC9"/>
    <w:rsid w:val="00107F0A"/>
    <w:rsid w:val="00110237"/>
    <w:rsid w:val="00110B48"/>
    <w:rsid w:val="00110C1F"/>
    <w:rsid w:val="00110E55"/>
    <w:rsid w:val="001110E2"/>
    <w:rsid w:val="00111297"/>
    <w:rsid w:val="001113A7"/>
    <w:rsid w:val="00111B97"/>
    <w:rsid w:val="001124D6"/>
    <w:rsid w:val="00112B54"/>
    <w:rsid w:val="00114465"/>
    <w:rsid w:val="001148C1"/>
    <w:rsid w:val="00114F1F"/>
    <w:rsid w:val="0011504B"/>
    <w:rsid w:val="00115139"/>
    <w:rsid w:val="00115395"/>
    <w:rsid w:val="0011556B"/>
    <w:rsid w:val="001155F1"/>
    <w:rsid w:val="001158B6"/>
    <w:rsid w:val="001159DD"/>
    <w:rsid w:val="00115EC3"/>
    <w:rsid w:val="0011607B"/>
    <w:rsid w:val="001166BA"/>
    <w:rsid w:val="00116935"/>
    <w:rsid w:val="00116BD6"/>
    <w:rsid w:val="00116D33"/>
    <w:rsid w:val="00116EFE"/>
    <w:rsid w:val="00117231"/>
    <w:rsid w:val="00117EFB"/>
    <w:rsid w:val="00120356"/>
    <w:rsid w:val="00120497"/>
    <w:rsid w:val="0012072E"/>
    <w:rsid w:val="0012179A"/>
    <w:rsid w:val="00121C2F"/>
    <w:rsid w:val="00121C5F"/>
    <w:rsid w:val="00121F5B"/>
    <w:rsid w:val="001226E1"/>
    <w:rsid w:val="001228F1"/>
    <w:rsid w:val="00122967"/>
    <w:rsid w:val="00122B2D"/>
    <w:rsid w:val="001230ED"/>
    <w:rsid w:val="00123D7D"/>
    <w:rsid w:val="001243DA"/>
    <w:rsid w:val="00124839"/>
    <w:rsid w:val="00124CE3"/>
    <w:rsid w:val="00124F75"/>
    <w:rsid w:val="001253F9"/>
    <w:rsid w:val="001255B6"/>
    <w:rsid w:val="001256E1"/>
    <w:rsid w:val="00125C7E"/>
    <w:rsid w:val="00125E7B"/>
    <w:rsid w:val="00126372"/>
    <w:rsid w:val="0012666D"/>
    <w:rsid w:val="00126B57"/>
    <w:rsid w:val="00126D35"/>
    <w:rsid w:val="00127281"/>
    <w:rsid w:val="001279AC"/>
    <w:rsid w:val="00127A37"/>
    <w:rsid w:val="00127D81"/>
    <w:rsid w:val="001306C6"/>
    <w:rsid w:val="001307B5"/>
    <w:rsid w:val="00130F9B"/>
    <w:rsid w:val="001311DB"/>
    <w:rsid w:val="00131229"/>
    <w:rsid w:val="00131245"/>
    <w:rsid w:val="001314DE"/>
    <w:rsid w:val="0013152F"/>
    <w:rsid w:val="00131566"/>
    <w:rsid w:val="00131F16"/>
    <w:rsid w:val="00132D85"/>
    <w:rsid w:val="00132DE0"/>
    <w:rsid w:val="00132E53"/>
    <w:rsid w:val="00133191"/>
    <w:rsid w:val="001337B0"/>
    <w:rsid w:val="00133E62"/>
    <w:rsid w:val="00134735"/>
    <w:rsid w:val="00134763"/>
    <w:rsid w:val="00134A04"/>
    <w:rsid w:val="00135455"/>
    <w:rsid w:val="001368EA"/>
    <w:rsid w:val="00136D1C"/>
    <w:rsid w:val="0013703E"/>
    <w:rsid w:val="001370FF"/>
    <w:rsid w:val="001371C7"/>
    <w:rsid w:val="00137B3F"/>
    <w:rsid w:val="00137B8E"/>
    <w:rsid w:val="00140315"/>
    <w:rsid w:val="00140880"/>
    <w:rsid w:val="0014097C"/>
    <w:rsid w:val="00140D96"/>
    <w:rsid w:val="00140DEA"/>
    <w:rsid w:val="00140F93"/>
    <w:rsid w:val="00141016"/>
    <w:rsid w:val="0014142C"/>
    <w:rsid w:val="0014142D"/>
    <w:rsid w:val="0014159F"/>
    <w:rsid w:val="001415AC"/>
    <w:rsid w:val="0014179E"/>
    <w:rsid w:val="00141953"/>
    <w:rsid w:val="00141BC9"/>
    <w:rsid w:val="00141D78"/>
    <w:rsid w:val="001429BD"/>
    <w:rsid w:val="001434AB"/>
    <w:rsid w:val="00144565"/>
    <w:rsid w:val="001447F4"/>
    <w:rsid w:val="00144942"/>
    <w:rsid w:val="00144CE3"/>
    <w:rsid w:val="00145516"/>
    <w:rsid w:val="00145AF8"/>
    <w:rsid w:val="001467D1"/>
    <w:rsid w:val="00146DDB"/>
    <w:rsid w:val="0014719A"/>
    <w:rsid w:val="001471AF"/>
    <w:rsid w:val="00147861"/>
    <w:rsid w:val="00147CDC"/>
    <w:rsid w:val="001501DD"/>
    <w:rsid w:val="00150C50"/>
    <w:rsid w:val="00150D3C"/>
    <w:rsid w:val="00151127"/>
    <w:rsid w:val="00151266"/>
    <w:rsid w:val="00151586"/>
    <w:rsid w:val="00151612"/>
    <w:rsid w:val="001516FB"/>
    <w:rsid w:val="001520D5"/>
    <w:rsid w:val="00152754"/>
    <w:rsid w:val="001535D4"/>
    <w:rsid w:val="00153CFC"/>
    <w:rsid w:val="00154621"/>
    <w:rsid w:val="00154CB4"/>
    <w:rsid w:val="00154FF7"/>
    <w:rsid w:val="00155198"/>
    <w:rsid w:val="0015543B"/>
    <w:rsid w:val="00155534"/>
    <w:rsid w:val="001559F2"/>
    <w:rsid w:val="0015608E"/>
    <w:rsid w:val="001564ED"/>
    <w:rsid w:val="00156AB5"/>
    <w:rsid w:val="001573BE"/>
    <w:rsid w:val="0015789D"/>
    <w:rsid w:val="00157B32"/>
    <w:rsid w:val="00157D39"/>
    <w:rsid w:val="001600AD"/>
    <w:rsid w:val="001601DA"/>
    <w:rsid w:val="0016068C"/>
    <w:rsid w:val="001607BD"/>
    <w:rsid w:val="0016190E"/>
    <w:rsid w:val="0016215C"/>
    <w:rsid w:val="001623AD"/>
    <w:rsid w:val="00162536"/>
    <w:rsid w:val="001625E4"/>
    <w:rsid w:val="00162703"/>
    <w:rsid w:val="0016278F"/>
    <w:rsid w:val="0016292C"/>
    <w:rsid w:val="001632F6"/>
    <w:rsid w:val="00163323"/>
    <w:rsid w:val="00163517"/>
    <w:rsid w:val="0016384D"/>
    <w:rsid w:val="0016395B"/>
    <w:rsid w:val="00163ECF"/>
    <w:rsid w:val="001647B3"/>
    <w:rsid w:val="00164B23"/>
    <w:rsid w:val="001653D6"/>
    <w:rsid w:val="001654A3"/>
    <w:rsid w:val="001658DC"/>
    <w:rsid w:val="00166194"/>
    <w:rsid w:val="00166232"/>
    <w:rsid w:val="001667C5"/>
    <w:rsid w:val="001669A9"/>
    <w:rsid w:val="00166F6A"/>
    <w:rsid w:val="001672FF"/>
    <w:rsid w:val="00167640"/>
    <w:rsid w:val="00167AB4"/>
    <w:rsid w:val="00167C3D"/>
    <w:rsid w:val="00167EA6"/>
    <w:rsid w:val="00170272"/>
    <w:rsid w:val="0017027E"/>
    <w:rsid w:val="00171097"/>
    <w:rsid w:val="001716B2"/>
    <w:rsid w:val="00171886"/>
    <w:rsid w:val="00171AE0"/>
    <w:rsid w:val="00171DBB"/>
    <w:rsid w:val="00171E63"/>
    <w:rsid w:val="001720AC"/>
    <w:rsid w:val="00172750"/>
    <w:rsid w:val="001728CA"/>
    <w:rsid w:val="00172952"/>
    <w:rsid w:val="001739BA"/>
    <w:rsid w:val="00173BAD"/>
    <w:rsid w:val="00173EA5"/>
    <w:rsid w:val="00174299"/>
    <w:rsid w:val="00174C90"/>
    <w:rsid w:val="00174CCF"/>
    <w:rsid w:val="00175074"/>
    <w:rsid w:val="00175083"/>
    <w:rsid w:val="0017580D"/>
    <w:rsid w:val="00175E71"/>
    <w:rsid w:val="00175F4B"/>
    <w:rsid w:val="00176062"/>
    <w:rsid w:val="0017634C"/>
    <w:rsid w:val="0017672E"/>
    <w:rsid w:val="00176D09"/>
    <w:rsid w:val="00177DF2"/>
    <w:rsid w:val="00177F29"/>
    <w:rsid w:val="001802A7"/>
    <w:rsid w:val="00180382"/>
    <w:rsid w:val="0018045C"/>
    <w:rsid w:val="0018095F"/>
    <w:rsid w:val="00181228"/>
    <w:rsid w:val="001816F2"/>
    <w:rsid w:val="00181783"/>
    <w:rsid w:val="00181864"/>
    <w:rsid w:val="0018192F"/>
    <w:rsid w:val="00181F26"/>
    <w:rsid w:val="0018224E"/>
    <w:rsid w:val="00182C0E"/>
    <w:rsid w:val="00182C60"/>
    <w:rsid w:val="0018326D"/>
    <w:rsid w:val="001838AC"/>
    <w:rsid w:val="00183C14"/>
    <w:rsid w:val="00184087"/>
    <w:rsid w:val="00184748"/>
    <w:rsid w:val="0018495A"/>
    <w:rsid w:val="001849D0"/>
    <w:rsid w:val="00184B0E"/>
    <w:rsid w:val="0018519D"/>
    <w:rsid w:val="00185867"/>
    <w:rsid w:val="00185E7B"/>
    <w:rsid w:val="00186174"/>
    <w:rsid w:val="00187025"/>
    <w:rsid w:val="00187AF8"/>
    <w:rsid w:val="00187D16"/>
    <w:rsid w:val="00187DCB"/>
    <w:rsid w:val="0019002B"/>
    <w:rsid w:val="00191488"/>
    <w:rsid w:val="001917DC"/>
    <w:rsid w:val="00191B94"/>
    <w:rsid w:val="00191C59"/>
    <w:rsid w:val="00191DC4"/>
    <w:rsid w:val="00191E25"/>
    <w:rsid w:val="001921DD"/>
    <w:rsid w:val="001922EE"/>
    <w:rsid w:val="001923B8"/>
    <w:rsid w:val="00192599"/>
    <w:rsid w:val="0019297F"/>
    <w:rsid w:val="00192B53"/>
    <w:rsid w:val="00192F80"/>
    <w:rsid w:val="00192FAE"/>
    <w:rsid w:val="0019341F"/>
    <w:rsid w:val="001935FC"/>
    <w:rsid w:val="00193E17"/>
    <w:rsid w:val="00194230"/>
    <w:rsid w:val="00194680"/>
    <w:rsid w:val="00194D35"/>
    <w:rsid w:val="00194DCD"/>
    <w:rsid w:val="00196030"/>
    <w:rsid w:val="00196551"/>
    <w:rsid w:val="0019684D"/>
    <w:rsid w:val="001971D5"/>
    <w:rsid w:val="00197500"/>
    <w:rsid w:val="00197528"/>
    <w:rsid w:val="00197585"/>
    <w:rsid w:val="001A073F"/>
    <w:rsid w:val="001A0E47"/>
    <w:rsid w:val="001A103E"/>
    <w:rsid w:val="001A131D"/>
    <w:rsid w:val="001A18B8"/>
    <w:rsid w:val="001A1928"/>
    <w:rsid w:val="001A1AED"/>
    <w:rsid w:val="001A1B91"/>
    <w:rsid w:val="001A1EBD"/>
    <w:rsid w:val="001A1F0F"/>
    <w:rsid w:val="001A264B"/>
    <w:rsid w:val="001A301D"/>
    <w:rsid w:val="001A30BA"/>
    <w:rsid w:val="001A316C"/>
    <w:rsid w:val="001A328E"/>
    <w:rsid w:val="001A35C5"/>
    <w:rsid w:val="001A39A1"/>
    <w:rsid w:val="001A3A36"/>
    <w:rsid w:val="001A433D"/>
    <w:rsid w:val="001A47E0"/>
    <w:rsid w:val="001A48F2"/>
    <w:rsid w:val="001A4B7B"/>
    <w:rsid w:val="001A514C"/>
    <w:rsid w:val="001A5A7E"/>
    <w:rsid w:val="001A5A84"/>
    <w:rsid w:val="001A5D8C"/>
    <w:rsid w:val="001A6055"/>
    <w:rsid w:val="001A62C3"/>
    <w:rsid w:val="001A6828"/>
    <w:rsid w:val="001A69D9"/>
    <w:rsid w:val="001A6ED5"/>
    <w:rsid w:val="001A6F83"/>
    <w:rsid w:val="001A7E2B"/>
    <w:rsid w:val="001A7E4D"/>
    <w:rsid w:val="001B0074"/>
    <w:rsid w:val="001B01D7"/>
    <w:rsid w:val="001B03B7"/>
    <w:rsid w:val="001B0520"/>
    <w:rsid w:val="001B0601"/>
    <w:rsid w:val="001B0A39"/>
    <w:rsid w:val="001B0C51"/>
    <w:rsid w:val="001B0CD1"/>
    <w:rsid w:val="001B0F0B"/>
    <w:rsid w:val="001B1024"/>
    <w:rsid w:val="001B11FD"/>
    <w:rsid w:val="001B1732"/>
    <w:rsid w:val="001B183D"/>
    <w:rsid w:val="001B1E69"/>
    <w:rsid w:val="001B29F8"/>
    <w:rsid w:val="001B2B81"/>
    <w:rsid w:val="001B317B"/>
    <w:rsid w:val="001B346D"/>
    <w:rsid w:val="001B36EF"/>
    <w:rsid w:val="001B3800"/>
    <w:rsid w:val="001B3AE4"/>
    <w:rsid w:val="001B4870"/>
    <w:rsid w:val="001B532B"/>
    <w:rsid w:val="001B55ED"/>
    <w:rsid w:val="001B59D7"/>
    <w:rsid w:val="001B5BB8"/>
    <w:rsid w:val="001B5C37"/>
    <w:rsid w:val="001B5F6B"/>
    <w:rsid w:val="001B6D42"/>
    <w:rsid w:val="001B6EEC"/>
    <w:rsid w:val="001B78AD"/>
    <w:rsid w:val="001B7A4F"/>
    <w:rsid w:val="001B7B32"/>
    <w:rsid w:val="001B7CA8"/>
    <w:rsid w:val="001B7FA4"/>
    <w:rsid w:val="001C011F"/>
    <w:rsid w:val="001C05EC"/>
    <w:rsid w:val="001C18EA"/>
    <w:rsid w:val="001C191B"/>
    <w:rsid w:val="001C1B0B"/>
    <w:rsid w:val="001C1B86"/>
    <w:rsid w:val="001C1CC2"/>
    <w:rsid w:val="001C1CF0"/>
    <w:rsid w:val="001C23FB"/>
    <w:rsid w:val="001C2748"/>
    <w:rsid w:val="001C27B4"/>
    <w:rsid w:val="001C2B59"/>
    <w:rsid w:val="001C2C39"/>
    <w:rsid w:val="001C32A1"/>
    <w:rsid w:val="001C3529"/>
    <w:rsid w:val="001C3675"/>
    <w:rsid w:val="001C3BEC"/>
    <w:rsid w:val="001C3EC9"/>
    <w:rsid w:val="001C3EEE"/>
    <w:rsid w:val="001C44FF"/>
    <w:rsid w:val="001C4AAD"/>
    <w:rsid w:val="001C4D1C"/>
    <w:rsid w:val="001C535D"/>
    <w:rsid w:val="001C59E8"/>
    <w:rsid w:val="001C6563"/>
    <w:rsid w:val="001C65E8"/>
    <w:rsid w:val="001C738D"/>
    <w:rsid w:val="001C7711"/>
    <w:rsid w:val="001C7D28"/>
    <w:rsid w:val="001C7E22"/>
    <w:rsid w:val="001C7E4B"/>
    <w:rsid w:val="001D02CA"/>
    <w:rsid w:val="001D06CB"/>
    <w:rsid w:val="001D0974"/>
    <w:rsid w:val="001D0E77"/>
    <w:rsid w:val="001D1B1A"/>
    <w:rsid w:val="001D1E2C"/>
    <w:rsid w:val="001D21EB"/>
    <w:rsid w:val="001D256A"/>
    <w:rsid w:val="001D2D3F"/>
    <w:rsid w:val="001D31A4"/>
    <w:rsid w:val="001D31B7"/>
    <w:rsid w:val="001D3536"/>
    <w:rsid w:val="001D416E"/>
    <w:rsid w:val="001D470E"/>
    <w:rsid w:val="001D48AB"/>
    <w:rsid w:val="001D4C9A"/>
    <w:rsid w:val="001D52DB"/>
    <w:rsid w:val="001D5746"/>
    <w:rsid w:val="001D59C8"/>
    <w:rsid w:val="001D5FB6"/>
    <w:rsid w:val="001D652A"/>
    <w:rsid w:val="001D7130"/>
    <w:rsid w:val="001D7391"/>
    <w:rsid w:val="001E084D"/>
    <w:rsid w:val="001E0C57"/>
    <w:rsid w:val="001E0C5C"/>
    <w:rsid w:val="001E0E7F"/>
    <w:rsid w:val="001E0E87"/>
    <w:rsid w:val="001E12EE"/>
    <w:rsid w:val="001E18C6"/>
    <w:rsid w:val="001E1BA3"/>
    <w:rsid w:val="001E1C20"/>
    <w:rsid w:val="001E1F8D"/>
    <w:rsid w:val="001E20F0"/>
    <w:rsid w:val="001E25D6"/>
    <w:rsid w:val="001E26E0"/>
    <w:rsid w:val="001E2903"/>
    <w:rsid w:val="001E39AE"/>
    <w:rsid w:val="001E3B30"/>
    <w:rsid w:val="001E3B85"/>
    <w:rsid w:val="001E3C49"/>
    <w:rsid w:val="001E3CA2"/>
    <w:rsid w:val="001E4545"/>
    <w:rsid w:val="001E5D4C"/>
    <w:rsid w:val="001E5E09"/>
    <w:rsid w:val="001E633A"/>
    <w:rsid w:val="001E6507"/>
    <w:rsid w:val="001E6916"/>
    <w:rsid w:val="001E7216"/>
    <w:rsid w:val="001E7286"/>
    <w:rsid w:val="001E77D6"/>
    <w:rsid w:val="001E78F4"/>
    <w:rsid w:val="001E7D65"/>
    <w:rsid w:val="001E7D9A"/>
    <w:rsid w:val="001E7EB0"/>
    <w:rsid w:val="001F03DA"/>
    <w:rsid w:val="001F05F7"/>
    <w:rsid w:val="001F08B9"/>
    <w:rsid w:val="001F130E"/>
    <w:rsid w:val="001F1587"/>
    <w:rsid w:val="001F18FA"/>
    <w:rsid w:val="001F1B3C"/>
    <w:rsid w:val="001F1C88"/>
    <w:rsid w:val="001F1E67"/>
    <w:rsid w:val="001F1F47"/>
    <w:rsid w:val="001F25D7"/>
    <w:rsid w:val="001F2863"/>
    <w:rsid w:val="001F2997"/>
    <w:rsid w:val="001F3084"/>
    <w:rsid w:val="001F3429"/>
    <w:rsid w:val="001F35D4"/>
    <w:rsid w:val="001F3B7B"/>
    <w:rsid w:val="001F40E5"/>
    <w:rsid w:val="001F4D5D"/>
    <w:rsid w:val="001F504C"/>
    <w:rsid w:val="001F637F"/>
    <w:rsid w:val="001F665C"/>
    <w:rsid w:val="001F706C"/>
    <w:rsid w:val="001F72B1"/>
    <w:rsid w:val="001F7735"/>
    <w:rsid w:val="001F77B3"/>
    <w:rsid w:val="001F7DC2"/>
    <w:rsid w:val="00200352"/>
    <w:rsid w:val="00200396"/>
    <w:rsid w:val="00200B5B"/>
    <w:rsid w:val="00201B3D"/>
    <w:rsid w:val="00201B5F"/>
    <w:rsid w:val="0020237F"/>
    <w:rsid w:val="00203270"/>
    <w:rsid w:val="00203316"/>
    <w:rsid w:val="00203520"/>
    <w:rsid w:val="002037DD"/>
    <w:rsid w:val="0020399E"/>
    <w:rsid w:val="002040FE"/>
    <w:rsid w:val="00204280"/>
    <w:rsid w:val="0020438A"/>
    <w:rsid w:val="002046F4"/>
    <w:rsid w:val="0020470C"/>
    <w:rsid w:val="00204D77"/>
    <w:rsid w:val="00204DED"/>
    <w:rsid w:val="00204E31"/>
    <w:rsid w:val="002051AC"/>
    <w:rsid w:val="00205628"/>
    <w:rsid w:val="0020566D"/>
    <w:rsid w:val="00206372"/>
    <w:rsid w:val="0020655D"/>
    <w:rsid w:val="00206585"/>
    <w:rsid w:val="002067CA"/>
    <w:rsid w:val="00207F41"/>
    <w:rsid w:val="002109D3"/>
    <w:rsid w:val="00210EA5"/>
    <w:rsid w:val="00210F72"/>
    <w:rsid w:val="00211417"/>
    <w:rsid w:val="00211AE6"/>
    <w:rsid w:val="00211C73"/>
    <w:rsid w:val="00211D05"/>
    <w:rsid w:val="00212A4C"/>
    <w:rsid w:val="00212D96"/>
    <w:rsid w:val="00212FD1"/>
    <w:rsid w:val="0021429A"/>
    <w:rsid w:val="0021441A"/>
    <w:rsid w:val="0021446B"/>
    <w:rsid w:val="002145B5"/>
    <w:rsid w:val="00214D82"/>
    <w:rsid w:val="00215B9D"/>
    <w:rsid w:val="00215FC3"/>
    <w:rsid w:val="00216316"/>
    <w:rsid w:val="00216558"/>
    <w:rsid w:val="002166E6"/>
    <w:rsid w:val="0021693F"/>
    <w:rsid w:val="00216991"/>
    <w:rsid w:val="00216E62"/>
    <w:rsid w:val="00216E79"/>
    <w:rsid w:val="0021710E"/>
    <w:rsid w:val="00217224"/>
    <w:rsid w:val="00217685"/>
    <w:rsid w:val="00217E0E"/>
    <w:rsid w:val="0022004F"/>
    <w:rsid w:val="00220399"/>
    <w:rsid w:val="00220442"/>
    <w:rsid w:val="00220D7E"/>
    <w:rsid w:val="00220DAE"/>
    <w:rsid w:val="00220EDC"/>
    <w:rsid w:val="002212C6"/>
    <w:rsid w:val="00221491"/>
    <w:rsid w:val="00221B46"/>
    <w:rsid w:val="00221FD0"/>
    <w:rsid w:val="0022274B"/>
    <w:rsid w:val="00222754"/>
    <w:rsid w:val="002229C1"/>
    <w:rsid w:val="0022339D"/>
    <w:rsid w:val="00224616"/>
    <w:rsid w:val="00224721"/>
    <w:rsid w:val="00224DDF"/>
    <w:rsid w:val="00224E14"/>
    <w:rsid w:val="002251BB"/>
    <w:rsid w:val="00225337"/>
    <w:rsid w:val="00225974"/>
    <w:rsid w:val="00225FFB"/>
    <w:rsid w:val="002260AC"/>
    <w:rsid w:val="00226615"/>
    <w:rsid w:val="00226942"/>
    <w:rsid w:val="00226957"/>
    <w:rsid w:val="00227058"/>
    <w:rsid w:val="00227499"/>
    <w:rsid w:val="00227523"/>
    <w:rsid w:val="002276FF"/>
    <w:rsid w:val="0022798D"/>
    <w:rsid w:val="00227FC4"/>
    <w:rsid w:val="00230600"/>
    <w:rsid w:val="00230682"/>
    <w:rsid w:val="002309A3"/>
    <w:rsid w:val="00230B99"/>
    <w:rsid w:val="00231004"/>
    <w:rsid w:val="00231149"/>
    <w:rsid w:val="002312CF"/>
    <w:rsid w:val="002312FF"/>
    <w:rsid w:val="00231FA6"/>
    <w:rsid w:val="002320D2"/>
    <w:rsid w:val="002322AD"/>
    <w:rsid w:val="00232439"/>
    <w:rsid w:val="00232E07"/>
    <w:rsid w:val="00232E84"/>
    <w:rsid w:val="00233118"/>
    <w:rsid w:val="0023384F"/>
    <w:rsid w:val="00233CA2"/>
    <w:rsid w:val="0023448A"/>
    <w:rsid w:val="0023495C"/>
    <w:rsid w:val="00235BFC"/>
    <w:rsid w:val="00235C41"/>
    <w:rsid w:val="00235E90"/>
    <w:rsid w:val="00235EE4"/>
    <w:rsid w:val="0023621C"/>
    <w:rsid w:val="002364E1"/>
    <w:rsid w:val="002366D9"/>
    <w:rsid w:val="00236A7D"/>
    <w:rsid w:val="00237295"/>
    <w:rsid w:val="00237305"/>
    <w:rsid w:val="00237463"/>
    <w:rsid w:val="002375F8"/>
    <w:rsid w:val="0023776B"/>
    <w:rsid w:val="0023777C"/>
    <w:rsid w:val="0023796B"/>
    <w:rsid w:val="00237AA9"/>
    <w:rsid w:val="00237B50"/>
    <w:rsid w:val="00240367"/>
    <w:rsid w:val="00240D37"/>
    <w:rsid w:val="00241017"/>
    <w:rsid w:val="0024134C"/>
    <w:rsid w:val="00241BAF"/>
    <w:rsid w:val="00242329"/>
    <w:rsid w:val="002426B1"/>
    <w:rsid w:val="00242ECE"/>
    <w:rsid w:val="00243029"/>
    <w:rsid w:val="00243405"/>
    <w:rsid w:val="0024375E"/>
    <w:rsid w:val="00243764"/>
    <w:rsid w:val="002437CE"/>
    <w:rsid w:val="00243EBD"/>
    <w:rsid w:val="00243FD0"/>
    <w:rsid w:val="002440E1"/>
    <w:rsid w:val="00244762"/>
    <w:rsid w:val="0024494D"/>
    <w:rsid w:val="00244EAC"/>
    <w:rsid w:val="002450D1"/>
    <w:rsid w:val="00245B5A"/>
    <w:rsid w:val="00245CAA"/>
    <w:rsid w:val="00246078"/>
    <w:rsid w:val="00246441"/>
    <w:rsid w:val="00246A47"/>
    <w:rsid w:val="002471CD"/>
    <w:rsid w:val="00247258"/>
    <w:rsid w:val="002472E5"/>
    <w:rsid w:val="002475ED"/>
    <w:rsid w:val="0024790C"/>
    <w:rsid w:val="00247AB2"/>
    <w:rsid w:val="00247B7E"/>
    <w:rsid w:val="00250377"/>
    <w:rsid w:val="0025076D"/>
    <w:rsid w:val="00250819"/>
    <w:rsid w:val="00250DC0"/>
    <w:rsid w:val="00250E76"/>
    <w:rsid w:val="00250F88"/>
    <w:rsid w:val="0025139B"/>
    <w:rsid w:val="00251A00"/>
    <w:rsid w:val="00251A2F"/>
    <w:rsid w:val="00251CDC"/>
    <w:rsid w:val="00251D5C"/>
    <w:rsid w:val="00251E1E"/>
    <w:rsid w:val="00252108"/>
    <w:rsid w:val="0025289C"/>
    <w:rsid w:val="00252A38"/>
    <w:rsid w:val="00252E70"/>
    <w:rsid w:val="00253873"/>
    <w:rsid w:val="0025455B"/>
    <w:rsid w:val="00254B98"/>
    <w:rsid w:val="002555B4"/>
    <w:rsid w:val="002556CA"/>
    <w:rsid w:val="00255A90"/>
    <w:rsid w:val="00256298"/>
    <w:rsid w:val="00256B58"/>
    <w:rsid w:val="00256CF2"/>
    <w:rsid w:val="00256F09"/>
    <w:rsid w:val="00256FE5"/>
    <w:rsid w:val="0025747B"/>
    <w:rsid w:val="0025748A"/>
    <w:rsid w:val="00257632"/>
    <w:rsid w:val="00257855"/>
    <w:rsid w:val="00257962"/>
    <w:rsid w:val="002608ED"/>
    <w:rsid w:val="00260A66"/>
    <w:rsid w:val="00260B6B"/>
    <w:rsid w:val="00260C46"/>
    <w:rsid w:val="0026114C"/>
    <w:rsid w:val="00261293"/>
    <w:rsid w:val="002617CD"/>
    <w:rsid w:val="00261A3B"/>
    <w:rsid w:val="0026316C"/>
    <w:rsid w:val="0026360B"/>
    <w:rsid w:val="00263D42"/>
    <w:rsid w:val="00264808"/>
    <w:rsid w:val="00264BCC"/>
    <w:rsid w:val="00264FB8"/>
    <w:rsid w:val="002650CF"/>
    <w:rsid w:val="002654E1"/>
    <w:rsid w:val="00265A61"/>
    <w:rsid w:val="00265C5E"/>
    <w:rsid w:val="00265F6F"/>
    <w:rsid w:val="00265FCE"/>
    <w:rsid w:val="002661FF"/>
    <w:rsid w:val="00266CCB"/>
    <w:rsid w:val="002672A4"/>
    <w:rsid w:val="00267E16"/>
    <w:rsid w:val="00270125"/>
    <w:rsid w:val="00270302"/>
    <w:rsid w:val="0027032A"/>
    <w:rsid w:val="00270361"/>
    <w:rsid w:val="00270557"/>
    <w:rsid w:val="002705CC"/>
    <w:rsid w:val="00270852"/>
    <w:rsid w:val="00270B06"/>
    <w:rsid w:val="00270DD6"/>
    <w:rsid w:val="00270F92"/>
    <w:rsid w:val="0027134B"/>
    <w:rsid w:val="002717F2"/>
    <w:rsid w:val="002724E9"/>
    <w:rsid w:val="00272A7C"/>
    <w:rsid w:val="00272AE5"/>
    <w:rsid w:val="00273151"/>
    <w:rsid w:val="0027395B"/>
    <w:rsid w:val="00273A2A"/>
    <w:rsid w:val="00273DBE"/>
    <w:rsid w:val="002740F5"/>
    <w:rsid w:val="00274F84"/>
    <w:rsid w:val="0027519B"/>
    <w:rsid w:val="00275750"/>
    <w:rsid w:val="002759F7"/>
    <w:rsid w:val="0027610C"/>
    <w:rsid w:val="00276204"/>
    <w:rsid w:val="0027649C"/>
    <w:rsid w:val="00276726"/>
    <w:rsid w:val="002768CF"/>
    <w:rsid w:val="00276A2B"/>
    <w:rsid w:val="00277C57"/>
    <w:rsid w:val="002801B0"/>
    <w:rsid w:val="00281517"/>
    <w:rsid w:val="002823E2"/>
    <w:rsid w:val="002825E4"/>
    <w:rsid w:val="00282878"/>
    <w:rsid w:val="00282CEB"/>
    <w:rsid w:val="002831BB"/>
    <w:rsid w:val="00283251"/>
    <w:rsid w:val="00283444"/>
    <w:rsid w:val="0028368B"/>
    <w:rsid w:val="00283704"/>
    <w:rsid w:val="00283CB4"/>
    <w:rsid w:val="00283CFC"/>
    <w:rsid w:val="00283E4F"/>
    <w:rsid w:val="0028414C"/>
    <w:rsid w:val="00284715"/>
    <w:rsid w:val="002848D9"/>
    <w:rsid w:val="002849BE"/>
    <w:rsid w:val="00285163"/>
    <w:rsid w:val="00285507"/>
    <w:rsid w:val="00285DC9"/>
    <w:rsid w:val="002860C0"/>
    <w:rsid w:val="002864C0"/>
    <w:rsid w:val="0028696B"/>
    <w:rsid w:val="0028696F"/>
    <w:rsid w:val="00286B37"/>
    <w:rsid w:val="002878E1"/>
    <w:rsid w:val="00287E4B"/>
    <w:rsid w:val="002901AD"/>
    <w:rsid w:val="002901C4"/>
    <w:rsid w:val="002903D6"/>
    <w:rsid w:val="002907DE"/>
    <w:rsid w:val="00291269"/>
    <w:rsid w:val="0029129D"/>
    <w:rsid w:val="00291D5E"/>
    <w:rsid w:val="00292528"/>
    <w:rsid w:val="002927FD"/>
    <w:rsid w:val="00293314"/>
    <w:rsid w:val="00293A67"/>
    <w:rsid w:val="00293BE2"/>
    <w:rsid w:val="00293F17"/>
    <w:rsid w:val="002944C2"/>
    <w:rsid w:val="002946DA"/>
    <w:rsid w:val="002949FC"/>
    <w:rsid w:val="00294FFE"/>
    <w:rsid w:val="002952A6"/>
    <w:rsid w:val="002963BA"/>
    <w:rsid w:val="002972A8"/>
    <w:rsid w:val="002972D3"/>
    <w:rsid w:val="00297508"/>
    <w:rsid w:val="002978CD"/>
    <w:rsid w:val="002A0190"/>
    <w:rsid w:val="002A091F"/>
    <w:rsid w:val="002A09DB"/>
    <w:rsid w:val="002A0E62"/>
    <w:rsid w:val="002A10B3"/>
    <w:rsid w:val="002A1261"/>
    <w:rsid w:val="002A12A8"/>
    <w:rsid w:val="002A147E"/>
    <w:rsid w:val="002A1565"/>
    <w:rsid w:val="002A185F"/>
    <w:rsid w:val="002A1CD0"/>
    <w:rsid w:val="002A2296"/>
    <w:rsid w:val="002A2A9B"/>
    <w:rsid w:val="002A32F1"/>
    <w:rsid w:val="002A4DCA"/>
    <w:rsid w:val="002A4E3C"/>
    <w:rsid w:val="002A55D6"/>
    <w:rsid w:val="002A5EB9"/>
    <w:rsid w:val="002A6019"/>
    <w:rsid w:val="002A63CD"/>
    <w:rsid w:val="002A63E7"/>
    <w:rsid w:val="002A6430"/>
    <w:rsid w:val="002A6514"/>
    <w:rsid w:val="002A6664"/>
    <w:rsid w:val="002A67EF"/>
    <w:rsid w:val="002A6A4B"/>
    <w:rsid w:val="002A6C95"/>
    <w:rsid w:val="002A6DF6"/>
    <w:rsid w:val="002A6E11"/>
    <w:rsid w:val="002A7C87"/>
    <w:rsid w:val="002B0115"/>
    <w:rsid w:val="002B0224"/>
    <w:rsid w:val="002B02CD"/>
    <w:rsid w:val="002B057C"/>
    <w:rsid w:val="002B0D7B"/>
    <w:rsid w:val="002B134E"/>
    <w:rsid w:val="002B153F"/>
    <w:rsid w:val="002B1C93"/>
    <w:rsid w:val="002B2239"/>
    <w:rsid w:val="002B28A2"/>
    <w:rsid w:val="002B290A"/>
    <w:rsid w:val="002B3138"/>
    <w:rsid w:val="002B3228"/>
    <w:rsid w:val="002B3BC8"/>
    <w:rsid w:val="002B52CA"/>
    <w:rsid w:val="002B5F9B"/>
    <w:rsid w:val="002B6033"/>
    <w:rsid w:val="002B61E0"/>
    <w:rsid w:val="002B62F8"/>
    <w:rsid w:val="002B709B"/>
    <w:rsid w:val="002B745E"/>
    <w:rsid w:val="002B77CD"/>
    <w:rsid w:val="002B7815"/>
    <w:rsid w:val="002B7904"/>
    <w:rsid w:val="002B7D9C"/>
    <w:rsid w:val="002C01D3"/>
    <w:rsid w:val="002C028C"/>
    <w:rsid w:val="002C02A4"/>
    <w:rsid w:val="002C077A"/>
    <w:rsid w:val="002C14C1"/>
    <w:rsid w:val="002C19A9"/>
    <w:rsid w:val="002C1AA0"/>
    <w:rsid w:val="002C1BED"/>
    <w:rsid w:val="002C1CCB"/>
    <w:rsid w:val="002C2A2D"/>
    <w:rsid w:val="002C2D7A"/>
    <w:rsid w:val="002C2E0F"/>
    <w:rsid w:val="002C3561"/>
    <w:rsid w:val="002C3668"/>
    <w:rsid w:val="002C36C0"/>
    <w:rsid w:val="002C3881"/>
    <w:rsid w:val="002C3EE3"/>
    <w:rsid w:val="002C40E0"/>
    <w:rsid w:val="002C46EE"/>
    <w:rsid w:val="002C4D5B"/>
    <w:rsid w:val="002C503D"/>
    <w:rsid w:val="002C5254"/>
    <w:rsid w:val="002C557D"/>
    <w:rsid w:val="002C56A4"/>
    <w:rsid w:val="002C572F"/>
    <w:rsid w:val="002C5B8A"/>
    <w:rsid w:val="002C6043"/>
    <w:rsid w:val="002C6148"/>
    <w:rsid w:val="002C649D"/>
    <w:rsid w:val="002C65E0"/>
    <w:rsid w:val="002C7020"/>
    <w:rsid w:val="002C7083"/>
    <w:rsid w:val="002C7756"/>
    <w:rsid w:val="002C7EB5"/>
    <w:rsid w:val="002C7FED"/>
    <w:rsid w:val="002D011E"/>
    <w:rsid w:val="002D02E5"/>
    <w:rsid w:val="002D0B8D"/>
    <w:rsid w:val="002D1067"/>
    <w:rsid w:val="002D13F2"/>
    <w:rsid w:val="002D175D"/>
    <w:rsid w:val="002D1C07"/>
    <w:rsid w:val="002D200B"/>
    <w:rsid w:val="002D2121"/>
    <w:rsid w:val="002D2381"/>
    <w:rsid w:val="002D2388"/>
    <w:rsid w:val="002D2732"/>
    <w:rsid w:val="002D2921"/>
    <w:rsid w:val="002D2C7C"/>
    <w:rsid w:val="002D2E9B"/>
    <w:rsid w:val="002D35EC"/>
    <w:rsid w:val="002D3863"/>
    <w:rsid w:val="002D39F5"/>
    <w:rsid w:val="002D3B63"/>
    <w:rsid w:val="002D3D6E"/>
    <w:rsid w:val="002D3DC6"/>
    <w:rsid w:val="002D438A"/>
    <w:rsid w:val="002D471B"/>
    <w:rsid w:val="002D4CE9"/>
    <w:rsid w:val="002D5226"/>
    <w:rsid w:val="002D569B"/>
    <w:rsid w:val="002D5BDB"/>
    <w:rsid w:val="002D5E85"/>
    <w:rsid w:val="002D5F53"/>
    <w:rsid w:val="002D70A7"/>
    <w:rsid w:val="002D74A3"/>
    <w:rsid w:val="002D7962"/>
    <w:rsid w:val="002D7D88"/>
    <w:rsid w:val="002E004C"/>
    <w:rsid w:val="002E0355"/>
    <w:rsid w:val="002E0D8D"/>
    <w:rsid w:val="002E1019"/>
    <w:rsid w:val="002E12A3"/>
    <w:rsid w:val="002E1BFF"/>
    <w:rsid w:val="002E1D24"/>
    <w:rsid w:val="002E1DAE"/>
    <w:rsid w:val="002E23D8"/>
    <w:rsid w:val="002E2549"/>
    <w:rsid w:val="002E3A51"/>
    <w:rsid w:val="002E3DB1"/>
    <w:rsid w:val="002E456D"/>
    <w:rsid w:val="002E518B"/>
    <w:rsid w:val="002E598A"/>
    <w:rsid w:val="002E5B64"/>
    <w:rsid w:val="002E5D3F"/>
    <w:rsid w:val="002E609F"/>
    <w:rsid w:val="002E6D72"/>
    <w:rsid w:val="002E6FBD"/>
    <w:rsid w:val="002E7AC9"/>
    <w:rsid w:val="002E7B0D"/>
    <w:rsid w:val="002E7BC5"/>
    <w:rsid w:val="002E7D6F"/>
    <w:rsid w:val="002F0008"/>
    <w:rsid w:val="002F03C6"/>
    <w:rsid w:val="002F0B6C"/>
    <w:rsid w:val="002F0E36"/>
    <w:rsid w:val="002F0FE1"/>
    <w:rsid w:val="002F1641"/>
    <w:rsid w:val="002F1B0C"/>
    <w:rsid w:val="002F1EC8"/>
    <w:rsid w:val="002F2800"/>
    <w:rsid w:val="002F2B03"/>
    <w:rsid w:val="002F2BA5"/>
    <w:rsid w:val="002F2F75"/>
    <w:rsid w:val="002F316F"/>
    <w:rsid w:val="002F36BA"/>
    <w:rsid w:val="002F3703"/>
    <w:rsid w:val="002F3AB0"/>
    <w:rsid w:val="002F3B22"/>
    <w:rsid w:val="002F45E8"/>
    <w:rsid w:val="002F5040"/>
    <w:rsid w:val="002F523C"/>
    <w:rsid w:val="002F606B"/>
    <w:rsid w:val="002F619D"/>
    <w:rsid w:val="002F647F"/>
    <w:rsid w:val="002F673A"/>
    <w:rsid w:val="002F673C"/>
    <w:rsid w:val="002F6AB0"/>
    <w:rsid w:val="002F7315"/>
    <w:rsid w:val="002F7323"/>
    <w:rsid w:val="002F73CB"/>
    <w:rsid w:val="002F7546"/>
    <w:rsid w:val="002F7757"/>
    <w:rsid w:val="002F7D82"/>
    <w:rsid w:val="002F7EBF"/>
    <w:rsid w:val="00300479"/>
    <w:rsid w:val="0030059E"/>
    <w:rsid w:val="003008ED"/>
    <w:rsid w:val="0030112E"/>
    <w:rsid w:val="003011F7"/>
    <w:rsid w:val="003017E6"/>
    <w:rsid w:val="003026EE"/>
    <w:rsid w:val="00302BCC"/>
    <w:rsid w:val="00303607"/>
    <w:rsid w:val="0030415F"/>
    <w:rsid w:val="0030470E"/>
    <w:rsid w:val="00304A4E"/>
    <w:rsid w:val="00305A32"/>
    <w:rsid w:val="0030683B"/>
    <w:rsid w:val="00306BA1"/>
    <w:rsid w:val="00306BA3"/>
    <w:rsid w:val="003070CC"/>
    <w:rsid w:val="003075D1"/>
    <w:rsid w:val="00307C27"/>
    <w:rsid w:val="00307D9E"/>
    <w:rsid w:val="003100A0"/>
    <w:rsid w:val="00310222"/>
    <w:rsid w:val="00310275"/>
    <w:rsid w:val="00310712"/>
    <w:rsid w:val="00310C89"/>
    <w:rsid w:val="0031130A"/>
    <w:rsid w:val="00311A14"/>
    <w:rsid w:val="00312425"/>
    <w:rsid w:val="00313C51"/>
    <w:rsid w:val="00314650"/>
    <w:rsid w:val="00314844"/>
    <w:rsid w:val="00315862"/>
    <w:rsid w:val="0031592D"/>
    <w:rsid w:val="00315BA5"/>
    <w:rsid w:val="003160D0"/>
    <w:rsid w:val="003160E3"/>
    <w:rsid w:val="0031650A"/>
    <w:rsid w:val="00316908"/>
    <w:rsid w:val="00316B2F"/>
    <w:rsid w:val="00316FE2"/>
    <w:rsid w:val="0031763A"/>
    <w:rsid w:val="00317D47"/>
    <w:rsid w:val="00320A11"/>
    <w:rsid w:val="00320AAE"/>
    <w:rsid w:val="00320F41"/>
    <w:rsid w:val="003217E9"/>
    <w:rsid w:val="00321B1A"/>
    <w:rsid w:val="00321F2A"/>
    <w:rsid w:val="00322598"/>
    <w:rsid w:val="00322DA0"/>
    <w:rsid w:val="00323920"/>
    <w:rsid w:val="00323EA5"/>
    <w:rsid w:val="003243D8"/>
    <w:rsid w:val="00324D59"/>
    <w:rsid w:val="003252C0"/>
    <w:rsid w:val="00325CFB"/>
    <w:rsid w:val="00326877"/>
    <w:rsid w:val="0032697D"/>
    <w:rsid w:val="0032719E"/>
    <w:rsid w:val="0032768C"/>
    <w:rsid w:val="0032771C"/>
    <w:rsid w:val="003279C9"/>
    <w:rsid w:val="00327F0C"/>
    <w:rsid w:val="0033005B"/>
    <w:rsid w:val="003300A3"/>
    <w:rsid w:val="00330677"/>
    <w:rsid w:val="00330DF4"/>
    <w:rsid w:val="003316E0"/>
    <w:rsid w:val="00331D4C"/>
    <w:rsid w:val="00331DF8"/>
    <w:rsid w:val="00332FCC"/>
    <w:rsid w:val="003331BB"/>
    <w:rsid w:val="003338CB"/>
    <w:rsid w:val="00333EF8"/>
    <w:rsid w:val="00333F37"/>
    <w:rsid w:val="00333F8F"/>
    <w:rsid w:val="003343DC"/>
    <w:rsid w:val="003344DF"/>
    <w:rsid w:val="00334615"/>
    <w:rsid w:val="00334667"/>
    <w:rsid w:val="00334753"/>
    <w:rsid w:val="003349C9"/>
    <w:rsid w:val="00334ABC"/>
    <w:rsid w:val="00336217"/>
    <w:rsid w:val="0033644E"/>
    <w:rsid w:val="003365EB"/>
    <w:rsid w:val="0033678C"/>
    <w:rsid w:val="003369C5"/>
    <w:rsid w:val="003373FE"/>
    <w:rsid w:val="003374B9"/>
    <w:rsid w:val="00337EC5"/>
    <w:rsid w:val="00340553"/>
    <w:rsid w:val="00341641"/>
    <w:rsid w:val="0034199C"/>
    <w:rsid w:val="00342101"/>
    <w:rsid w:val="00342159"/>
    <w:rsid w:val="00342203"/>
    <w:rsid w:val="003423AE"/>
    <w:rsid w:val="00342E39"/>
    <w:rsid w:val="0034314F"/>
    <w:rsid w:val="0034319C"/>
    <w:rsid w:val="003432B7"/>
    <w:rsid w:val="0034365D"/>
    <w:rsid w:val="0034374A"/>
    <w:rsid w:val="00343A9B"/>
    <w:rsid w:val="00343C61"/>
    <w:rsid w:val="00343F2C"/>
    <w:rsid w:val="00343FC6"/>
    <w:rsid w:val="00344225"/>
    <w:rsid w:val="00344385"/>
    <w:rsid w:val="00344896"/>
    <w:rsid w:val="00344D84"/>
    <w:rsid w:val="00344F95"/>
    <w:rsid w:val="00345040"/>
    <w:rsid w:val="00345A81"/>
    <w:rsid w:val="00345ABF"/>
    <w:rsid w:val="00345E5D"/>
    <w:rsid w:val="00345FCF"/>
    <w:rsid w:val="003462A3"/>
    <w:rsid w:val="00346663"/>
    <w:rsid w:val="00347076"/>
    <w:rsid w:val="00350267"/>
    <w:rsid w:val="003507D0"/>
    <w:rsid w:val="00350AE7"/>
    <w:rsid w:val="00351449"/>
    <w:rsid w:val="003514C0"/>
    <w:rsid w:val="00351F46"/>
    <w:rsid w:val="00352652"/>
    <w:rsid w:val="00353466"/>
    <w:rsid w:val="003537E5"/>
    <w:rsid w:val="00353A13"/>
    <w:rsid w:val="0035403F"/>
    <w:rsid w:val="0035404B"/>
    <w:rsid w:val="00354715"/>
    <w:rsid w:val="00355479"/>
    <w:rsid w:val="003554DD"/>
    <w:rsid w:val="00355DAE"/>
    <w:rsid w:val="00355DEE"/>
    <w:rsid w:val="00356D58"/>
    <w:rsid w:val="0036004B"/>
    <w:rsid w:val="003603E5"/>
    <w:rsid w:val="00360AA1"/>
    <w:rsid w:val="003610C4"/>
    <w:rsid w:val="00361535"/>
    <w:rsid w:val="0036154E"/>
    <w:rsid w:val="00361678"/>
    <w:rsid w:val="00361EF7"/>
    <w:rsid w:val="003624E8"/>
    <w:rsid w:val="00362F74"/>
    <w:rsid w:val="0036342B"/>
    <w:rsid w:val="0036356B"/>
    <w:rsid w:val="003638D0"/>
    <w:rsid w:val="00363AF2"/>
    <w:rsid w:val="00363B1E"/>
    <w:rsid w:val="0036430E"/>
    <w:rsid w:val="00364420"/>
    <w:rsid w:val="00364E01"/>
    <w:rsid w:val="0036515C"/>
    <w:rsid w:val="0036611B"/>
    <w:rsid w:val="003666BE"/>
    <w:rsid w:val="00366B98"/>
    <w:rsid w:val="00366BEE"/>
    <w:rsid w:val="00366C63"/>
    <w:rsid w:val="00367008"/>
    <w:rsid w:val="003673F5"/>
    <w:rsid w:val="00367474"/>
    <w:rsid w:val="00367E67"/>
    <w:rsid w:val="00370630"/>
    <w:rsid w:val="0037080F"/>
    <w:rsid w:val="00370AFB"/>
    <w:rsid w:val="00370EE3"/>
    <w:rsid w:val="00370EFD"/>
    <w:rsid w:val="003712BE"/>
    <w:rsid w:val="003712F2"/>
    <w:rsid w:val="00371446"/>
    <w:rsid w:val="003722F5"/>
    <w:rsid w:val="00372379"/>
    <w:rsid w:val="00372583"/>
    <w:rsid w:val="003727A6"/>
    <w:rsid w:val="00372BB8"/>
    <w:rsid w:val="00373585"/>
    <w:rsid w:val="00374673"/>
    <w:rsid w:val="003747E0"/>
    <w:rsid w:val="00375029"/>
    <w:rsid w:val="0037529B"/>
    <w:rsid w:val="003754A8"/>
    <w:rsid w:val="00375560"/>
    <w:rsid w:val="00375D3B"/>
    <w:rsid w:val="00376475"/>
    <w:rsid w:val="0037649D"/>
    <w:rsid w:val="0037678D"/>
    <w:rsid w:val="003779CB"/>
    <w:rsid w:val="00377CF9"/>
    <w:rsid w:val="00377EE1"/>
    <w:rsid w:val="0038013F"/>
    <w:rsid w:val="003801DF"/>
    <w:rsid w:val="0038058D"/>
    <w:rsid w:val="0038068E"/>
    <w:rsid w:val="003809CD"/>
    <w:rsid w:val="00380B53"/>
    <w:rsid w:val="00380B90"/>
    <w:rsid w:val="00380D47"/>
    <w:rsid w:val="00380E75"/>
    <w:rsid w:val="00381388"/>
    <w:rsid w:val="003817F3"/>
    <w:rsid w:val="00381D33"/>
    <w:rsid w:val="00382746"/>
    <w:rsid w:val="0038294B"/>
    <w:rsid w:val="00383005"/>
    <w:rsid w:val="0038398E"/>
    <w:rsid w:val="00384029"/>
    <w:rsid w:val="00385063"/>
    <w:rsid w:val="0038616D"/>
    <w:rsid w:val="00386991"/>
    <w:rsid w:val="00386C1B"/>
    <w:rsid w:val="00386DA8"/>
    <w:rsid w:val="00387345"/>
    <w:rsid w:val="00387565"/>
    <w:rsid w:val="003875A8"/>
    <w:rsid w:val="003877FE"/>
    <w:rsid w:val="00387A9C"/>
    <w:rsid w:val="00387CD2"/>
    <w:rsid w:val="00387ED5"/>
    <w:rsid w:val="00387FE5"/>
    <w:rsid w:val="003903F4"/>
    <w:rsid w:val="003916D1"/>
    <w:rsid w:val="00391B0E"/>
    <w:rsid w:val="00391B2F"/>
    <w:rsid w:val="00391C6E"/>
    <w:rsid w:val="00392785"/>
    <w:rsid w:val="00392D14"/>
    <w:rsid w:val="00392F93"/>
    <w:rsid w:val="003931A0"/>
    <w:rsid w:val="00393B39"/>
    <w:rsid w:val="00394071"/>
    <w:rsid w:val="0039417F"/>
    <w:rsid w:val="00394517"/>
    <w:rsid w:val="00394AC2"/>
    <w:rsid w:val="00395E22"/>
    <w:rsid w:val="0039685C"/>
    <w:rsid w:val="00396B6C"/>
    <w:rsid w:val="00397A10"/>
    <w:rsid w:val="00397CE0"/>
    <w:rsid w:val="00397EFA"/>
    <w:rsid w:val="003A0327"/>
    <w:rsid w:val="003A09C0"/>
    <w:rsid w:val="003A0AAB"/>
    <w:rsid w:val="003A0B0B"/>
    <w:rsid w:val="003A13DD"/>
    <w:rsid w:val="003A1787"/>
    <w:rsid w:val="003A1A7C"/>
    <w:rsid w:val="003A1C7E"/>
    <w:rsid w:val="003A222E"/>
    <w:rsid w:val="003A236C"/>
    <w:rsid w:val="003A2393"/>
    <w:rsid w:val="003A25EE"/>
    <w:rsid w:val="003A2785"/>
    <w:rsid w:val="003A28E9"/>
    <w:rsid w:val="003A2CB9"/>
    <w:rsid w:val="003A3012"/>
    <w:rsid w:val="003A3364"/>
    <w:rsid w:val="003A36A4"/>
    <w:rsid w:val="003A36C0"/>
    <w:rsid w:val="003A387B"/>
    <w:rsid w:val="003A3A87"/>
    <w:rsid w:val="003A3CAB"/>
    <w:rsid w:val="003A3E3D"/>
    <w:rsid w:val="003A43B4"/>
    <w:rsid w:val="003A4976"/>
    <w:rsid w:val="003A4DA9"/>
    <w:rsid w:val="003A556B"/>
    <w:rsid w:val="003A5901"/>
    <w:rsid w:val="003A5A8D"/>
    <w:rsid w:val="003A5AA7"/>
    <w:rsid w:val="003A5DC9"/>
    <w:rsid w:val="003A5F89"/>
    <w:rsid w:val="003A6209"/>
    <w:rsid w:val="003A63C0"/>
    <w:rsid w:val="003A6726"/>
    <w:rsid w:val="003A6EE2"/>
    <w:rsid w:val="003A6FF4"/>
    <w:rsid w:val="003A713E"/>
    <w:rsid w:val="003A731A"/>
    <w:rsid w:val="003A7A3B"/>
    <w:rsid w:val="003A7A63"/>
    <w:rsid w:val="003B0014"/>
    <w:rsid w:val="003B03E0"/>
    <w:rsid w:val="003B048F"/>
    <w:rsid w:val="003B07D4"/>
    <w:rsid w:val="003B08A8"/>
    <w:rsid w:val="003B0C83"/>
    <w:rsid w:val="003B0C9B"/>
    <w:rsid w:val="003B0FD3"/>
    <w:rsid w:val="003B12B2"/>
    <w:rsid w:val="003B1F81"/>
    <w:rsid w:val="003B27A6"/>
    <w:rsid w:val="003B29C6"/>
    <w:rsid w:val="003B31BB"/>
    <w:rsid w:val="003B3CA5"/>
    <w:rsid w:val="003B42D1"/>
    <w:rsid w:val="003B4627"/>
    <w:rsid w:val="003B48DD"/>
    <w:rsid w:val="003B5595"/>
    <w:rsid w:val="003B5769"/>
    <w:rsid w:val="003B599A"/>
    <w:rsid w:val="003B5DA8"/>
    <w:rsid w:val="003B6279"/>
    <w:rsid w:val="003B6369"/>
    <w:rsid w:val="003B65EB"/>
    <w:rsid w:val="003B666B"/>
    <w:rsid w:val="003B69FE"/>
    <w:rsid w:val="003B6C41"/>
    <w:rsid w:val="003B6CC7"/>
    <w:rsid w:val="003B6F11"/>
    <w:rsid w:val="003B7201"/>
    <w:rsid w:val="003B7552"/>
    <w:rsid w:val="003B7818"/>
    <w:rsid w:val="003B7832"/>
    <w:rsid w:val="003B7894"/>
    <w:rsid w:val="003B7933"/>
    <w:rsid w:val="003B7C1A"/>
    <w:rsid w:val="003C058A"/>
    <w:rsid w:val="003C06FE"/>
    <w:rsid w:val="003C0C38"/>
    <w:rsid w:val="003C0D8E"/>
    <w:rsid w:val="003C1282"/>
    <w:rsid w:val="003C24E9"/>
    <w:rsid w:val="003C25CA"/>
    <w:rsid w:val="003C2A0A"/>
    <w:rsid w:val="003C2AD6"/>
    <w:rsid w:val="003C3088"/>
    <w:rsid w:val="003C3143"/>
    <w:rsid w:val="003C358A"/>
    <w:rsid w:val="003C35B0"/>
    <w:rsid w:val="003C377B"/>
    <w:rsid w:val="003C3800"/>
    <w:rsid w:val="003C3D91"/>
    <w:rsid w:val="003C4737"/>
    <w:rsid w:val="003C4747"/>
    <w:rsid w:val="003C5434"/>
    <w:rsid w:val="003C54AD"/>
    <w:rsid w:val="003C5C8B"/>
    <w:rsid w:val="003C6111"/>
    <w:rsid w:val="003C631A"/>
    <w:rsid w:val="003C672C"/>
    <w:rsid w:val="003C6F96"/>
    <w:rsid w:val="003C746A"/>
    <w:rsid w:val="003C74CF"/>
    <w:rsid w:val="003C7A20"/>
    <w:rsid w:val="003C7AA8"/>
    <w:rsid w:val="003D0441"/>
    <w:rsid w:val="003D06C0"/>
    <w:rsid w:val="003D0975"/>
    <w:rsid w:val="003D09D8"/>
    <w:rsid w:val="003D0BEB"/>
    <w:rsid w:val="003D0E49"/>
    <w:rsid w:val="003D0F12"/>
    <w:rsid w:val="003D113E"/>
    <w:rsid w:val="003D12BC"/>
    <w:rsid w:val="003D132D"/>
    <w:rsid w:val="003D1330"/>
    <w:rsid w:val="003D1632"/>
    <w:rsid w:val="003D1730"/>
    <w:rsid w:val="003D1D21"/>
    <w:rsid w:val="003D1EBC"/>
    <w:rsid w:val="003D1F77"/>
    <w:rsid w:val="003D21DE"/>
    <w:rsid w:val="003D2629"/>
    <w:rsid w:val="003D2887"/>
    <w:rsid w:val="003D3162"/>
    <w:rsid w:val="003D3163"/>
    <w:rsid w:val="003D3AF7"/>
    <w:rsid w:val="003D3CC7"/>
    <w:rsid w:val="003D41D5"/>
    <w:rsid w:val="003D43E1"/>
    <w:rsid w:val="003D4468"/>
    <w:rsid w:val="003D4C03"/>
    <w:rsid w:val="003D4D3B"/>
    <w:rsid w:val="003D62EA"/>
    <w:rsid w:val="003D6832"/>
    <w:rsid w:val="003D69F4"/>
    <w:rsid w:val="003D6DCF"/>
    <w:rsid w:val="003D7446"/>
    <w:rsid w:val="003D7943"/>
    <w:rsid w:val="003D7D5B"/>
    <w:rsid w:val="003D7E31"/>
    <w:rsid w:val="003D7E4D"/>
    <w:rsid w:val="003D7F17"/>
    <w:rsid w:val="003E04C6"/>
    <w:rsid w:val="003E04F8"/>
    <w:rsid w:val="003E06B1"/>
    <w:rsid w:val="003E071D"/>
    <w:rsid w:val="003E07DC"/>
    <w:rsid w:val="003E0811"/>
    <w:rsid w:val="003E0AC2"/>
    <w:rsid w:val="003E1083"/>
    <w:rsid w:val="003E16EE"/>
    <w:rsid w:val="003E1962"/>
    <w:rsid w:val="003E1C8E"/>
    <w:rsid w:val="003E1EF2"/>
    <w:rsid w:val="003E2213"/>
    <w:rsid w:val="003E2EC6"/>
    <w:rsid w:val="003E349E"/>
    <w:rsid w:val="003E3A83"/>
    <w:rsid w:val="003E4289"/>
    <w:rsid w:val="003E42F2"/>
    <w:rsid w:val="003E46AD"/>
    <w:rsid w:val="003E4749"/>
    <w:rsid w:val="003E4C8F"/>
    <w:rsid w:val="003E4D3D"/>
    <w:rsid w:val="003E4E2B"/>
    <w:rsid w:val="003E5264"/>
    <w:rsid w:val="003E5A45"/>
    <w:rsid w:val="003E5FB2"/>
    <w:rsid w:val="003E610A"/>
    <w:rsid w:val="003E6378"/>
    <w:rsid w:val="003E63DA"/>
    <w:rsid w:val="003E6511"/>
    <w:rsid w:val="003E658D"/>
    <w:rsid w:val="003E669D"/>
    <w:rsid w:val="003E6E22"/>
    <w:rsid w:val="003E73ED"/>
    <w:rsid w:val="003E77B7"/>
    <w:rsid w:val="003E7F0A"/>
    <w:rsid w:val="003E7FDD"/>
    <w:rsid w:val="003F00B5"/>
    <w:rsid w:val="003F00D1"/>
    <w:rsid w:val="003F04EF"/>
    <w:rsid w:val="003F07F3"/>
    <w:rsid w:val="003F0959"/>
    <w:rsid w:val="003F12B1"/>
    <w:rsid w:val="003F1A16"/>
    <w:rsid w:val="003F1B5D"/>
    <w:rsid w:val="003F1DD6"/>
    <w:rsid w:val="003F21A4"/>
    <w:rsid w:val="003F2950"/>
    <w:rsid w:val="003F2BB1"/>
    <w:rsid w:val="003F2D12"/>
    <w:rsid w:val="003F3173"/>
    <w:rsid w:val="003F3A7C"/>
    <w:rsid w:val="003F3B01"/>
    <w:rsid w:val="003F3E04"/>
    <w:rsid w:val="003F3E2F"/>
    <w:rsid w:val="003F46E0"/>
    <w:rsid w:val="003F4C02"/>
    <w:rsid w:val="003F4C21"/>
    <w:rsid w:val="003F5590"/>
    <w:rsid w:val="003F5A47"/>
    <w:rsid w:val="003F6878"/>
    <w:rsid w:val="003F695B"/>
    <w:rsid w:val="003F6D37"/>
    <w:rsid w:val="003F7372"/>
    <w:rsid w:val="003F76AF"/>
    <w:rsid w:val="003F7983"/>
    <w:rsid w:val="003F79A2"/>
    <w:rsid w:val="00400629"/>
    <w:rsid w:val="0040071A"/>
    <w:rsid w:val="004008CB"/>
    <w:rsid w:val="00400E16"/>
    <w:rsid w:val="0040143F"/>
    <w:rsid w:val="00401B45"/>
    <w:rsid w:val="00401DC2"/>
    <w:rsid w:val="00402A0A"/>
    <w:rsid w:val="00402B35"/>
    <w:rsid w:val="00402C06"/>
    <w:rsid w:val="00402DFA"/>
    <w:rsid w:val="00403ABC"/>
    <w:rsid w:val="00403CBC"/>
    <w:rsid w:val="00403F2B"/>
    <w:rsid w:val="004047B7"/>
    <w:rsid w:val="004047E5"/>
    <w:rsid w:val="00404F08"/>
    <w:rsid w:val="004054AD"/>
    <w:rsid w:val="004055E1"/>
    <w:rsid w:val="004057B3"/>
    <w:rsid w:val="00405C1E"/>
    <w:rsid w:val="0040620F"/>
    <w:rsid w:val="004069EB"/>
    <w:rsid w:val="00406E7F"/>
    <w:rsid w:val="00407D8A"/>
    <w:rsid w:val="00407DC4"/>
    <w:rsid w:val="00407DF6"/>
    <w:rsid w:val="00410106"/>
    <w:rsid w:val="004105B0"/>
    <w:rsid w:val="00410609"/>
    <w:rsid w:val="00410800"/>
    <w:rsid w:val="00410DE3"/>
    <w:rsid w:val="00410F01"/>
    <w:rsid w:val="00410F52"/>
    <w:rsid w:val="004110DD"/>
    <w:rsid w:val="00411635"/>
    <w:rsid w:val="00411B9F"/>
    <w:rsid w:val="00412184"/>
    <w:rsid w:val="00412679"/>
    <w:rsid w:val="00412768"/>
    <w:rsid w:val="00412875"/>
    <w:rsid w:val="004128F5"/>
    <w:rsid w:val="00412F1D"/>
    <w:rsid w:val="00412F6C"/>
    <w:rsid w:val="00412F72"/>
    <w:rsid w:val="00413171"/>
    <w:rsid w:val="00413216"/>
    <w:rsid w:val="004139EF"/>
    <w:rsid w:val="00414569"/>
    <w:rsid w:val="00414694"/>
    <w:rsid w:val="00414885"/>
    <w:rsid w:val="00415035"/>
    <w:rsid w:val="00415833"/>
    <w:rsid w:val="00415BA3"/>
    <w:rsid w:val="00415CE8"/>
    <w:rsid w:val="00415FA4"/>
    <w:rsid w:val="00416031"/>
    <w:rsid w:val="0041618E"/>
    <w:rsid w:val="00416218"/>
    <w:rsid w:val="00416539"/>
    <w:rsid w:val="00416B0A"/>
    <w:rsid w:val="00416BD7"/>
    <w:rsid w:val="004173D6"/>
    <w:rsid w:val="004177EC"/>
    <w:rsid w:val="00417937"/>
    <w:rsid w:val="00417AB2"/>
    <w:rsid w:val="00420314"/>
    <w:rsid w:val="004204C0"/>
    <w:rsid w:val="0042078E"/>
    <w:rsid w:val="00420D19"/>
    <w:rsid w:val="004210BC"/>
    <w:rsid w:val="004214E2"/>
    <w:rsid w:val="00421686"/>
    <w:rsid w:val="00421C64"/>
    <w:rsid w:val="00421E12"/>
    <w:rsid w:val="00421F04"/>
    <w:rsid w:val="00421F2C"/>
    <w:rsid w:val="00422000"/>
    <w:rsid w:val="0042237F"/>
    <w:rsid w:val="004223BB"/>
    <w:rsid w:val="0042288C"/>
    <w:rsid w:val="00422926"/>
    <w:rsid w:val="00422A2C"/>
    <w:rsid w:val="00423243"/>
    <w:rsid w:val="00423699"/>
    <w:rsid w:val="004238D3"/>
    <w:rsid w:val="0042393E"/>
    <w:rsid w:val="00423C41"/>
    <w:rsid w:val="004241D1"/>
    <w:rsid w:val="00424514"/>
    <w:rsid w:val="004246C7"/>
    <w:rsid w:val="004247E1"/>
    <w:rsid w:val="00424B40"/>
    <w:rsid w:val="00424E2F"/>
    <w:rsid w:val="00424E37"/>
    <w:rsid w:val="0042548F"/>
    <w:rsid w:val="00425D96"/>
    <w:rsid w:val="00426444"/>
    <w:rsid w:val="0042652A"/>
    <w:rsid w:val="004268B6"/>
    <w:rsid w:val="0042690C"/>
    <w:rsid w:val="00426A06"/>
    <w:rsid w:val="0042716F"/>
    <w:rsid w:val="004303DE"/>
    <w:rsid w:val="0043063D"/>
    <w:rsid w:val="00430C63"/>
    <w:rsid w:val="00430FFB"/>
    <w:rsid w:val="00431196"/>
    <w:rsid w:val="0043121A"/>
    <w:rsid w:val="00431B65"/>
    <w:rsid w:val="004327C8"/>
    <w:rsid w:val="004327E7"/>
    <w:rsid w:val="00433093"/>
    <w:rsid w:val="0043364F"/>
    <w:rsid w:val="0043367A"/>
    <w:rsid w:val="00433747"/>
    <w:rsid w:val="00433758"/>
    <w:rsid w:val="00433D3A"/>
    <w:rsid w:val="00433E0E"/>
    <w:rsid w:val="00434396"/>
    <w:rsid w:val="00434A1F"/>
    <w:rsid w:val="0043528D"/>
    <w:rsid w:val="00435863"/>
    <w:rsid w:val="00435977"/>
    <w:rsid w:val="00435A58"/>
    <w:rsid w:val="00435E45"/>
    <w:rsid w:val="004360AF"/>
    <w:rsid w:val="004362CA"/>
    <w:rsid w:val="004369E9"/>
    <w:rsid w:val="00436EA1"/>
    <w:rsid w:val="004370BF"/>
    <w:rsid w:val="0043740D"/>
    <w:rsid w:val="00437B4A"/>
    <w:rsid w:val="00437E53"/>
    <w:rsid w:val="004401EA"/>
    <w:rsid w:val="00440963"/>
    <w:rsid w:val="004412D9"/>
    <w:rsid w:val="00441D09"/>
    <w:rsid w:val="00441E9E"/>
    <w:rsid w:val="004421BC"/>
    <w:rsid w:val="00442790"/>
    <w:rsid w:val="0044284C"/>
    <w:rsid w:val="00442B62"/>
    <w:rsid w:val="00442BC1"/>
    <w:rsid w:val="00442C6A"/>
    <w:rsid w:val="00442E7E"/>
    <w:rsid w:val="00443259"/>
    <w:rsid w:val="00443397"/>
    <w:rsid w:val="004434D7"/>
    <w:rsid w:val="0044362B"/>
    <w:rsid w:val="004438BD"/>
    <w:rsid w:val="00443A20"/>
    <w:rsid w:val="00443FCA"/>
    <w:rsid w:val="00444082"/>
    <w:rsid w:val="00444726"/>
    <w:rsid w:val="00444B79"/>
    <w:rsid w:val="0044573A"/>
    <w:rsid w:val="00445913"/>
    <w:rsid w:val="00445A8D"/>
    <w:rsid w:val="00445DF8"/>
    <w:rsid w:val="00445F53"/>
    <w:rsid w:val="004467AD"/>
    <w:rsid w:val="00446FF3"/>
    <w:rsid w:val="00447A19"/>
    <w:rsid w:val="00447B19"/>
    <w:rsid w:val="00447C28"/>
    <w:rsid w:val="00447E23"/>
    <w:rsid w:val="004503DD"/>
    <w:rsid w:val="00450483"/>
    <w:rsid w:val="004509F1"/>
    <w:rsid w:val="00450EEC"/>
    <w:rsid w:val="00451467"/>
    <w:rsid w:val="004521C1"/>
    <w:rsid w:val="004521DA"/>
    <w:rsid w:val="004525FB"/>
    <w:rsid w:val="0045309F"/>
    <w:rsid w:val="004530CB"/>
    <w:rsid w:val="0045365A"/>
    <w:rsid w:val="00454279"/>
    <w:rsid w:val="00454BAE"/>
    <w:rsid w:val="00455321"/>
    <w:rsid w:val="00455323"/>
    <w:rsid w:val="00455AE4"/>
    <w:rsid w:val="00455D21"/>
    <w:rsid w:val="00456430"/>
    <w:rsid w:val="004568DE"/>
    <w:rsid w:val="00456C06"/>
    <w:rsid w:val="00456E2E"/>
    <w:rsid w:val="00456FE6"/>
    <w:rsid w:val="004572F1"/>
    <w:rsid w:val="00457331"/>
    <w:rsid w:val="00457483"/>
    <w:rsid w:val="00457521"/>
    <w:rsid w:val="00457F0A"/>
    <w:rsid w:val="00460922"/>
    <w:rsid w:val="00460ECF"/>
    <w:rsid w:val="00460F49"/>
    <w:rsid w:val="004610EC"/>
    <w:rsid w:val="00461546"/>
    <w:rsid w:val="0046198B"/>
    <w:rsid w:val="004623AB"/>
    <w:rsid w:val="004623BE"/>
    <w:rsid w:val="004626E3"/>
    <w:rsid w:val="0046288A"/>
    <w:rsid w:val="00462A9F"/>
    <w:rsid w:val="004635FB"/>
    <w:rsid w:val="00463977"/>
    <w:rsid w:val="00463A8F"/>
    <w:rsid w:val="00463E2B"/>
    <w:rsid w:val="00464543"/>
    <w:rsid w:val="0046471B"/>
    <w:rsid w:val="00465031"/>
    <w:rsid w:val="0046510A"/>
    <w:rsid w:val="00465504"/>
    <w:rsid w:val="00465551"/>
    <w:rsid w:val="004655EC"/>
    <w:rsid w:val="00465782"/>
    <w:rsid w:val="00465AD1"/>
    <w:rsid w:val="00465ADE"/>
    <w:rsid w:val="004660D6"/>
    <w:rsid w:val="004661E9"/>
    <w:rsid w:val="004677A4"/>
    <w:rsid w:val="00467D9B"/>
    <w:rsid w:val="0047084E"/>
    <w:rsid w:val="0047091C"/>
    <w:rsid w:val="00470958"/>
    <w:rsid w:val="00470A75"/>
    <w:rsid w:val="00470EEA"/>
    <w:rsid w:val="00470F1F"/>
    <w:rsid w:val="00471722"/>
    <w:rsid w:val="00471803"/>
    <w:rsid w:val="0047186A"/>
    <w:rsid w:val="00471CC5"/>
    <w:rsid w:val="00472ED5"/>
    <w:rsid w:val="0047314F"/>
    <w:rsid w:val="00473741"/>
    <w:rsid w:val="004739E8"/>
    <w:rsid w:val="00473DC6"/>
    <w:rsid w:val="00473E45"/>
    <w:rsid w:val="00473E4C"/>
    <w:rsid w:val="0047445E"/>
    <w:rsid w:val="00474616"/>
    <w:rsid w:val="00474724"/>
    <w:rsid w:val="0047509D"/>
    <w:rsid w:val="004750FF"/>
    <w:rsid w:val="004758FA"/>
    <w:rsid w:val="00476137"/>
    <w:rsid w:val="00476733"/>
    <w:rsid w:val="004767F0"/>
    <w:rsid w:val="00476B8A"/>
    <w:rsid w:val="0047790E"/>
    <w:rsid w:val="00477A52"/>
    <w:rsid w:val="00477B5D"/>
    <w:rsid w:val="00477DAB"/>
    <w:rsid w:val="00477F4F"/>
    <w:rsid w:val="00480226"/>
    <w:rsid w:val="0048034A"/>
    <w:rsid w:val="00480BF6"/>
    <w:rsid w:val="00480C5B"/>
    <w:rsid w:val="00480D1A"/>
    <w:rsid w:val="00480D32"/>
    <w:rsid w:val="00480E54"/>
    <w:rsid w:val="00480F5E"/>
    <w:rsid w:val="004810E7"/>
    <w:rsid w:val="004811F0"/>
    <w:rsid w:val="00481415"/>
    <w:rsid w:val="00481B64"/>
    <w:rsid w:val="00481CD8"/>
    <w:rsid w:val="00481FBC"/>
    <w:rsid w:val="00482C1C"/>
    <w:rsid w:val="00483502"/>
    <w:rsid w:val="0048370F"/>
    <w:rsid w:val="004841E8"/>
    <w:rsid w:val="00484E5F"/>
    <w:rsid w:val="00485876"/>
    <w:rsid w:val="00485B7B"/>
    <w:rsid w:val="00486480"/>
    <w:rsid w:val="0048693E"/>
    <w:rsid w:val="00486D5A"/>
    <w:rsid w:val="00486E8A"/>
    <w:rsid w:val="00486E99"/>
    <w:rsid w:val="00487056"/>
    <w:rsid w:val="004870AF"/>
    <w:rsid w:val="004870BB"/>
    <w:rsid w:val="0048727C"/>
    <w:rsid w:val="0048727D"/>
    <w:rsid w:val="00487400"/>
    <w:rsid w:val="0048770A"/>
    <w:rsid w:val="00487A5F"/>
    <w:rsid w:val="00487CBB"/>
    <w:rsid w:val="004903E0"/>
    <w:rsid w:val="00490538"/>
    <w:rsid w:val="004905F2"/>
    <w:rsid w:val="004906DD"/>
    <w:rsid w:val="0049073B"/>
    <w:rsid w:val="004910BA"/>
    <w:rsid w:val="00491380"/>
    <w:rsid w:val="004917CF"/>
    <w:rsid w:val="00491E46"/>
    <w:rsid w:val="00491FAC"/>
    <w:rsid w:val="00492673"/>
    <w:rsid w:val="00493176"/>
    <w:rsid w:val="004937CD"/>
    <w:rsid w:val="00493CA3"/>
    <w:rsid w:val="004940A4"/>
    <w:rsid w:val="0049421B"/>
    <w:rsid w:val="00494426"/>
    <w:rsid w:val="00494AEC"/>
    <w:rsid w:val="00494DA0"/>
    <w:rsid w:val="0049521E"/>
    <w:rsid w:val="0049539E"/>
    <w:rsid w:val="004955E2"/>
    <w:rsid w:val="00495744"/>
    <w:rsid w:val="0049592D"/>
    <w:rsid w:val="00495993"/>
    <w:rsid w:val="004959E8"/>
    <w:rsid w:val="0049647B"/>
    <w:rsid w:val="00496953"/>
    <w:rsid w:val="00496FD6"/>
    <w:rsid w:val="00497111"/>
    <w:rsid w:val="004976F0"/>
    <w:rsid w:val="004979C7"/>
    <w:rsid w:val="00497CFD"/>
    <w:rsid w:val="00497DB9"/>
    <w:rsid w:val="004A0604"/>
    <w:rsid w:val="004A0C01"/>
    <w:rsid w:val="004A0F9F"/>
    <w:rsid w:val="004A120C"/>
    <w:rsid w:val="004A13A3"/>
    <w:rsid w:val="004A2385"/>
    <w:rsid w:val="004A2702"/>
    <w:rsid w:val="004A27AD"/>
    <w:rsid w:val="004A41EA"/>
    <w:rsid w:val="004A4320"/>
    <w:rsid w:val="004A48D4"/>
    <w:rsid w:val="004A4968"/>
    <w:rsid w:val="004A51BA"/>
    <w:rsid w:val="004A51CB"/>
    <w:rsid w:val="004A53C5"/>
    <w:rsid w:val="004A545F"/>
    <w:rsid w:val="004A5512"/>
    <w:rsid w:val="004A5D68"/>
    <w:rsid w:val="004A5DDA"/>
    <w:rsid w:val="004A5E4B"/>
    <w:rsid w:val="004A5F83"/>
    <w:rsid w:val="004A6146"/>
    <w:rsid w:val="004A670D"/>
    <w:rsid w:val="004A6C17"/>
    <w:rsid w:val="004A722B"/>
    <w:rsid w:val="004A79C0"/>
    <w:rsid w:val="004B0532"/>
    <w:rsid w:val="004B05F4"/>
    <w:rsid w:val="004B08C5"/>
    <w:rsid w:val="004B1456"/>
    <w:rsid w:val="004B1A4D"/>
    <w:rsid w:val="004B1A84"/>
    <w:rsid w:val="004B1F66"/>
    <w:rsid w:val="004B234F"/>
    <w:rsid w:val="004B2A28"/>
    <w:rsid w:val="004B31EA"/>
    <w:rsid w:val="004B321A"/>
    <w:rsid w:val="004B3263"/>
    <w:rsid w:val="004B3373"/>
    <w:rsid w:val="004B3883"/>
    <w:rsid w:val="004B3A86"/>
    <w:rsid w:val="004B3C00"/>
    <w:rsid w:val="004B3DC2"/>
    <w:rsid w:val="004B3DD8"/>
    <w:rsid w:val="004B48B0"/>
    <w:rsid w:val="004B4A9B"/>
    <w:rsid w:val="004B4B16"/>
    <w:rsid w:val="004B4FBD"/>
    <w:rsid w:val="004B4FF5"/>
    <w:rsid w:val="004B501E"/>
    <w:rsid w:val="004B50D9"/>
    <w:rsid w:val="004B511A"/>
    <w:rsid w:val="004B5193"/>
    <w:rsid w:val="004B538F"/>
    <w:rsid w:val="004B5F4D"/>
    <w:rsid w:val="004B609F"/>
    <w:rsid w:val="004B60A6"/>
    <w:rsid w:val="004B7CA6"/>
    <w:rsid w:val="004B7E36"/>
    <w:rsid w:val="004B7F75"/>
    <w:rsid w:val="004C11D3"/>
    <w:rsid w:val="004C2040"/>
    <w:rsid w:val="004C20EF"/>
    <w:rsid w:val="004C21BD"/>
    <w:rsid w:val="004C2B34"/>
    <w:rsid w:val="004C2FAB"/>
    <w:rsid w:val="004C4092"/>
    <w:rsid w:val="004C4188"/>
    <w:rsid w:val="004C4360"/>
    <w:rsid w:val="004C43FB"/>
    <w:rsid w:val="004C44EC"/>
    <w:rsid w:val="004C4872"/>
    <w:rsid w:val="004C5529"/>
    <w:rsid w:val="004C57CA"/>
    <w:rsid w:val="004C57E1"/>
    <w:rsid w:val="004C60E1"/>
    <w:rsid w:val="004C662F"/>
    <w:rsid w:val="004C6850"/>
    <w:rsid w:val="004C6947"/>
    <w:rsid w:val="004C6DAF"/>
    <w:rsid w:val="004C6F2D"/>
    <w:rsid w:val="004C73FC"/>
    <w:rsid w:val="004C76AC"/>
    <w:rsid w:val="004C76DD"/>
    <w:rsid w:val="004C7723"/>
    <w:rsid w:val="004C7970"/>
    <w:rsid w:val="004D0233"/>
    <w:rsid w:val="004D0580"/>
    <w:rsid w:val="004D0AA4"/>
    <w:rsid w:val="004D0D19"/>
    <w:rsid w:val="004D12E5"/>
    <w:rsid w:val="004D1771"/>
    <w:rsid w:val="004D1802"/>
    <w:rsid w:val="004D2993"/>
    <w:rsid w:val="004D3927"/>
    <w:rsid w:val="004D3AE0"/>
    <w:rsid w:val="004D3B63"/>
    <w:rsid w:val="004D3F0A"/>
    <w:rsid w:val="004D42AD"/>
    <w:rsid w:val="004D6194"/>
    <w:rsid w:val="004D6FC5"/>
    <w:rsid w:val="004D70AB"/>
    <w:rsid w:val="004D7204"/>
    <w:rsid w:val="004D7BF5"/>
    <w:rsid w:val="004E0AC0"/>
    <w:rsid w:val="004E0F23"/>
    <w:rsid w:val="004E0F6B"/>
    <w:rsid w:val="004E1407"/>
    <w:rsid w:val="004E18FD"/>
    <w:rsid w:val="004E1CB2"/>
    <w:rsid w:val="004E1ED2"/>
    <w:rsid w:val="004E1F8A"/>
    <w:rsid w:val="004E25A1"/>
    <w:rsid w:val="004E2A4E"/>
    <w:rsid w:val="004E2C9E"/>
    <w:rsid w:val="004E3695"/>
    <w:rsid w:val="004E36EA"/>
    <w:rsid w:val="004E3719"/>
    <w:rsid w:val="004E3A2E"/>
    <w:rsid w:val="004E40D5"/>
    <w:rsid w:val="004E4434"/>
    <w:rsid w:val="004E476F"/>
    <w:rsid w:val="004E59C9"/>
    <w:rsid w:val="004E6247"/>
    <w:rsid w:val="004E66E1"/>
    <w:rsid w:val="004E6766"/>
    <w:rsid w:val="004E67F9"/>
    <w:rsid w:val="004E6850"/>
    <w:rsid w:val="004E6D64"/>
    <w:rsid w:val="004E6D81"/>
    <w:rsid w:val="004E6D96"/>
    <w:rsid w:val="004E6E80"/>
    <w:rsid w:val="004E7355"/>
    <w:rsid w:val="004E7607"/>
    <w:rsid w:val="004E78A4"/>
    <w:rsid w:val="004F0606"/>
    <w:rsid w:val="004F07A7"/>
    <w:rsid w:val="004F0D17"/>
    <w:rsid w:val="004F0EFE"/>
    <w:rsid w:val="004F2B3E"/>
    <w:rsid w:val="004F3176"/>
    <w:rsid w:val="004F3941"/>
    <w:rsid w:val="004F4072"/>
    <w:rsid w:val="004F46BB"/>
    <w:rsid w:val="004F4C46"/>
    <w:rsid w:val="004F5227"/>
    <w:rsid w:val="004F580A"/>
    <w:rsid w:val="004F58C5"/>
    <w:rsid w:val="004F61A2"/>
    <w:rsid w:val="004F61BD"/>
    <w:rsid w:val="004F620D"/>
    <w:rsid w:val="004F687C"/>
    <w:rsid w:val="004F6A65"/>
    <w:rsid w:val="004F6F05"/>
    <w:rsid w:val="004F7715"/>
    <w:rsid w:val="004F7BB9"/>
    <w:rsid w:val="004F7DEB"/>
    <w:rsid w:val="00501900"/>
    <w:rsid w:val="00501952"/>
    <w:rsid w:val="00501CAC"/>
    <w:rsid w:val="00501D79"/>
    <w:rsid w:val="0050215C"/>
    <w:rsid w:val="00502962"/>
    <w:rsid w:val="00503301"/>
    <w:rsid w:val="00503404"/>
    <w:rsid w:val="00504005"/>
    <w:rsid w:val="0050410C"/>
    <w:rsid w:val="00504CBE"/>
    <w:rsid w:val="0050510A"/>
    <w:rsid w:val="00505119"/>
    <w:rsid w:val="005051F7"/>
    <w:rsid w:val="0050567E"/>
    <w:rsid w:val="00505CDD"/>
    <w:rsid w:val="00506C71"/>
    <w:rsid w:val="00506EEB"/>
    <w:rsid w:val="0050708B"/>
    <w:rsid w:val="00507266"/>
    <w:rsid w:val="005074E8"/>
    <w:rsid w:val="0050773D"/>
    <w:rsid w:val="00507813"/>
    <w:rsid w:val="00507A6B"/>
    <w:rsid w:val="00507EC6"/>
    <w:rsid w:val="0051041F"/>
    <w:rsid w:val="00510802"/>
    <w:rsid w:val="005108F2"/>
    <w:rsid w:val="00510A3D"/>
    <w:rsid w:val="00510D9E"/>
    <w:rsid w:val="00510FAE"/>
    <w:rsid w:val="00511088"/>
    <w:rsid w:val="005110EB"/>
    <w:rsid w:val="005112E5"/>
    <w:rsid w:val="005118C0"/>
    <w:rsid w:val="005119BB"/>
    <w:rsid w:val="005119E4"/>
    <w:rsid w:val="00512325"/>
    <w:rsid w:val="0051252E"/>
    <w:rsid w:val="00512911"/>
    <w:rsid w:val="005129D0"/>
    <w:rsid w:val="00512B4F"/>
    <w:rsid w:val="00512C70"/>
    <w:rsid w:val="005132F4"/>
    <w:rsid w:val="00513917"/>
    <w:rsid w:val="00513BAA"/>
    <w:rsid w:val="00513CE8"/>
    <w:rsid w:val="0051452E"/>
    <w:rsid w:val="00514D67"/>
    <w:rsid w:val="00514E99"/>
    <w:rsid w:val="00515569"/>
    <w:rsid w:val="00515B3A"/>
    <w:rsid w:val="00515E97"/>
    <w:rsid w:val="00516A37"/>
    <w:rsid w:val="00517310"/>
    <w:rsid w:val="005174B5"/>
    <w:rsid w:val="00517571"/>
    <w:rsid w:val="005175B9"/>
    <w:rsid w:val="00517982"/>
    <w:rsid w:val="00517ACD"/>
    <w:rsid w:val="00517CF4"/>
    <w:rsid w:val="005203FC"/>
    <w:rsid w:val="00520483"/>
    <w:rsid w:val="0052053E"/>
    <w:rsid w:val="00520B49"/>
    <w:rsid w:val="00520E8A"/>
    <w:rsid w:val="00521280"/>
    <w:rsid w:val="0052194A"/>
    <w:rsid w:val="00521A86"/>
    <w:rsid w:val="00521CB1"/>
    <w:rsid w:val="00521D76"/>
    <w:rsid w:val="00521F6A"/>
    <w:rsid w:val="00522721"/>
    <w:rsid w:val="00522C68"/>
    <w:rsid w:val="00522E7D"/>
    <w:rsid w:val="00523B3D"/>
    <w:rsid w:val="005241CC"/>
    <w:rsid w:val="00524D73"/>
    <w:rsid w:val="00524E7D"/>
    <w:rsid w:val="00524EB9"/>
    <w:rsid w:val="00524F04"/>
    <w:rsid w:val="00525116"/>
    <w:rsid w:val="005254C0"/>
    <w:rsid w:val="005255B7"/>
    <w:rsid w:val="005261D1"/>
    <w:rsid w:val="0052638F"/>
    <w:rsid w:val="00526580"/>
    <w:rsid w:val="00526838"/>
    <w:rsid w:val="00526B42"/>
    <w:rsid w:val="005271A7"/>
    <w:rsid w:val="00527291"/>
    <w:rsid w:val="005277A7"/>
    <w:rsid w:val="00527876"/>
    <w:rsid w:val="005278EE"/>
    <w:rsid w:val="00527CE5"/>
    <w:rsid w:val="00527F6B"/>
    <w:rsid w:val="00530812"/>
    <w:rsid w:val="00530F2A"/>
    <w:rsid w:val="005311BC"/>
    <w:rsid w:val="00531313"/>
    <w:rsid w:val="005314A6"/>
    <w:rsid w:val="00531CDF"/>
    <w:rsid w:val="00531DF9"/>
    <w:rsid w:val="005323B2"/>
    <w:rsid w:val="00532955"/>
    <w:rsid w:val="00532E58"/>
    <w:rsid w:val="00533291"/>
    <w:rsid w:val="0053359A"/>
    <w:rsid w:val="005339BF"/>
    <w:rsid w:val="00533D80"/>
    <w:rsid w:val="00533E67"/>
    <w:rsid w:val="00533E72"/>
    <w:rsid w:val="00534B02"/>
    <w:rsid w:val="00534DA3"/>
    <w:rsid w:val="005352AD"/>
    <w:rsid w:val="00535769"/>
    <w:rsid w:val="00535A0E"/>
    <w:rsid w:val="00535BDD"/>
    <w:rsid w:val="00535F4A"/>
    <w:rsid w:val="00535FE8"/>
    <w:rsid w:val="0053604E"/>
    <w:rsid w:val="005360C6"/>
    <w:rsid w:val="005368FE"/>
    <w:rsid w:val="00536C24"/>
    <w:rsid w:val="00536DF6"/>
    <w:rsid w:val="00537876"/>
    <w:rsid w:val="00537CBB"/>
    <w:rsid w:val="00537D5E"/>
    <w:rsid w:val="005404E8"/>
    <w:rsid w:val="00540D6D"/>
    <w:rsid w:val="00540ED5"/>
    <w:rsid w:val="00541C7D"/>
    <w:rsid w:val="00541D5E"/>
    <w:rsid w:val="0054228D"/>
    <w:rsid w:val="00542293"/>
    <w:rsid w:val="005426B6"/>
    <w:rsid w:val="005426C7"/>
    <w:rsid w:val="0054298E"/>
    <w:rsid w:val="00542C3B"/>
    <w:rsid w:val="00542F91"/>
    <w:rsid w:val="005431B3"/>
    <w:rsid w:val="005434E0"/>
    <w:rsid w:val="00543502"/>
    <w:rsid w:val="00543551"/>
    <w:rsid w:val="00543D70"/>
    <w:rsid w:val="0054453D"/>
    <w:rsid w:val="005449A3"/>
    <w:rsid w:val="00545C0F"/>
    <w:rsid w:val="00545C25"/>
    <w:rsid w:val="0054600D"/>
    <w:rsid w:val="00546262"/>
    <w:rsid w:val="005465F2"/>
    <w:rsid w:val="0054691B"/>
    <w:rsid w:val="005469D5"/>
    <w:rsid w:val="00546C2C"/>
    <w:rsid w:val="005471BB"/>
    <w:rsid w:val="00547294"/>
    <w:rsid w:val="00547491"/>
    <w:rsid w:val="0054764B"/>
    <w:rsid w:val="00547A71"/>
    <w:rsid w:val="0055096F"/>
    <w:rsid w:val="00551343"/>
    <w:rsid w:val="00551776"/>
    <w:rsid w:val="005519CE"/>
    <w:rsid w:val="005519F1"/>
    <w:rsid w:val="00551A43"/>
    <w:rsid w:val="00551CF0"/>
    <w:rsid w:val="00551F09"/>
    <w:rsid w:val="005521FC"/>
    <w:rsid w:val="005526AA"/>
    <w:rsid w:val="005529E8"/>
    <w:rsid w:val="00552D65"/>
    <w:rsid w:val="00552F53"/>
    <w:rsid w:val="005530A7"/>
    <w:rsid w:val="005534DB"/>
    <w:rsid w:val="00554089"/>
    <w:rsid w:val="00554C90"/>
    <w:rsid w:val="00554DD3"/>
    <w:rsid w:val="00556052"/>
    <w:rsid w:val="005567DD"/>
    <w:rsid w:val="00556DE2"/>
    <w:rsid w:val="00557B7B"/>
    <w:rsid w:val="00557BA8"/>
    <w:rsid w:val="00557BD7"/>
    <w:rsid w:val="00557DB0"/>
    <w:rsid w:val="0056000C"/>
    <w:rsid w:val="005603C1"/>
    <w:rsid w:val="00560964"/>
    <w:rsid w:val="005610B5"/>
    <w:rsid w:val="00561661"/>
    <w:rsid w:val="005616B1"/>
    <w:rsid w:val="00563751"/>
    <w:rsid w:val="005637C2"/>
    <w:rsid w:val="00563961"/>
    <w:rsid w:val="00563BF6"/>
    <w:rsid w:val="005641B7"/>
    <w:rsid w:val="00564535"/>
    <w:rsid w:val="00564641"/>
    <w:rsid w:val="00564F81"/>
    <w:rsid w:val="00565151"/>
    <w:rsid w:val="00565318"/>
    <w:rsid w:val="00565AEB"/>
    <w:rsid w:val="00565D0D"/>
    <w:rsid w:val="00566E6F"/>
    <w:rsid w:val="00566ECD"/>
    <w:rsid w:val="005673EC"/>
    <w:rsid w:val="0056741E"/>
    <w:rsid w:val="00567A5E"/>
    <w:rsid w:val="00567C06"/>
    <w:rsid w:val="00567CFE"/>
    <w:rsid w:val="00567EE2"/>
    <w:rsid w:val="005700FA"/>
    <w:rsid w:val="005706AA"/>
    <w:rsid w:val="005708C0"/>
    <w:rsid w:val="00571594"/>
    <w:rsid w:val="00571EEA"/>
    <w:rsid w:val="005727DF"/>
    <w:rsid w:val="00572A94"/>
    <w:rsid w:val="00572D20"/>
    <w:rsid w:val="00574011"/>
    <w:rsid w:val="005740D8"/>
    <w:rsid w:val="005744FC"/>
    <w:rsid w:val="0057463B"/>
    <w:rsid w:val="005748A7"/>
    <w:rsid w:val="005749AF"/>
    <w:rsid w:val="00574DAD"/>
    <w:rsid w:val="00574E2C"/>
    <w:rsid w:val="0057547A"/>
    <w:rsid w:val="005756D9"/>
    <w:rsid w:val="00575D59"/>
    <w:rsid w:val="005762C9"/>
    <w:rsid w:val="00576653"/>
    <w:rsid w:val="005767F8"/>
    <w:rsid w:val="005768EB"/>
    <w:rsid w:val="005769F6"/>
    <w:rsid w:val="005773B5"/>
    <w:rsid w:val="0057768B"/>
    <w:rsid w:val="00577798"/>
    <w:rsid w:val="00577E1D"/>
    <w:rsid w:val="00577F3C"/>
    <w:rsid w:val="00580326"/>
    <w:rsid w:val="005809F7"/>
    <w:rsid w:val="00580A56"/>
    <w:rsid w:val="005811E3"/>
    <w:rsid w:val="00581404"/>
    <w:rsid w:val="005814FA"/>
    <w:rsid w:val="00581618"/>
    <w:rsid w:val="005817C7"/>
    <w:rsid w:val="005818AD"/>
    <w:rsid w:val="00582849"/>
    <w:rsid w:val="005830BE"/>
    <w:rsid w:val="00583A52"/>
    <w:rsid w:val="00583CFF"/>
    <w:rsid w:val="00583F10"/>
    <w:rsid w:val="00584B5E"/>
    <w:rsid w:val="00584CFB"/>
    <w:rsid w:val="00584F32"/>
    <w:rsid w:val="00585095"/>
    <w:rsid w:val="0058515A"/>
    <w:rsid w:val="00585B5B"/>
    <w:rsid w:val="00585F13"/>
    <w:rsid w:val="005861AC"/>
    <w:rsid w:val="0058620D"/>
    <w:rsid w:val="005862BA"/>
    <w:rsid w:val="00587265"/>
    <w:rsid w:val="00587BD8"/>
    <w:rsid w:val="00587E85"/>
    <w:rsid w:val="00590351"/>
    <w:rsid w:val="00590477"/>
    <w:rsid w:val="0059112E"/>
    <w:rsid w:val="00591172"/>
    <w:rsid w:val="00592500"/>
    <w:rsid w:val="00592B96"/>
    <w:rsid w:val="00592CD3"/>
    <w:rsid w:val="00592D29"/>
    <w:rsid w:val="00593479"/>
    <w:rsid w:val="005937B5"/>
    <w:rsid w:val="00593836"/>
    <w:rsid w:val="00593D19"/>
    <w:rsid w:val="00593F3A"/>
    <w:rsid w:val="00593FE4"/>
    <w:rsid w:val="0059409A"/>
    <w:rsid w:val="00594653"/>
    <w:rsid w:val="00594A3C"/>
    <w:rsid w:val="00594AA4"/>
    <w:rsid w:val="00594D49"/>
    <w:rsid w:val="00594E61"/>
    <w:rsid w:val="00594F0B"/>
    <w:rsid w:val="00594FA9"/>
    <w:rsid w:val="00594FD8"/>
    <w:rsid w:val="005953D2"/>
    <w:rsid w:val="00595ABD"/>
    <w:rsid w:val="00595E22"/>
    <w:rsid w:val="00595F4A"/>
    <w:rsid w:val="005961BD"/>
    <w:rsid w:val="00596487"/>
    <w:rsid w:val="00596925"/>
    <w:rsid w:val="00596AC3"/>
    <w:rsid w:val="00596AF8"/>
    <w:rsid w:val="00597162"/>
    <w:rsid w:val="00597906"/>
    <w:rsid w:val="00597B99"/>
    <w:rsid w:val="005A0821"/>
    <w:rsid w:val="005A0991"/>
    <w:rsid w:val="005A0AD4"/>
    <w:rsid w:val="005A0B3A"/>
    <w:rsid w:val="005A1164"/>
    <w:rsid w:val="005A1327"/>
    <w:rsid w:val="005A1344"/>
    <w:rsid w:val="005A13A1"/>
    <w:rsid w:val="005A15F9"/>
    <w:rsid w:val="005A1943"/>
    <w:rsid w:val="005A196C"/>
    <w:rsid w:val="005A1E1C"/>
    <w:rsid w:val="005A2D54"/>
    <w:rsid w:val="005A3118"/>
    <w:rsid w:val="005A3581"/>
    <w:rsid w:val="005A361B"/>
    <w:rsid w:val="005A36B2"/>
    <w:rsid w:val="005A3C62"/>
    <w:rsid w:val="005A3DEC"/>
    <w:rsid w:val="005A3F59"/>
    <w:rsid w:val="005A40AC"/>
    <w:rsid w:val="005A47DA"/>
    <w:rsid w:val="005A4A41"/>
    <w:rsid w:val="005A4AA5"/>
    <w:rsid w:val="005A4B71"/>
    <w:rsid w:val="005A50F3"/>
    <w:rsid w:val="005A50FC"/>
    <w:rsid w:val="005A5499"/>
    <w:rsid w:val="005A55F1"/>
    <w:rsid w:val="005A59B6"/>
    <w:rsid w:val="005A67AA"/>
    <w:rsid w:val="005A6AA0"/>
    <w:rsid w:val="005A6B27"/>
    <w:rsid w:val="005A6B33"/>
    <w:rsid w:val="005A6C5F"/>
    <w:rsid w:val="005A6DF4"/>
    <w:rsid w:val="005A6F46"/>
    <w:rsid w:val="005A72CC"/>
    <w:rsid w:val="005A7517"/>
    <w:rsid w:val="005A75A4"/>
    <w:rsid w:val="005A795D"/>
    <w:rsid w:val="005A7CCD"/>
    <w:rsid w:val="005B016C"/>
    <w:rsid w:val="005B027E"/>
    <w:rsid w:val="005B05D6"/>
    <w:rsid w:val="005B0B63"/>
    <w:rsid w:val="005B0FCF"/>
    <w:rsid w:val="005B1265"/>
    <w:rsid w:val="005B18D5"/>
    <w:rsid w:val="005B1A0B"/>
    <w:rsid w:val="005B1BAA"/>
    <w:rsid w:val="005B2325"/>
    <w:rsid w:val="005B2629"/>
    <w:rsid w:val="005B2802"/>
    <w:rsid w:val="005B29F2"/>
    <w:rsid w:val="005B29FA"/>
    <w:rsid w:val="005B308C"/>
    <w:rsid w:val="005B31EC"/>
    <w:rsid w:val="005B3A1C"/>
    <w:rsid w:val="005B3E33"/>
    <w:rsid w:val="005B4682"/>
    <w:rsid w:val="005B474D"/>
    <w:rsid w:val="005B475B"/>
    <w:rsid w:val="005B4A9D"/>
    <w:rsid w:val="005B5278"/>
    <w:rsid w:val="005B52E7"/>
    <w:rsid w:val="005B53D2"/>
    <w:rsid w:val="005B58B8"/>
    <w:rsid w:val="005B5B5C"/>
    <w:rsid w:val="005B5E91"/>
    <w:rsid w:val="005B654F"/>
    <w:rsid w:val="005B72A3"/>
    <w:rsid w:val="005B72FC"/>
    <w:rsid w:val="005B73BF"/>
    <w:rsid w:val="005B76D0"/>
    <w:rsid w:val="005C04E8"/>
    <w:rsid w:val="005C055B"/>
    <w:rsid w:val="005C0921"/>
    <w:rsid w:val="005C0B9D"/>
    <w:rsid w:val="005C17DD"/>
    <w:rsid w:val="005C23C4"/>
    <w:rsid w:val="005C2D46"/>
    <w:rsid w:val="005C3182"/>
    <w:rsid w:val="005C31D8"/>
    <w:rsid w:val="005C34A9"/>
    <w:rsid w:val="005C3891"/>
    <w:rsid w:val="005C3B1F"/>
    <w:rsid w:val="005C3BCB"/>
    <w:rsid w:val="005C3DB7"/>
    <w:rsid w:val="005C3EFA"/>
    <w:rsid w:val="005C429F"/>
    <w:rsid w:val="005C4BDD"/>
    <w:rsid w:val="005C63D8"/>
    <w:rsid w:val="005C6551"/>
    <w:rsid w:val="005C65F3"/>
    <w:rsid w:val="005C6736"/>
    <w:rsid w:val="005C6896"/>
    <w:rsid w:val="005C6D70"/>
    <w:rsid w:val="005C6E93"/>
    <w:rsid w:val="005C707D"/>
    <w:rsid w:val="005C740B"/>
    <w:rsid w:val="005C78E6"/>
    <w:rsid w:val="005C7F25"/>
    <w:rsid w:val="005D010A"/>
    <w:rsid w:val="005D04F9"/>
    <w:rsid w:val="005D0501"/>
    <w:rsid w:val="005D16E5"/>
    <w:rsid w:val="005D24E4"/>
    <w:rsid w:val="005D27EF"/>
    <w:rsid w:val="005D2A6B"/>
    <w:rsid w:val="005D30A7"/>
    <w:rsid w:val="005D359F"/>
    <w:rsid w:val="005D386E"/>
    <w:rsid w:val="005D3911"/>
    <w:rsid w:val="005D3E88"/>
    <w:rsid w:val="005D3EE6"/>
    <w:rsid w:val="005D4203"/>
    <w:rsid w:val="005D42EB"/>
    <w:rsid w:val="005D470E"/>
    <w:rsid w:val="005D49F3"/>
    <w:rsid w:val="005D4F38"/>
    <w:rsid w:val="005D5355"/>
    <w:rsid w:val="005D584C"/>
    <w:rsid w:val="005D58FC"/>
    <w:rsid w:val="005D5A03"/>
    <w:rsid w:val="005D5CD7"/>
    <w:rsid w:val="005D6176"/>
    <w:rsid w:val="005D61B3"/>
    <w:rsid w:val="005D6D34"/>
    <w:rsid w:val="005D753C"/>
    <w:rsid w:val="005D77A7"/>
    <w:rsid w:val="005D7A05"/>
    <w:rsid w:val="005D7B19"/>
    <w:rsid w:val="005D7EE5"/>
    <w:rsid w:val="005E06FC"/>
    <w:rsid w:val="005E0E75"/>
    <w:rsid w:val="005E13C1"/>
    <w:rsid w:val="005E16D6"/>
    <w:rsid w:val="005E1D80"/>
    <w:rsid w:val="005E2079"/>
    <w:rsid w:val="005E24E2"/>
    <w:rsid w:val="005E2CE6"/>
    <w:rsid w:val="005E352D"/>
    <w:rsid w:val="005E3E75"/>
    <w:rsid w:val="005E411A"/>
    <w:rsid w:val="005E41A5"/>
    <w:rsid w:val="005E4298"/>
    <w:rsid w:val="005E4637"/>
    <w:rsid w:val="005E4C0E"/>
    <w:rsid w:val="005E510A"/>
    <w:rsid w:val="005E52FF"/>
    <w:rsid w:val="005E54FB"/>
    <w:rsid w:val="005E5548"/>
    <w:rsid w:val="005E5B43"/>
    <w:rsid w:val="005E5BA5"/>
    <w:rsid w:val="005E5D6E"/>
    <w:rsid w:val="005E5E9F"/>
    <w:rsid w:val="005E5F99"/>
    <w:rsid w:val="005E5FBA"/>
    <w:rsid w:val="005E703E"/>
    <w:rsid w:val="005E7116"/>
    <w:rsid w:val="005E7D0F"/>
    <w:rsid w:val="005E7E89"/>
    <w:rsid w:val="005F0148"/>
    <w:rsid w:val="005F07D4"/>
    <w:rsid w:val="005F0BEE"/>
    <w:rsid w:val="005F0F8C"/>
    <w:rsid w:val="005F10AC"/>
    <w:rsid w:val="005F1494"/>
    <w:rsid w:val="005F15C9"/>
    <w:rsid w:val="005F2043"/>
    <w:rsid w:val="005F22D6"/>
    <w:rsid w:val="005F2692"/>
    <w:rsid w:val="005F28F4"/>
    <w:rsid w:val="005F2ECF"/>
    <w:rsid w:val="005F2FC2"/>
    <w:rsid w:val="005F307C"/>
    <w:rsid w:val="005F31AB"/>
    <w:rsid w:val="005F32CF"/>
    <w:rsid w:val="005F33D2"/>
    <w:rsid w:val="005F3D0F"/>
    <w:rsid w:val="005F4030"/>
    <w:rsid w:val="005F4264"/>
    <w:rsid w:val="005F47DE"/>
    <w:rsid w:val="005F4802"/>
    <w:rsid w:val="005F48C4"/>
    <w:rsid w:val="005F4929"/>
    <w:rsid w:val="005F498A"/>
    <w:rsid w:val="005F49EE"/>
    <w:rsid w:val="005F4AE6"/>
    <w:rsid w:val="005F4E18"/>
    <w:rsid w:val="005F512C"/>
    <w:rsid w:val="005F52B6"/>
    <w:rsid w:val="005F52F9"/>
    <w:rsid w:val="005F5343"/>
    <w:rsid w:val="005F5CA4"/>
    <w:rsid w:val="005F5EDF"/>
    <w:rsid w:val="005F5F26"/>
    <w:rsid w:val="005F6072"/>
    <w:rsid w:val="005F67D3"/>
    <w:rsid w:val="005F687E"/>
    <w:rsid w:val="005F6A97"/>
    <w:rsid w:val="005F7075"/>
    <w:rsid w:val="005F7F5D"/>
    <w:rsid w:val="005F7F60"/>
    <w:rsid w:val="00600D4C"/>
    <w:rsid w:val="00600F31"/>
    <w:rsid w:val="00600FDC"/>
    <w:rsid w:val="0060115B"/>
    <w:rsid w:val="0060132C"/>
    <w:rsid w:val="0060153A"/>
    <w:rsid w:val="0060180F"/>
    <w:rsid w:val="00601947"/>
    <w:rsid w:val="00601CE2"/>
    <w:rsid w:val="00602450"/>
    <w:rsid w:val="006024CE"/>
    <w:rsid w:val="0060262C"/>
    <w:rsid w:val="0060262F"/>
    <w:rsid w:val="00602B8C"/>
    <w:rsid w:val="0060323F"/>
    <w:rsid w:val="00603296"/>
    <w:rsid w:val="00603E92"/>
    <w:rsid w:val="006044B8"/>
    <w:rsid w:val="006045D6"/>
    <w:rsid w:val="0060478B"/>
    <w:rsid w:val="00604A8E"/>
    <w:rsid w:val="00604B76"/>
    <w:rsid w:val="00604BCA"/>
    <w:rsid w:val="00605165"/>
    <w:rsid w:val="006058E5"/>
    <w:rsid w:val="006059CF"/>
    <w:rsid w:val="00605A01"/>
    <w:rsid w:val="00605CDD"/>
    <w:rsid w:val="00605D5E"/>
    <w:rsid w:val="00606430"/>
    <w:rsid w:val="00606A14"/>
    <w:rsid w:val="00606A95"/>
    <w:rsid w:val="00606F1F"/>
    <w:rsid w:val="006076FC"/>
    <w:rsid w:val="00607B94"/>
    <w:rsid w:val="00607D93"/>
    <w:rsid w:val="00610661"/>
    <w:rsid w:val="0061093D"/>
    <w:rsid w:val="00610A19"/>
    <w:rsid w:val="00611325"/>
    <w:rsid w:val="006114FA"/>
    <w:rsid w:val="0061191E"/>
    <w:rsid w:val="00611E00"/>
    <w:rsid w:val="00612CED"/>
    <w:rsid w:val="00612F1A"/>
    <w:rsid w:val="00612FBE"/>
    <w:rsid w:val="00613463"/>
    <w:rsid w:val="00613467"/>
    <w:rsid w:val="00613771"/>
    <w:rsid w:val="00613B61"/>
    <w:rsid w:val="00614210"/>
    <w:rsid w:val="00614453"/>
    <w:rsid w:val="0061458F"/>
    <w:rsid w:val="006146AF"/>
    <w:rsid w:val="00614B0D"/>
    <w:rsid w:val="006156ED"/>
    <w:rsid w:val="00615777"/>
    <w:rsid w:val="00615A0A"/>
    <w:rsid w:val="00615EDF"/>
    <w:rsid w:val="0061644E"/>
    <w:rsid w:val="006168B4"/>
    <w:rsid w:val="00616A6A"/>
    <w:rsid w:val="006175F7"/>
    <w:rsid w:val="00617A1E"/>
    <w:rsid w:val="00617BC6"/>
    <w:rsid w:val="0062034F"/>
    <w:rsid w:val="0062069E"/>
    <w:rsid w:val="006209B7"/>
    <w:rsid w:val="006211F4"/>
    <w:rsid w:val="006220FC"/>
    <w:rsid w:val="00622242"/>
    <w:rsid w:val="00622319"/>
    <w:rsid w:val="006223AC"/>
    <w:rsid w:val="0062271E"/>
    <w:rsid w:val="006229B5"/>
    <w:rsid w:val="00622A7F"/>
    <w:rsid w:val="00622B20"/>
    <w:rsid w:val="00622D2E"/>
    <w:rsid w:val="006236DA"/>
    <w:rsid w:val="00623EE0"/>
    <w:rsid w:val="0062411B"/>
    <w:rsid w:val="0062427A"/>
    <w:rsid w:val="00624CC4"/>
    <w:rsid w:val="0062589F"/>
    <w:rsid w:val="00625BF8"/>
    <w:rsid w:val="00625C0D"/>
    <w:rsid w:val="006265E9"/>
    <w:rsid w:val="00626690"/>
    <w:rsid w:val="00626EBE"/>
    <w:rsid w:val="0062734B"/>
    <w:rsid w:val="00627427"/>
    <w:rsid w:val="006275BC"/>
    <w:rsid w:val="006277B9"/>
    <w:rsid w:val="00627843"/>
    <w:rsid w:val="006278CF"/>
    <w:rsid w:val="00627BDB"/>
    <w:rsid w:val="00627BE8"/>
    <w:rsid w:val="00627DB9"/>
    <w:rsid w:val="00627FBA"/>
    <w:rsid w:val="006304AD"/>
    <w:rsid w:val="006305A9"/>
    <w:rsid w:val="006305B7"/>
    <w:rsid w:val="00630F1E"/>
    <w:rsid w:val="00630FD2"/>
    <w:rsid w:val="00631208"/>
    <w:rsid w:val="006314B4"/>
    <w:rsid w:val="00631637"/>
    <w:rsid w:val="00631B39"/>
    <w:rsid w:val="00631BCD"/>
    <w:rsid w:val="00632731"/>
    <w:rsid w:val="0063277D"/>
    <w:rsid w:val="006327F6"/>
    <w:rsid w:val="00632A32"/>
    <w:rsid w:val="00632A80"/>
    <w:rsid w:val="006331A7"/>
    <w:rsid w:val="0063323D"/>
    <w:rsid w:val="0063338C"/>
    <w:rsid w:val="00633AE6"/>
    <w:rsid w:val="00633DEC"/>
    <w:rsid w:val="00634080"/>
    <w:rsid w:val="006340BC"/>
    <w:rsid w:val="0063447E"/>
    <w:rsid w:val="006346C3"/>
    <w:rsid w:val="00634714"/>
    <w:rsid w:val="00634C9A"/>
    <w:rsid w:val="00635368"/>
    <w:rsid w:val="00635FF8"/>
    <w:rsid w:val="0063655C"/>
    <w:rsid w:val="006369D5"/>
    <w:rsid w:val="006369F1"/>
    <w:rsid w:val="00636E03"/>
    <w:rsid w:val="0063721C"/>
    <w:rsid w:val="00637B2F"/>
    <w:rsid w:val="00637C17"/>
    <w:rsid w:val="00637CD6"/>
    <w:rsid w:val="006401CE"/>
    <w:rsid w:val="006406E2"/>
    <w:rsid w:val="00640978"/>
    <w:rsid w:val="00641286"/>
    <w:rsid w:val="0064140F"/>
    <w:rsid w:val="00641605"/>
    <w:rsid w:val="00641BA0"/>
    <w:rsid w:val="00641FD0"/>
    <w:rsid w:val="006425EA"/>
    <w:rsid w:val="00642F3E"/>
    <w:rsid w:val="00642F56"/>
    <w:rsid w:val="006441ED"/>
    <w:rsid w:val="006444EE"/>
    <w:rsid w:val="006445D9"/>
    <w:rsid w:val="006447E6"/>
    <w:rsid w:val="00644A90"/>
    <w:rsid w:val="00644C8D"/>
    <w:rsid w:val="00644CDA"/>
    <w:rsid w:val="00644FBD"/>
    <w:rsid w:val="00645034"/>
    <w:rsid w:val="00645252"/>
    <w:rsid w:val="00645F63"/>
    <w:rsid w:val="00645FD2"/>
    <w:rsid w:val="00646368"/>
    <w:rsid w:val="00646527"/>
    <w:rsid w:val="00646735"/>
    <w:rsid w:val="0064706E"/>
    <w:rsid w:val="006470FB"/>
    <w:rsid w:val="0064711D"/>
    <w:rsid w:val="00647295"/>
    <w:rsid w:val="006477FC"/>
    <w:rsid w:val="00647823"/>
    <w:rsid w:val="00647E9C"/>
    <w:rsid w:val="00650107"/>
    <w:rsid w:val="00650A20"/>
    <w:rsid w:val="00651319"/>
    <w:rsid w:val="00651D39"/>
    <w:rsid w:val="00651EC5"/>
    <w:rsid w:val="006521BD"/>
    <w:rsid w:val="00652534"/>
    <w:rsid w:val="0065283F"/>
    <w:rsid w:val="00652887"/>
    <w:rsid w:val="006529D2"/>
    <w:rsid w:val="00652F33"/>
    <w:rsid w:val="006534F6"/>
    <w:rsid w:val="00653735"/>
    <w:rsid w:val="00653960"/>
    <w:rsid w:val="006540B0"/>
    <w:rsid w:val="00654DB7"/>
    <w:rsid w:val="00655166"/>
    <w:rsid w:val="006556B2"/>
    <w:rsid w:val="00655C58"/>
    <w:rsid w:val="00655CA1"/>
    <w:rsid w:val="006560E2"/>
    <w:rsid w:val="006562BF"/>
    <w:rsid w:val="006567C9"/>
    <w:rsid w:val="00656CD4"/>
    <w:rsid w:val="00657156"/>
    <w:rsid w:val="006578C9"/>
    <w:rsid w:val="0065795A"/>
    <w:rsid w:val="00657B12"/>
    <w:rsid w:val="00657B5C"/>
    <w:rsid w:val="00660474"/>
    <w:rsid w:val="00660B00"/>
    <w:rsid w:val="00660DB1"/>
    <w:rsid w:val="00661127"/>
    <w:rsid w:val="00661554"/>
    <w:rsid w:val="006618FC"/>
    <w:rsid w:val="006619F7"/>
    <w:rsid w:val="00661B53"/>
    <w:rsid w:val="0066203E"/>
    <w:rsid w:val="0066247B"/>
    <w:rsid w:val="006627D6"/>
    <w:rsid w:val="00662AA1"/>
    <w:rsid w:val="00662D06"/>
    <w:rsid w:val="00663537"/>
    <w:rsid w:val="0066364F"/>
    <w:rsid w:val="006639DF"/>
    <w:rsid w:val="00664124"/>
    <w:rsid w:val="006641BE"/>
    <w:rsid w:val="00664767"/>
    <w:rsid w:val="00664B54"/>
    <w:rsid w:val="00664E5D"/>
    <w:rsid w:val="00665388"/>
    <w:rsid w:val="0066562A"/>
    <w:rsid w:val="00665973"/>
    <w:rsid w:val="006661FD"/>
    <w:rsid w:val="00666742"/>
    <w:rsid w:val="00666948"/>
    <w:rsid w:val="00666A8F"/>
    <w:rsid w:val="00666BE2"/>
    <w:rsid w:val="00666F55"/>
    <w:rsid w:val="00667219"/>
    <w:rsid w:val="006678AE"/>
    <w:rsid w:val="00667D73"/>
    <w:rsid w:val="00670117"/>
    <w:rsid w:val="00670995"/>
    <w:rsid w:val="00670F8D"/>
    <w:rsid w:val="00671824"/>
    <w:rsid w:val="00671917"/>
    <w:rsid w:val="00671A0B"/>
    <w:rsid w:val="00671F75"/>
    <w:rsid w:val="0067204A"/>
    <w:rsid w:val="006721DB"/>
    <w:rsid w:val="00672462"/>
    <w:rsid w:val="00672ACF"/>
    <w:rsid w:val="006730A5"/>
    <w:rsid w:val="00673983"/>
    <w:rsid w:val="00673D22"/>
    <w:rsid w:val="00673F69"/>
    <w:rsid w:val="006745C8"/>
    <w:rsid w:val="006748E1"/>
    <w:rsid w:val="00675C66"/>
    <w:rsid w:val="006761CB"/>
    <w:rsid w:val="006763AC"/>
    <w:rsid w:val="00676AF0"/>
    <w:rsid w:val="0067770B"/>
    <w:rsid w:val="00677946"/>
    <w:rsid w:val="00680738"/>
    <w:rsid w:val="006807BC"/>
    <w:rsid w:val="00680AF3"/>
    <w:rsid w:val="00680BFF"/>
    <w:rsid w:val="00680E22"/>
    <w:rsid w:val="00680EB3"/>
    <w:rsid w:val="00680F2C"/>
    <w:rsid w:val="00680FA0"/>
    <w:rsid w:val="006811D3"/>
    <w:rsid w:val="0068150F"/>
    <w:rsid w:val="006817FC"/>
    <w:rsid w:val="006818AD"/>
    <w:rsid w:val="0068201A"/>
    <w:rsid w:val="006823EB"/>
    <w:rsid w:val="00682400"/>
    <w:rsid w:val="00682EBC"/>
    <w:rsid w:val="0068314E"/>
    <w:rsid w:val="00683870"/>
    <w:rsid w:val="00683926"/>
    <w:rsid w:val="0068399A"/>
    <w:rsid w:val="00684077"/>
    <w:rsid w:val="006845CB"/>
    <w:rsid w:val="006846BE"/>
    <w:rsid w:val="00684777"/>
    <w:rsid w:val="00684968"/>
    <w:rsid w:val="00684B15"/>
    <w:rsid w:val="00684BD1"/>
    <w:rsid w:val="00684CDC"/>
    <w:rsid w:val="00685278"/>
    <w:rsid w:val="006852BD"/>
    <w:rsid w:val="0068565F"/>
    <w:rsid w:val="00685896"/>
    <w:rsid w:val="006859D2"/>
    <w:rsid w:val="00685AF6"/>
    <w:rsid w:val="00685D91"/>
    <w:rsid w:val="00686225"/>
    <w:rsid w:val="00686276"/>
    <w:rsid w:val="00686756"/>
    <w:rsid w:val="00686CAE"/>
    <w:rsid w:val="00686E9B"/>
    <w:rsid w:val="00686F16"/>
    <w:rsid w:val="00687202"/>
    <w:rsid w:val="006878ED"/>
    <w:rsid w:val="00687BAF"/>
    <w:rsid w:val="00687E1B"/>
    <w:rsid w:val="006901CF"/>
    <w:rsid w:val="006902F6"/>
    <w:rsid w:val="00691AC7"/>
    <w:rsid w:val="00691C5E"/>
    <w:rsid w:val="00692549"/>
    <w:rsid w:val="0069279C"/>
    <w:rsid w:val="00692931"/>
    <w:rsid w:val="006929F3"/>
    <w:rsid w:val="00692D4E"/>
    <w:rsid w:val="00692D61"/>
    <w:rsid w:val="00692EAB"/>
    <w:rsid w:val="0069303E"/>
    <w:rsid w:val="006932D9"/>
    <w:rsid w:val="00693400"/>
    <w:rsid w:val="006936D3"/>
    <w:rsid w:val="00693ACA"/>
    <w:rsid w:val="00693FFF"/>
    <w:rsid w:val="006940A8"/>
    <w:rsid w:val="006947EF"/>
    <w:rsid w:val="006949DB"/>
    <w:rsid w:val="00695960"/>
    <w:rsid w:val="00695CFC"/>
    <w:rsid w:val="00695F10"/>
    <w:rsid w:val="00696041"/>
    <w:rsid w:val="00696457"/>
    <w:rsid w:val="00696561"/>
    <w:rsid w:val="00696B19"/>
    <w:rsid w:val="0069713A"/>
    <w:rsid w:val="006972F3"/>
    <w:rsid w:val="0069738B"/>
    <w:rsid w:val="00697461"/>
    <w:rsid w:val="006977D6"/>
    <w:rsid w:val="006978D6"/>
    <w:rsid w:val="00697BF3"/>
    <w:rsid w:val="006A0B2C"/>
    <w:rsid w:val="006A0CDE"/>
    <w:rsid w:val="006A0E36"/>
    <w:rsid w:val="006A0F74"/>
    <w:rsid w:val="006A1103"/>
    <w:rsid w:val="006A159D"/>
    <w:rsid w:val="006A1F8E"/>
    <w:rsid w:val="006A1FD7"/>
    <w:rsid w:val="006A2A02"/>
    <w:rsid w:val="006A2B1C"/>
    <w:rsid w:val="006A3618"/>
    <w:rsid w:val="006A39C1"/>
    <w:rsid w:val="006A3F7F"/>
    <w:rsid w:val="006A4513"/>
    <w:rsid w:val="006A490B"/>
    <w:rsid w:val="006A4D4F"/>
    <w:rsid w:val="006A501A"/>
    <w:rsid w:val="006A50C7"/>
    <w:rsid w:val="006A526F"/>
    <w:rsid w:val="006A52F6"/>
    <w:rsid w:val="006A5CCB"/>
    <w:rsid w:val="006A617D"/>
    <w:rsid w:val="006A61BB"/>
    <w:rsid w:val="006A635F"/>
    <w:rsid w:val="006A6F05"/>
    <w:rsid w:val="006A70C7"/>
    <w:rsid w:val="006A75C7"/>
    <w:rsid w:val="006A764E"/>
    <w:rsid w:val="006A77DC"/>
    <w:rsid w:val="006A7D16"/>
    <w:rsid w:val="006B05BD"/>
    <w:rsid w:val="006B0857"/>
    <w:rsid w:val="006B0929"/>
    <w:rsid w:val="006B0DF3"/>
    <w:rsid w:val="006B1254"/>
    <w:rsid w:val="006B1831"/>
    <w:rsid w:val="006B1C61"/>
    <w:rsid w:val="006B1E87"/>
    <w:rsid w:val="006B1EB9"/>
    <w:rsid w:val="006B2572"/>
    <w:rsid w:val="006B2B35"/>
    <w:rsid w:val="006B2DB6"/>
    <w:rsid w:val="006B2E41"/>
    <w:rsid w:val="006B3057"/>
    <w:rsid w:val="006B31D7"/>
    <w:rsid w:val="006B3423"/>
    <w:rsid w:val="006B34C1"/>
    <w:rsid w:val="006B476C"/>
    <w:rsid w:val="006B4888"/>
    <w:rsid w:val="006B4BBB"/>
    <w:rsid w:val="006B56DD"/>
    <w:rsid w:val="006B5C19"/>
    <w:rsid w:val="006B5C8E"/>
    <w:rsid w:val="006B6285"/>
    <w:rsid w:val="006B6BD9"/>
    <w:rsid w:val="006B6C79"/>
    <w:rsid w:val="006B6EB6"/>
    <w:rsid w:val="006B6FB3"/>
    <w:rsid w:val="006B780D"/>
    <w:rsid w:val="006B79DC"/>
    <w:rsid w:val="006B7CBC"/>
    <w:rsid w:val="006C007C"/>
    <w:rsid w:val="006C0333"/>
    <w:rsid w:val="006C042C"/>
    <w:rsid w:val="006C0C6A"/>
    <w:rsid w:val="006C0C84"/>
    <w:rsid w:val="006C105E"/>
    <w:rsid w:val="006C15FE"/>
    <w:rsid w:val="006C1D8B"/>
    <w:rsid w:val="006C204F"/>
    <w:rsid w:val="006C220F"/>
    <w:rsid w:val="006C242B"/>
    <w:rsid w:val="006C2584"/>
    <w:rsid w:val="006C25F0"/>
    <w:rsid w:val="006C2F5C"/>
    <w:rsid w:val="006C3A35"/>
    <w:rsid w:val="006C3D52"/>
    <w:rsid w:val="006C4EAE"/>
    <w:rsid w:val="006C567A"/>
    <w:rsid w:val="006C6868"/>
    <w:rsid w:val="006C6E84"/>
    <w:rsid w:val="006C6F33"/>
    <w:rsid w:val="006C7736"/>
    <w:rsid w:val="006C790D"/>
    <w:rsid w:val="006C7A00"/>
    <w:rsid w:val="006D0229"/>
    <w:rsid w:val="006D0303"/>
    <w:rsid w:val="006D0712"/>
    <w:rsid w:val="006D0B0C"/>
    <w:rsid w:val="006D0B95"/>
    <w:rsid w:val="006D0FA2"/>
    <w:rsid w:val="006D1166"/>
    <w:rsid w:val="006D134A"/>
    <w:rsid w:val="006D1ECD"/>
    <w:rsid w:val="006D2226"/>
    <w:rsid w:val="006D2469"/>
    <w:rsid w:val="006D2BD9"/>
    <w:rsid w:val="006D2C8B"/>
    <w:rsid w:val="006D2D2A"/>
    <w:rsid w:val="006D2D45"/>
    <w:rsid w:val="006D3002"/>
    <w:rsid w:val="006D3D74"/>
    <w:rsid w:val="006D4910"/>
    <w:rsid w:val="006D49BF"/>
    <w:rsid w:val="006D5254"/>
    <w:rsid w:val="006D5330"/>
    <w:rsid w:val="006D538B"/>
    <w:rsid w:val="006D551F"/>
    <w:rsid w:val="006D571E"/>
    <w:rsid w:val="006D572A"/>
    <w:rsid w:val="006D5A61"/>
    <w:rsid w:val="006D5B4F"/>
    <w:rsid w:val="006D5CDC"/>
    <w:rsid w:val="006D6695"/>
    <w:rsid w:val="006D68C4"/>
    <w:rsid w:val="006D6955"/>
    <w:rsid w:val="006D6967"/>
    <w:rsid w:val="006D72EE"/>
    <w:rsid w:val="006D7DD8"/>
    <w:rsid w:val="006E0125"/>
    <w:rsid w:val="006E0619"/>
    <w:rsid w:val="006E06DE"/>
    <w:rsid w:val="006E0E17"/>
    <w:rsid w:val="006E0E6C"/>
    <w:rsid w:val="006E150E"/>
    <w:rsid w:val="006E1514"/>
    <w:rsid w:val="006E172B"/>
    <w:rsid w:val="006E1B7F"/>
    <w:rsid w:val="006E1C5C"/>
    <w:rsid w:val="006E1F88"/>
    <w:rsid w:val="006E2215"/>
    <w:rsid w:val="006E227A"/>
    <w:rsid w:val="006E2375"/>
    <w:rsid w:val="006E3151"/>
    <w:rsid w:val="006E3567"/>
    <w:rsid w:val="006E3650"/>
    <w:rsid w:val="006E3BC3"/>
    <w:rsid w:val="006E3D80"/>
    <w:rsid w:val="006E4147"/>
    <w:rsid w:val="006E446F"/>
    <w:rsid w:val="006E4608"/>
    <w:rsid w:val="006E6111"/>
    <w:rsid w:val="006E618E"/>
    <w:rsid w:val="006E62C2"/>
    <w:rsid w:val="006E69BF"/>
    <w:rsid w:val="006E6F05"/>
    <w:rsid w:val="006E712B"/>
    <w:rsid w:val="006F039C"/>
    <w:rsid w:val="006F03B8"/>
    <w:rsid w:val="006F080F"/>
    <w:rsid w:val="006F0B63"/>
    <w:rsid w:val="006F0CCC"/>
    <w:rsid w:val="006F0D2A"/>
    <w:rsid w:val="006F116A"/>
    <w:rsid w:val="006F130A"/>
    <w:rsid w:val="006F1405"/>
    <w:rsid w:val="006F1905"/>
    <w:rsid w:val="006F1CFD"/>
    <w:rsid w:val="006F2019"/>
    <w:rsid w:val="006F21DD"/>
    <w:rsid w:val="006F2509"/>
    <w:rsid w:val="006F2B1A"/>
    <w:rsid w:val="006F2FEF"/>
    <w:rsid w:val="006F31F7"/>
    <w:rsid w:val="006F4A47"/>
    <w:rsid w:val="006F4C6F"/>
    <w:rsid w:val="006F4C9E"/>
    <w:rsid w:val="006F4EF0"/>
    <w:rsid w:val="006F4FDE"/>
    <w:rsid w:val="006F50DC"/>
    <w:rsid w:val="006F57EF"/>
    <w:rsid w:val="006F6AFE"/>
    <w:rsid w:val="006F6F0E"/>
    <w:rsid w:val="006F7063"/>
    <w:rsid w:val="006F7760"/>
    <w:rsid w:val="006F78F4"/>
    <w:rsid w:val="0070038D"/>
    <w:rsid w:val="007003A5"/>
    <w:rsid w:val="00700894"/>
    <w:rsid w:val="00700C12"/>
    <w:rsid w:val="00700CCF"/>
    <w:rsid w:val="00700EF1"/>
    <w:rsid w:val="00700F52"/>
    <w:rsid w:val="0070136B"/>
    <w:rsid w:val="00701435"/>
    <w:rsid w:val="007014F0"/>
    <w:rsid w:val="00701549"/>
    <w:rsid w:val="00701971"/>
    <w:rsid w:val="007020BF"/>
    <w:rsid w:val="00702336"/>
    <w:rsid w:val="0070240C"/>
    <w:rsid w:val="007024AB"/>
    <w:rsid w:val="007026ED"/>
    <w:rsid w:val="007027B4"/>
    <w:rsid w:val="00702B65"/>
    <w:rsid w:val="00702E27"/>
    <w:rsid w:val="00702ECF"/>
    <w:rsid w:val="00702FE2"/>
    <w:rsid w:val="007033BF"/>
    <w:rsid w:val="00703BDA"/>
    <w:rsid w:val="00703E22"/>
    <w:rsid w:val="00703F50"/>
    <w:rsid w:val="00703F6D"/>
    <w:rsid w:val="00704881"/>
    <w:rsid w:val="00704E4A"/>
    <w:rsid w:val="00705344"/>
    <w:rsid w:val="007059B6"/>
    <w:rsid w:val="00705C4B"/>
    <w:rsid w:val="007073A8"/>
    <w:rsid w:val="0070751B"/>
    <w:rsid w:val="0070776D"/>
    <w:rsid w:val="00707BA1"/>
    <w:rsid w:val="007100A5"/>
    <w:rsid w:val="0071062A"/>
    <w:rsid w:val="0071095C"/>
    <w:rsid w:val="00710B84"/>
    <w:rsid w:val="00711226"/>
    <w:rsid w:val="007114C4"/>
    <w:rsid w:val="0071177C"/>
    <w:rsid w:val="00711C2A"/>
    <w:rsid w:val="00711EBC"/>
    <w:rsid w:val="00711EEB"/>
    <w:rsid w:val="0071234B"/>
    <w:rsid w:val="00712C5E"/>
    <w:rsid w:val="007131D1"/>
    <w:rsid w:val="00713653"/>
    <w:rsid w:val="0071398A"/>
    <w:rsid w:val="00713DAE"/>
    <w:rsid w:val="0071407C"/>
    <w:rsid w:val="0071421F"/>
    <w:rsid w:val="00714388"/>
    <w:rsid w:val="007148FB"/>
    <w:rsid w:val="00714929"/>
    <w:rsid w:val="007153BA"/>
    <w:rsid w:val="00715554"/>
    <w:rsid w:val="007156B5"/>
    <w:rsid w:val="00715A8E"/>
    <w:rsid w:val="00715D82"/>
    <w:rsid w:val="00715D9E"/>
    <w:rsid w:val="00716322"/>
    <w:rsid w:val="00716BBA"/>
    <w:rsid w:val="00716E91"/>
    <w:rsid w:val="00716F1C"/>
    <w:rsid w:val="007176A8"/>
    <w:rsid w:val="00717E1B"/>
    <w:rsid w:val="00717FB2"/>
    <w:rsid w:val="0072049E"/>
    <w:rsid w:val="00720CE7"/>
    <w:rsid w:val="00720E41"/>
    <w:rsid w:val="00721323"/>
    <w:rsid w:val="00721388"/>
    <w:rsid w:val="007213BC"/>
    <w:rsid w:val="00721AEB"/>
    <w:rsid w:val="00721BB4"/>
    <w:rsid w:val="00721FEF"/>
    <w:rsid w:val="007224C7"/>
    <w:rsid w:val="00722F79"/>
    <w:rsid w:val="00723716"/>
    <w:rsid w:val="00723892"/>
    <w:rsid w:val="00723A0B"/>
    <w:rsid w:val="00723D19"/>
    <w:rsid w:val="00723EA3"/>
    <w:rsid w:val="00723F11"/>
    <w:rsid w:val="00724698"/>
    <w:rsid w:val="007247A3"/>
    <w:rsid w:val="00725017"/>
    <w:rsid w:val="007253EA"/>
    <w:rsid w:val="00725C19"/>
    <w:rsid w:val="00725C53"/>
    <w:rsid w:val="00725DDB"/>
    <w:rsid w:val="0072646B"/>
    <w:rsid w:val="00726846"/>
    <w:rsid w:val="00726981"/>
    <w:rsid w:val="00726C09"/>
    <w:rsid w:val="00726C97"/>
    <w:rsid w:val="00726FB5"/>
    <w:rsid w:val="0072709B"/>
    <w:rsid w:val="007279E1"/>
    <w:rsid w:val="0073052A"/>
    <w:rsid w:val="007308BF"/>
    <w:rsid w:val="00730CD5"/>
    <w:rsid w:val="00730FE5"/>
    <w:rsid w:val="00731C4C"/>
    <w:rsid w:val="0073215D"/>
    <w:rsid w:val="007326ED"/>
    <w:rsid w:val="00732DAA"/>
    <w:rsid w:val="00732E30"/>
    <w:rsid w:val="00732F7F"/>
    <w:rsid w:val="007335D2"/>
    <w:rsid w:val="007336A4"/>
    <w:rsid w:val="00733C02"/>
    <w:rsid w:val="0073426B"/>
    <w:rsid w:val="00734AA6"/>
    <w:rsid w:val="00734C18"/>
    <w:rsid w:val="00735244"/>
    <w:rsid w:val="00735804"/>
    <w:rsid w:val="00736340"/>
    <w:rsid w:val="007369F2"/>
    <w:rsid w:val="007369F3"/>
    <w:rsid w:val="00736A8C"/>
    <w:rsid w:val="00736FEF"/>
    <w:rsid w:val="00737047"/>
    <w:rsid w:val="007372A8"/>
    <w:rsid w:val="007377F9"/>
    <w:rsid w:val="007379D1"/>
    <w:rsid w:val="00737C67"/>
    <w:rsid w:val="00737C8A"/>
    <w:rsid w:val="00737E07"/>
    <w:rsid w:val="007401C6"/>
    <w:rsid w:val="0074066D"/>
    <w:rsid w:val="00740994"/>
    <w:rsid w:val="00740B9B"/>
    <w:rsid w:val="00740CC3"/>
    <w:rsid w:val="007410C4"/>
    <w:rsid w:val="007420BB"/>
    <w:rsid w:val="007423C6"/>
    <w:rsid w:val="007425FD"/>
    <w:rsid w:val="007431C0"/>
    <w:rsid w:val="0074351B"/>
    <w:rsid w:val="0074371D"/>
    <w:rsid w:val="007439DF"/>
    <w:rsid w:val="00743EA4"/>
    <w:rsid w:val="0074422C"/>
    <w:rsid w:val="007443B0"/>
    <w:rsid w:val="007445EC"/>
    <w:rsid w:val="00744F06"/>
    <w:rsid w:val="00745506"/>
    <w:rsid w:val="00745641"/>
    <w:rsid w:val="00745754"/>
    <w:rsid w:val="00745811"/>
    <w:rsid w:val="007459F3"/>
    <w:rsid w:val="00745B6F"/>
    <w:rsid w:val="00745DCB"/>
    <w:rsid w:val="00745E78"/>
    <w:rsid w:val="00745FF1"/>
    <w:rsid w:val="00746795"/>
    <w:rsid w:val="00746AE1"/>
    <w:rsid w:val="0074746E"/>
    <w:rsid w:val="00747DC6"/>
    <w:rsid w:val="007502FD"/>
    <w:rsid w:val="00750905"/>
    <w:rsid w:val="00750A1D"/>
    <w:rsid w:val="00751576"/>
    <w:rsid w:val="00751749"/>
    <w:rsid w:val="0075191B"/>
    <w:rsid w:val="00751B25"/>
    <w:rsid w:val="00751F9E"/>
    <w:rsid w:val="00752253"/>
    <w:rsid w:val="00752772"/>
    <w:rsid w:val="007527B0"/>
    <w:rsid w:val="0075291E"/>
    <w:rsid w:val="00752B53"/>
    <w:rsid w:val="00753209"/>
    <w:rsid w:val="00753821"/>
    <w:rsid w:val="00753921"/>
    <w:rsid w:val="00753EFA"/>
    <w:rsid w:val="00754485"/>
    <w:rsid w:val="00754C79"/>
    <w:rsid w:val="00755522"/>
    <w:rsid w:val="00755629"/>
    <w:rsid w:val="00755667"/>
    <w:rsid w:val="007557D3"/>
    <w:rsid w:val="00755C57"/>
    <w:rsid w:val="007562B7"/>
    <w:rsid w:val="00756896"/>
    <w:rsid w:val="00756990"/>
    <w:rsid w:val="007572E6"/>
    <w:rsid w:val="007576B6"/>
    <w:rsid w:val="007579A0"/>
    <w:rsid w:val="007579F1"/>
    <w:rsid w:val="00757AAE"/>
    <w:rsid w:val="00760E95"/>
    <w:rsid w:val="00760F6E"/>
    <w:rsid w:val="007610AA"/>
    <w:rsid w:val="00761773"/>
    <w:rsid w:val="00761B94"/>
    <w:rsid w:val="00762A83"/>
    <w:rsid w:val="00762AE7"/>
    <w:rsid w:val="00763107"/>
    <w:rsid w:val="007636AC"/>
    <w:rsid w:val="0076374D"/>
    <w:rsid w:val="00764180"/>
    <w:rsid w:val="0076493A"/>
    <w:rsid w:val="00764FE8"/>
    <w:rsid w:val="007654F4"/>
    <w:rsid w:val="00765BF3"/>
    <w:rsid w:val="00766114"/>
    <w:rsid w:val="007671A9"/>
    <w:rsid w:val="007673CB"/>
    <w:rsid w:val="00767897"/>
    <w:rsid w:val="00767AE7"/>
    <w:rsid w:val="007700F5"/>
    <w:rsid w:val="00770789"/>
    <w:rsid w:val="00770D6D"/>
    <w:rsid w:val="00771BC7"/>
    <w:rsid w:val="007720F6"/>
    <w:rsid w:val="00772317"/>
    <w:rsid w:val="0077236E"/>
    <w:rsid w:val="0077249B"/>
    <w:rsid w:val="00772DCE"/>
    <w:rsid w:val="00773845"/>
    <w:rsid w:val="00773977"/>
    <w:rsid w:val="00773F52"/>
    <w:rsid w:val="007741E5"/>
    <w:rsid w:val="007743CB"/>
    <w:rsid w:val="00774B38"/>
    <w:rsid w:val="00774E3C"/>
    <w:rsid w:val="00775198"/>
    <w:rsid w:val="0077530F"/>
    <w:rsid w:val="00775530"/>
    <w:rsid w:val="00775641"/>
    <w:rsid w:val="0077577C"/>
    <w:rsid w:val="00775AFA"/>
    <w:rsid w:val="00775B42"/>
    <w:rsid w:val="00775E70"/>
    <w:rsid w:val="007765CD"/>
    <w:rsid w:val="00776B2F"/>
    <w:rsid w:val="00776CD4"/>
    <w:rsid w:val="007773FA"/>
    <w:rsid w:val="00777A54"/>
    <w:rsid w:val="00780155"/>
    <w:rsid w:val="007804D6"/>
    <w:rsid w:val="00780916"/>
    <w:rsid w:val="00780D65"/>
    <w:rsid w:val="00781862"/>
    <w:rsid w:val="00781D86"/>
    <w:rsid w:val="00781E4A"/>
    <w:rsid w:val="00781FA0"/>
    <w:rsid w:val="00782062"/>
    <w:rsid w:val="007823C7"/>
    <w:rsid w:val="00782575"/>
    <w:rsid w:val="00782774"/>
    <w:rsid w:val="00782FB2"/>
    <w:rsid w:val="00783AAB"/>
    <w:rsid w:val="00784380"/>
    <w:rsid w:val="00784383"/>
    <w:rsid w:val="00784AA2"/>
    <w:rsid w:val="00784EA7"/>
    <w:rsid w:val="0078535A"/>
    <w:rsid w:val="00785A59"/>
    <w:rsid w:val="00785AF9"/>
    <w:rsid w:val="00785B30"/>
    <w:rsid w:val="00785BAF"/>
    <w:rsid w:val="00785E4F"/>
    <w:rsid w:val="00786146"/>
    <w:rsid w:val="00786309"/>
    <w:rsid w:val="00786642"/>
    <w:rsid w:val="00786814"/>
    <w:rsid w:val="00786C9E"/>
    <w:rsid w:val="0078718D"/>
    <w:rsid w:val="007871C7"/>
    <w:rsid w:val="007873FD"/>
    <w:rsid w:val="007900CF"/>
    <w:rsid w:val="0079041A"/>
    <w:rsid w:val="007906DC"/>
    <w:rsid w:val="00790C0E"/>
    <w:rsid w:val="00790CDD"/>
    <w:rsid w:val="00790FF9"/>
    <w:rsid w:val="0079140C"/>
    <w:rsid w:val="00791430"/>
    <w:rsid w:val="00791493"/>
    <w:rsid w:val="00791931"/>
    <w:rsid w:val="00791B16"/>
    <w:rsid w:val="0079230F"/>
    <w:rsid w:val="007932AA"/>
    <w:rsid w:val="007939FB"/>
    <w:rsid w:val="00793A8E"/>
    <w:rsid w:val="00794215"/>
    <w:rsid w:val="007942ED"/>
    <w:rsid w:val="0079432C"/>
    <w:rsid w:val="007948D0"/>
    <w:rsid w:val="00794957"/>
    <w:rsid w:val="00794AF4"/>
    <w:rsid w:val="00795BA3"/>
    <w:rsid w:val="00795E8C"/>
    <w:rsid w:val="007962C8"/>
    <w:rsid w:val="0079671E"/>
    <w:rsid w:val="007970A4"/>
    <w:rsid w:val="00797557"/>
    <w:rsid w:val="00797A8A"/>
    <w:rsid w:val="00797DCA"/>
    <w:rsid w:val="007A00FB"/>
    <w:rsid w:val="007A05D2"/>
    <w:rsid w:val="007A0A8B"/>
    <w:rsid w:val="007A0BA5"/>
    <w:rsid w:val="007A125F"/>
    <w:rsid w:val="007A1524"/>
    <w:rsid w:val="007A1865"/>
    <w:rsid w:val="007A1886"/>
    <w:rsid w:val="007A1E07"/>
    <w:rsid w:val="007A1EFE"/>
    <w:rsid w:val="007A2DF2"/>
    <w:rsid w:val="007A3DE8"/>
    <w:rsid w:val="007A44FD"/>
    <w:rsid w:val="007A482E"/>
    <w:rsid w:val="007A4A53"/>
    <w:rsid w:val="007A4C3B"/>
    <w:rsid w:val="007A4C61"/>
    <w:rsid w:val="007A58EC"/>
    <w:rsid w:val="007A61DD"/>
    <w:rsid w:val="007A62C6"/>
    <w:rsid w:val="007A676E"/>
    <w:rsid w:val="007A6C73"/>
    <w:rsid w:val="007A6E18"/>
    <w:rsid w:val="007A71BF"/>
    <w:rsid w:val="007A72D5"/>
    <w:rsid w:val="007A76E9"/>
    <w:rsid w:val="007A7CD0"/>
    <w:rsid w:val="007B02CB"/>
    <w:rsid w:val="007B0358"/>
    <w:rsid w:val="007B04DE"/>
    <w:rsid w:val="007B0A2D"/>
    <w:rsid w:val="007B0B1A"/>
    <w:rsid w:val="007B10A7"/>
    <w:rsid w:val="007B153C"/>
    <w:rsid w:val="007B1D9B"/>
    <w:rsid w:val="007B23BE"/>
    <w:rsid w:val="007B26F3"/>
    <w:rsid w:val="007B3098"/>
    <w:rsid w:val="007B359A"/>
    <w:rsid w:val="007B376D"/>
    <w:rsid w:val="007B3AC9"/>
    <w:rsid w:val="007B3F54"/>
    <w:rsid w:val="007B420D"/>
    <w:rsid w:val="007B4DF7"/>
    <w:rsid w:val="007B50EF"/>
    <w:rsid w:val="007B54C0"/>
    <w:rsid w:val="007B570B"/>
    <w:rsid w:val="007B5CD8"/>
    <w:rsid w:val="007B6018"/>
    <w:rsid w:val="007B606F"/>
    <w:rsid w:val="007B6293"/>
    <w:rsid w:val="007B66E1"/>
    <w:rsid w:val="007B6F35"/>
    <w:rsid w:val="007B7050"/>
    <w:rsid w:val="007B73F0"/>
    <w:rsid w:val="007B7C10"/>
    <w:rsid w:val="007B7E55"/>
    <w:rsid w:val="007C0059"/>
    <w:rsid w:val="007C0202"/>
    <w:rsid w:val="007C0439"/>
    <w:rsid w:val="007C050D"/>
    <w:rsid w:val="007C089A"/>
    <w:rsid w:val="007C0E84"/>
    <w:rsid w:val="007C1239"/>
    <w:rsid w:val="007C1494"/>
    <w:rsid w:val="007C1644"/>
    <w:rsid w:val="007C1B11"/>
    <w:rsid w:val="007C3538"/>
    <w:rsid w:val="007C3EF2"/>
    <w:rsid w:val="007C4583"/>
    <w:rsid w:val="007C4A10"/>
    <w:rsid w:val="007C4A4B"/>
    <w:rsid w:val="007C4B20"/>
    <w:rsid w:val="007C4D8B"/>
    <w:rsid w:val="007C5772"/>
    <w:rsid w:val="007C58FC"/>
    <w:rsid w:val="007C5F31"/>
    <w:rsid w:val="007C6A93"/>
    <w:rsid w:val="007C6E2A"/>
    <w:rsid w:val="007C70FB"/>
    <w:rsid w:val="007C7965"/>
    <w:rsid w:val="007C7D27"/>
    <w:rsid w:val="007D029A"/>
    <w:rsid w:val="007D04BC"/>
    <w:rsid w:val="007D0ECF"/>
    <w:rsid w:val="007D0F3D"/>
    <w:rsid w:val="007D1C61"/>
    <w:rsid w:val="007D1F37"/>
    <w:rsid w:val="007D2186"/>
    <w:rsid w:val="007D3115"/>
    <w:rsid w:val="007D32AE"/>
    <w:rsid w:val="007D3708"/>
    <w:rsid w:val="007D4047"/>
    <w:rsid w:val="007D4193"/>
    <w:rsid w:val="007D4B62"/>
    <w:rsid w:val="007D4DF2"/>
    <w:rsid w:val="007D4E73"/>
    <w:rsid w:val="007D4ECF"/>
    <w:rsid w:val="007D51A6"/>
    <w:rsid w:val="007D5644"/>
    <w:rsid w:val="007D5CE1"/>
    <w:rsid w:val="007D6853"/>
    <w:rsid w:val="007D6DBE"/>
    <w:rsid w:val="007D6DF1"/>
    <w:rsid w:val="007D76BA"/>
    <w:rsid w:val="007D7A32"/>
    <w:rsid w:val="007E018A"/>
    <w:rsid w:val="007E04D8"/>
    <w:rsid w:val="007E09A5"/>
    <w:rsid w:val="007E09F4"/>
    <w:rsid w:val="007E0BAC"/>
    <w:rsid w:val="007E0C8D"/>
    <w:rsid w:val="007E0D47"/>
    <w:rsid w:val="007E108C"/>
    <w:rsid w:val="007E133D"/>
    <w:rsid w:val="007E1721"/>
    <w:rsid w:val="007E17B9"/>
    <w:rsid w:val="007E18F3"/>
    <w:rsid w:val="007E1C84"/>
    <w:rsid w:val="007E2463"/>
    <w:rsid w:val="007E2C32"/>
    <w:rsid w:val="007E2CD1"/>
    <w:rsid w:val="007E2E88"/>
    <w:rsid w:val="007E3311"/>
    <w:rsid w:val="007E3C13"/>
    <w:rsid w:val="007E3E0C"/>
    <w:rsid w:val="007E3E59"/>
    <w:rsid w:val="007E457E"/>
    <w:rsid w:val="007E48D0"/>
    <w:rsid w:val="007E4B5C"/>
    <w:rsid w:val="007E50BC"/>
    <w:rsid w:val="007E52A9"/>
    <w:rsid w:val="007E52B2"/>
    <w:rsid w:val="007E58D5"/>
    <w:rsid w:val="007E5ED2"/>
    <w:rsid w:val="007E5FBF"/>
    <w:rsid w:val="007E662B"/>
    <w:rsid w:val="007E6647"/>
    <w:rsid w:val="007E72C1"/>
    <w:rsid w:val="007E72F4"/>
    <w:rsid w:val="007E7483"/>
    <w:rsid w:val="007E7538"/>
    <w:rsid w:val="007E7697"/>
    <w:rsid w:val="007E7822"/>
    <w:rsid w:val="007E78F3"/>
    <w:rsid w:val="007E7C2D"/>
    <w:rsid w:val="007F02D3"/>
    <w:rsid w:val="007F0F9D"/>
    <w:rsid w:val="007F100A"/>
    <w:rsid w:val="007F113B"/>
    <w:rsid w:val="007F1720"/>
    <w:rsid w:val="007F1BB9"/>
    <w:rsid w:val="007F25D5"/>
    <w:rsid w:val="007F2E38"/>
    <w:rsid w:val="007F34AE"/>
    <w:rsid w:val="007F3EE8"/>
    <w:rsid w:val="007F426E"/>
    <w:rsid w:val="007F42AD"/>
    <w:rsid w:val="007F46B3"/>
    <w:rsid w:val="007F48B0"/>
    <w:rsid w:val="007F5346"/>
    <w:rsid w:val="007F584A"/>
    <w:rsid w:val="007F5A45"/>
    <w:rsid w:val="007F5F27"/>
    <w:rsid w:val="007F6028"/>
    <w:rsid w:val="007F62E8"/>
    <w:rsid w:val="007F6987"/>
    <w:rsid w:val="007F6A16"/>
    <w:rsid w:val="007F7091"/>
    <w:rsid w:val="007F78DD"/>
    <w:rsid w:val="007F7AEA"/>
    <w:rsid w:val="007F7B8F"/>
    <w:rsid w:val="007F7F15"/>
    <w:rsid w:val="008003D6"/>
    <w:rsid w:val="00800500"/>
    <w:rsid w:val="00800614"/>
    <w:rsid w:val="00800E1A"/>
    <w:rsid w:val="00800E88"/>
    <w:rsid w:val="0080117D"/>
    <w:rsid w:val="00801477"/>
    <w:rsid w:val="0080184E"/>
    <w:rsid w:val="00801D00"/>
    <w:rsid w:val="00801DBD"/>
    <w:rsid w:val="00801FF6"/>
    <w:rsid w:val="00803ABD"/>
    <w:rsid w:val="00803B7A"/>
    <w:rsid w:val="00803C93"/>
    <w:rsid w:val="00803E4E"/>
    <w:rsid w:val="00803F4C"/>
    <w:rsid w:val="00804183"/>
    <w:rsid w:val="00804535"/>
    <w:rsid w:val="008048A1"/>
    <w:rsid w:val="008048DF"/>
    <w:rsid w:val="00804B59"/>
    <w:rsid w:val="00804D7F"/>
    <w:rsid w:val="008057DD"/>
    <w:rsid w:val="00805FBF"/>
    <w:rsid w:val="00806360"/>
    <w:rsid w:val="00807650"/>
    <w:rsid w:val="00807B07"/>
    <w:rsid w:val="00807CC6"/>
    <w:rsid w:val="00807D90"/>
    <w:rsid w:val="00810111"/>
    <w:rsid w:val="0081038A"/>
    <w:rsid w:val="0081075B"/>
    <w:rsid w:val="00810762"/>
    <w:rsid w:val="008107A2"/>
    <w:rsid w:val="00810B57"/>
    <w:rsid w:val="00810BE1"/>
    <w:rsid w:val="00810BF1"/>
    <w:rsid w:val="00810F6D"/>
    <w:rsid w:val="00811C72"/>
    <w:rsid w:val="00811CE8"/>
    <w:rsid w:val="00811D1B"/>
    <w:rsid w:val="00811D5C"/>
    <w:rsid w:val="00812262"/>
    <w:rsid w:val="008123B5"/>
    <w:rsid w:val="00812448"/>
    <w:rsid w:val="00812A49"/>
    <w:rsid w:val="00812E80"/>
    <w:rsid w:val="00812E95"/>
    <w:rsid w:val="00814513"/>
    <w:rsid w:val="00814DB0"/>
    <w:rsid w:val="0081508A"/>
    <w:rsid w:val="00815340"/>
    <w:rsid w:val="00815A25"/>
    <w:rsid w:val="00815F4C"/>
    <w:rsid w:val="008171BA"/>
    <w:rsid w:val="0081742F"/>
    <w:rsid w:val="00817980"/>
    <w:rsid w:val="00817AFD"/>
    <w:rsid w:val="00817CAA"/>
    <w:rsid w:val="008203F1"/>
    <w:rsid w:val="00820E0F"/>
    <w:rsid w:val="00821245"/>
    <w:rsid w:val="00821366"/>
    <w:rsid w:val="008217DC"/>
    <w:rsid w:val="00821DAB"/>
    <w:rsid w:val="008220FA"/>
    <w:rsid w:val="008221A6"/>
    <w:rsid w:val="008232AE"/>
    <w:rsid w:val="008232D0"/>
    <w:rsid w:val="00823773"/>
    <w:rsid w:val="00823CA8"/>
    <w:rsid w:val="00823E6D"/>
    <w:rsid w:val="0082417F"/>
    <w:rsid w:val="00824392"/>
    <w:rsid w:val="00824669"/>
    <w:rsid w:val="00824977"/>
    <w:rsid w:val="008253B8"/>
    <w:rsid w:val="00825887"/>
    <w:rsid w:val="008259AC"/>
    <w:rsid w:val="00826577"/>
    <w:rsid w:val="0082687D"/>
    <w:rsid w:val="00826DD7"/>
    <w:rsid w:val="00826E06"/>
    <w:rsid w:val="008270C8"/>
    <w:rsid w:val="008270D7"/>
    <w:rsid w:val="00827181"/>
    <w:rsid w:val="00827243"/>
    <w:rsid w:val="00827635"/>
    <w:rsid w:val="00827CC2"/>
    <w:rsid w:val="0083049C"/>
    <w:rsid w:val="00830C65"/>
    <w:rsid w:val="00830DC9"/>
    <w:rsid w:val="00831315"/>
    <w:rsid w:val="00831410"/>
    <w:rsid w:val="00831E7E"/>
    <w:rsid w:val="008322A9"/>
    <w:rsid w:val="00832A9F"/>
    <w:rsid w:val="008335CF"/>
    <w:rsid w:val="00833996"/>
    <w:rsid w:val="00833A6D"/>
    <w:rsid w:val="00833BFF"/>
    <w:rsid w:val="00833E20"/>
    <w:rsid w:val="0083413D"/>
    <w:rsid w:val="0083498A"/>
    <w:rsid w:val="0083502C"/>
    <w:rsid w:val="0083569A"/>
    <w:rsid w:val="0083643B"/>
    <w:rsid w:val="00836E3F"/>
    <w:rsid w:val="00837209"/>
    <w:rsid w:val="00837517"/>
    <w:rsid w:val="00837843"/>
    <w:rsid w:val="00837CEA"/>
    <w:rsid w:val="00837D50"/>
    <w:rsid w:val="00840071"/>
    <w:rsid w:val="008408AB"/>
    <w:rsid w:val="00840972"/>
    <w:rsid w:val="00840BC1"/>
    <w:rsid w:val="00840D7A"/>
    <w:rsid w:val="008411D1"/>
    <w:rsid w:val="008413A5"/>
    <w:rsid w:val="008414C1"/>
    <w:rsid w:val="00841EEB"/>
    <w:rsid w:val="00841F33"/>
    <w:rsid w:val="00842505"/>
    <w:rsid w:val="008426F2"/>
    <w:rsid w:val="00842DC9"/>
    <w:rsid w:val="008430F0"/>
    <w:rsid w:val="00843AEB"/>
    <w:rsid w:val="00844459"/>
    <w:rsid w:val="00844626"/>
    <w:rsid w:val="0084483E"/>
    <w:rsid w:val="008449FA"/>
    <w:rsid w:val="00844A8F"/>
    <w:rsid w:val="00844AD8"/>
    <w:rsid w:val="00844B2E"/>
    <w:rsid w:val="00844BA9"/>
    <w:rsid w:val="00844E0C"/>
    <w:rsid w:val="008457E8"/>
    <w:rsid w:val="00845A84"/>
    <w:rsid w:val="00845C67"/>
    <w:rsid w:val="008479A4"/>
    <w:rsid w:val="008500B4"/>
    <w:rsid w:val="0085011E"/>
    <w:rsid w:val="0085024D"/>
    <w:rsid w:val="008508DE"/>
    <w:rsid w:val="008508E5"/>
    <w:rsid w:val="00850997"/>
    <w:rsid w:val="00850FEE"/>
    <w:rsid w:val="00851850"/>
    <w:rsid w:val="00851B0E"/>
    <w:rsid w:val="00851BA2"/>
    <w:rsid w:val="008528D5"/>
    <w:rsid w:val="008531DB"/>
    <w:rsid w:val="00853FA1"/>
    <w:rsid w:val="00854040"/>
    <w:rsid w:val="008542C9"/>
    <w:rsid w:val="0085451C"/>
    <w:rsid w:val="00854E48"/>
    <w:rsid w:val="008555CD"/>
    <w:rsid w:val="00856A40"/>
    <w:rsid w:val="00856A93"/>
    <w:rsid w:val="00856CAE"/>
    <w:rsid w:val="008571C5"/>
    <w:rsid w:val="008579DF"/>
    <w:rsid w:val="00857EB6"/>
    <w:rsid w:val="0086037A"/>
    <w:rsid w:val="00860692"/>
    <w:rsid w:val="00860724"/>
    <w:rsid w:val="008608C0"/>
    <w:rsid w:val="00860CBE"/>
    <w:rsid w:val="00860F67"/>
    <w:rsid w:val="00860F6A"/>
    <w:rsid w:val="008615BC"/>
    <w:rsid w:val="008618EF"/>
    <w:rsid w:val="00861DDA"/>
    <w:rsid w:val="00862E84"/>
    <w:rsid w:val="00863763"/>
    <w:rsid w:val="00863884"/>
    <w:rsid w:val="00863AC4"/>
    <w:rsid w:val="00864645"/>
    <w:rsid w:val="00864AA5"/>
    <w:rsid w:val="00865ACF"/>
    <w:rsid w:val="00865FC7"/>
    <w:rsid w:val="00866A66"/>
    <w:rsid w:val="00866BC6"/>
    <w:rsid w:val="00866D31"/>
    <w:rsid w:val="00867007"/>
    <w:rsid w:val="00867065"/>
    <w:rsid w:val="0086706F"/>
    <w:rsid w:val="0086744B"/>
    <w:rsid w:val="00867682"/>
    <w:rsid w:val="008676F4"/>
    <w:rsid w:val="00867CA0"/>
    <w:rsid w:val="00867D7F"/>
    <w:rsid w:val="00870209"/>
    <w:rsid w:val="0087093D"/>
    <w:rsid w:val="008714D9"/>
    <w:rsid w:val="00871678"/>
    <w:rsid w:val="00871EA3"/>
    <w:rsid w:val="00872A73"/>
    <w:rsid w:val="00873457"/>
    <w:rsid w:val="00873620"/>
    <w:rsid w:val="00873629"/>
    <w:rsid w:val="0087445E"/>
    <w:rsid w:val="00874615"/>
    <w:rsid w:val="008748B4"/>
    <w:rsid w:val="00874B95"/>
    <w:rsid w:val="00874D2C"/>
    <w:rsid w:val="00874E37"/>
    <w:rsid w:val="00874FBF"/>
    <w:rsid w:val="00875CA9"/>
    <w:rsid w:val="00875EA1"/>
    <w:rsid w:val="00875EEF"/>
    <w:rsid w:val="0087628D"/>
    <w:rsid w:val="008763A0"/>
    <w:rsid w:val="008763D8"/>
    <w:rsid w:val="00876607"/>
    <w:rsid w:val="00876C99"/>
    <w:rsid w:val="00876DA1"/>
    <w:rsid w:val="00876FF9"/>
    <w:rsid w:val="008771D0"/>
    <w:rsid w:val="0087746D"/>
    <w:rsid w:val="00877589"/>
    <w:rsid w:val="0087787A"/>
    <w:rsid w:val="008800D9"/>
    <w:rsid w:val="00880543"/>
    <w:rsid w:val="00880669"/>
    <w:rsid w:val="008807C2"/>
    <w:rsid w:val="008807DE"/>
    <w:rsid w:val="008813AD"/>
    <w:rsid w:val="008816A4"/>
    <w:rsid w:val="008818DD"/>
    <w:rsid w:val="00881C02"/>
    <w:rsid w:val="0088204E"/>
    <w:rsid w:val="00882912"/>
    <w:rsid w:val="00882A8E"/>
    <w:rsid w:val="0088304A"/>
    <w:rsid w:val="00883063"/>
    <w:rsid w:val="0088378C"/>
    <w:rsid w:val="0088386A"/>
    <w:rsid w:val="00884267"/>
    <w:rsid w:val="008845C8"/>
    <w:rsid w:val="00884BFC"/>
    <w:rsid w:val="00884E89"/>
    <w:rsid w:val="00886266"/>
    <w:rsid w:val="00887389"/>
    <w:rsid w:val="0088758C"/>
    <w:rsid w:val="00887AC1"/>
    <w:rsid w:val="00887CD8"/>
    <w:rsid w:val="00887EE5"/>
    <w:rsid w:val="00890203"/>
    <w:rsid w:val="008907EA"/>
    <w:rsid w:val="00891416"/>
    <w:rsid w:val="00891A1D"/>
    <w:rsid w:val="00891D3D"/>
    <w:rsid w:val="008923DA"/>
    <w:rsid w:val="00893460"/>
    <w:rsid w:val="0089349F"/>
    <w:rsid w:val="00893627"/>
    <w:rsid w:val="008937D1"/>
    <w:rsid w:val="00893BA1"/>
    <w:rsid w:val="0089470E"/>
    <w:rsid w:val="00894ADD"/>
    <w:rsid w:val="00894EFD"/>
    <w:rsid w:val="008950D0"/>
    <w:rsid w:val="008952CB"/>
    <w:rsid w:val="008957D2"/>
    <w:rsid w:val="00895DCF"/>
    <w:rsid w:val="00895FCD"/>
    <w:rsid w:val="00896283"/>
    <w:rsid w:val="0089632B"/>
    <w:rsid w:val="008978CE"/>
    <w:rsid w:val="00897DAD"/>
    <w:rsid w:val="008A005E"/>
    <w:rsid w:val="008A06A8"/>
    <w:rsid w:val="008A06C4"/>
    <w:rsid w:val="008A0C3C"/>
    <w:rsid w:val="008A1273"/>
    <w:rsid w:val="008A14F1"/>
    <w:rsid w:val="008A1567"/>
    <w:rsid w:val="008A15A8"/>
    <w:rsid w:val="008A1AA3"/>
    <w:rsid w:val="008A1E0F"/>
    <w:rsid w:val="008A1F15"/>
    <w:rsid w:val="008A213B"/>
    <w:rsid w:val="008A22A1"/>
    <w:rsid w:val="008A250B"/>
    <w:rsid w:val="008A25B0"/>
    <w:rsid w:val="008A25B5"/>
    <w:rsid w:val="008A2B4B"/>
    <w:rsid w:val="008A2DFD"/>
    <w:rsid w:val="008A2E82"/>
    <w:rsid w:val="008A31C5"/>
    <w:rsid w:val="008A33F6"/>
    <w:rsid w:val="008A3D16"/>
    <w:rsid w:val="008A3D71"/>
    <w:rsid w:val="008A487F"/>
    <w:rsid w:val="008A4F1E"/>
    <w:rsid w:val="008A4F9C"/>
    <w:rsid w:val="008A506E"/>
    <w:rsid w:val="008A5070"/>
    <w:rsid w:val="008A5149"/>
    <w:rsid w:val="008A5569"/>
    <w:rsid w:val="008A589B"/>
    <w:rsid w:val="008A5953"/>
    <w:rsid w:val="008A59FA"/>
    <w:rsid w:val="008A5CCE"/>
    <w:rsid w:val="008A5F21"/>
    <w:rsid w:val="008A60B2"/>
    <w:rsid w:val="008A6379"/>
    <w:rsid w:val="008A6D53"/>
    <w:rsid w:val="008A6D72"/>
    <w:rsid w:val="008A7055"/>
    <w:rsid w:val="008A731C"/>
    <w:rsid w:val="008A7508"/>
    <w:rsid w:val="008A7B6F"/>
    <w:rsid w:val="008A7CDD"/>
    <w:rsid w:val="008A7F19"/>
    <w:rsid w:val="008B00FC"/>
    <w:rsid w:val="008B0153"/>
    <w:rsid w:val="008B05E4"/>
    <w:rsid w:val="008B0FBD"/>
    <w:rsid w:val="008B18DB"/>
    <w:rsid w:val="008B199B"/>
    <w:rsid w:val="008B1E95"/>
    <w:rsid w:val="008B2000"/>
    <w:rsid w:val="008B2355"/>
    <w:rsid w:val="008B2BD3"/>
    <w:rsid w:val="008B3042"/>
    <w:rsid w:val="008B4F40"/>
    <w:rsid w:val="008B554B"/>
    <w:rsid w:val="008B578E"/>
    <w:rsid w:val="008B5CA9"/>
    <w:rsid w:val="008B5D1C"/>
    <w:rsid w:val="008B60E3"/>
    <w:rsid w:val="008B621D"/>
    <w:rsid w:val="008B68BF"/>
    <w:rsid w:val="008B7C92"/>
    <w:rsid w:val="008B7F60"/>
    <w:rsid w:val="008C08C0"/>
    <w:rsid w:val="008C0949"/>
    <w:rsid w:val="008C0F8A"/>
    <w:rsid w:val="008C1434"/>
    <w:rsid w:val="008C14EC"/>
    <w:rsid w:val="008C2050"/>
    <w:rsid w:val="008C25B5"/>
    <w:rsid w:val="008C2623"/>
    <w:rsid w:val="008C27DA"/>
    <w:rsid w:val="008C2E70"/>
    <w:rsid w:val="008C314E"/>
    <w:rsid w:val="008C372A"/>
    <w:rsid w:val="008C3804"/>
    <w:rsid w:val="008C3AA8"/>
    <w:rsid w:val="008C3EB5"/>
    <w:rsid w:val="008C47C1"/>
    <w:rsid w:val="008C4905"/>
    <w:rsid w:val="008C4DFB"/>
    <w:rsid w:val="008C50CB"/>
    <w:rsid w:val="008C64B9"/>
    <w:rsid w:val="008C68E5"/>
    <w:rsid w:val="008C6970"/>
    <w:rsid w:val="008C6D22"/>
    <w:rsid w:val="008C6DB8"/>
    <w:rsid w:val="008C70F1"/>
    <w:rsid w:val="008C7244"/>
    <w:rsid w:val="008C7419"/>
    <w:rsid w:val="008C75C3"/>
    <w:rsid w:val="008C7E00"/>
    <w:rsid w:val="008D007E"/>
    <w:rsid w:val="008D0322"/>
    <w:rsid w:val="008D03D4"/>
    <w:rsid w:val="008D0551"/>
    <w:rsid w:val="008D08C9"/>
    <w:rsid w:val="008D0E18"/>
    <w:rsid w:val="008D0FDD"/>
    <w:rsid w:val="008D11A2"/>
    <w:rsid w:val="008D14BB"/>
    <w:rsid w:val="008D1575"/>
    <w:rsid w:val="008D199A"/>
    <w:rsid w:val="008D1A14"/>
    <w:rsid w:val="008D1C76"/>
    <w:rsid w:val="008D20F2"/>
    <w:rsid w:val="008D2AD2"/>
    <w:rsid w:val="008D2BE5"/>
    <w:rsid w:val="008D2CC1"/>
    <w:rsid w:val="008D3719"/>
    <w:rsid w:val="008D3844"/>
    <w:rsid w:val="008D3B2F"/>
    <w:rsid w:val="008D3CBA"/>
    <w:rsid w:val="008D3D7E"/>
    <w:rsid w:val="008D41C0"/>
    <w:rsid w:val="008D450E"/>
    <w:rsid w:val="008D4C9B"/>
    <w:rsid w:val="008D4D56"/>
    <w:rsid w:val="008D4F48"/>
    <w:rsid w:val="008D538B"/>
    <w:rsid w:val="008D6A61"/>
    <w:rsid w:val="008D6B2F"/>
    <w:rsid w:val="008D78D4"/>
    <w:rsid w:val="008D7C71"/>
    <w:rsid w:val="008E0011"/>
    <w:rsid w:val="008E0C1E"/>
    <w:rsid w:val="008E1585"/>
    <w:rsid w:val="008E158F"/>
    <w:rsid w:val="008E15E0"/>
    <w:rsid w:val="008E18C3"/>
    <w:rsid w:val="008E1ABE"/>
    <w:rsid w:val="008E2592"/>
    <w:rsid w:val="008E2FFB"/>
    <w:rsid w:val="008E3BE4"/>
    <w:rsid w:val="008E3D20"/>
    <w:rsid w:val="008E4417"/>
    <w:rsid w:val="008E54C7"/>
    <w:rsid w:val="008E5845"/>
    <w:rsid w:val="008E5A9B"/>
    <w:rsid w:val="008E5D34"/>
    <w:rsid w:val="008E63F0"/>
    <w:rsid w:val="008E650C"/>
    <w:rsid w:val="008E6692"/>
    <w:rsid w:val="008E6973"/>
    <w:rsid w:val="008E6C52"/>
    <w:rsid w:val="008E6EDE"/>
    <w:rsid w:val="008E70CF"/>
    <w:rsid w:val="008E7A1F"/>
    <w:rsid w:val="008F0491"/>
    <w:rsid w:val="008F0952"/>
    <w:rsid w:val="008F0FCA"/>
    <w:rsid w:val="008F1210"/>
    <w:rsid w:val="008F18FC"/>
    <w:rsid w:val="008F19F7"/>
    <w:rsid w:val="008F2040"/>
    <w:rsid w:val="008F2561"/>
    <w:rsid w:val="008F28FE"/>
    <w:rsid w:val="008F2E7C"/>
    <w:rsid w:val="008F2F3D"/>
    <w:rsid w:val="008F32AA"/>
    <w:rsid w:val="008F334B"/>
    <w:rsid w:val="008F3707"/>
    <w:rsid w:val="008F3812"/>
    <w:rsid w:val="008F3E52"/>
    <w:rsid w:val="008F4066"/>
    <w:rsid w:val="008F4103"/>
    <w:rsid w:val="008F4A80"/>
    <w:rsid w:val="008F4EF5"/>
    <w:rsid w:val="008F53AE"/>
    <w:rsid w:val="008F5D1F"/>
    <w:rsid w:val="008F62AA"/>
    <w:rsid w:val="008F6344"/>
    <w:rsid w:val="008F69B8"/>
    <w:rsid w:val="008F6A44"/>
    <w:rsid w:val="008F6B1C"/>
    <w:rsid w:val="008F6B49"/>
    <w:rsid w:val="008F6C63"/>
    <w:rsid w:val="008F6E69"/>
    <w:rsid w:val="008F775B"/>
    <w:rsid w:val="008F77F2"/>
    <w:rsid w:val="008F7837"/>
    <w:rsid w:val="0090009C"/>
    <w:rsid w:val="00900691"/>
    <w:rsid w:val="00900BC9"/>
    <w:rsid w:val="00900C67"/>
    <w:rsid w:val="00900E2E"/>
    <w:rsid w:val="00900F14"/>
    <w:rsid w:val="009010F9"/>
    <w:rsid w:val="0090161D"/>
    <w:rsid w:val="0090179D"/>
    <w:rsid w:val="00901881"/>
    <w:rsid w:val="0090195D"/>
    <w:rsid w:val="00901D81"/>
    <w:rsid w:val="00901FFF"/>
    <w:rsid w:val="009021B1"/>
    <w:rsid w:val="009023AB"/>
    <w:rsid w:val="0090243D"/>
    <w:rsid w:val="009024A4"/>
    <w:rsid w:val="0090267B"/>
    <w:rsid w:val="0090283B"/>
    <w:rsid w:val="00902D8B"/>
    <w:rsid w:val="00902F28"/>
    <w:rsid w:val="009037BC"/>
    <w:rsid w:val="00903F48"/>
    <w:rsid w:val="009041C1"/>
    <w:rsid w:val="0090445C"/>
    <w:rsid w:val="0090457A"/>
    <w:rsid w:val="009052D8"/>
    <w:rsid w:val="00905641"/>
    <w:rsid w:val="00905A25"/>
    <w:rsid w:val="00905B36"/>
    <w:rsid w:val="00905D5E"/>
    <w:rsid w:val="009060D5"/>
    <w:rsid w:val="00906146"/>
    <w:rsid w:val="009063E8"/>
    <w:rsid w:val="00906747"/>
    <w:rsid w:val="00906DC9"/>
    <w:rsid w:val="0090778A"/>
    <w:rsid w:val="00907882"/>
    <w:rsid w:val="00907A16"/>
    <w:rsid w:val="00907FA4"/>
    <w:rsid w:val="0091035D"/>
    <w:rsid w:val="00910459"/>
    <w:rsid w:val="00910957"/>
    <w:rsid w:val="00910A0C"/>
    <w:rsid w:val="00911143"/>
    <w:rsid w:val="0091133E"/>
    <w:rsid w:val="009118AF"/>
    <w:rsid w:val="00911938"/>
    <w:rsid w:val="00911C29"/>
    <w:rsid w:val="009122B1"/>
    <w:rsid w:val="0091276E"/>
    <w:rsid w:val="00912A96"/>
    <w:rsid w:val="00912ABF"/>
    <w:rsid w:val="0091312F"/>
    <w:rsid w:val="009131E7"/>
    <w:rsid w:val="0091361D"/>
    <w:rsid w:val="00913A84"/>
    <w:rsid w:val="00913B99"/>
    <w:rsid w:val="00913CBD"/>
    <w:rsid w:val="009140CA"/>
    <w:rsid w:val="009143D3"/>
    <w:rsid w:val="009146A7"/>
    <w:rsid w:val="0091485F"/>
    <w:rsid w:val="0091496F"/>
    <w:rsid w:val="00915A65"/>
    <w:rsid w:val="00915C03"/>
    <w:rsid w:val="00915C9A"/>
    <w:rsid w:val="00915E78"/>
    <w:rsid w:val="00915FE5"/>
    <w:rsid w:val="009177F7"/>
    <w:rsid w:val="00917BAB"/>
    <w:rsid w:val="00917EC4"/>
    <w:rsid w:val="00917FCF"/>
    <w:rsid w:val="00920214"/>
    <w:rsid w:val="009207CC"/>
    <w:rsid w:val="00920923"/>
    <w:rsid w:val="00920C27"/>
    <w:rsid w:val="009215E1"/>
    <w:rsid w:val="00922099"/>
    <w:rsid w:val="00922A56"/>
    <w:rsid w:val="00922C17"/>
    <w:rsid w:val="00922DB0"/>
    <w:rsid w:val="00922F32"/>
    <w:rsid w:val="009233A1"/>
    <w:rsid w:val="009238BD"/>
    <w:rsid w:val="009248E8"/>
    <w:rsid w:val="009249DE"/>
    <w:rsid w:val="00924AA3"/>
    <w:rsid w:val="0092548D"/>
    <w:rsid w:val="009258B7"/>
    <w:rsid w:val="00925975"/>
    <w:rsid w:val="0092672D"/>
    <w:rsid w:val="009268CA"/>
    <w:rsid w:val="00926BE8"/>
    <w:rsid w:val="00927007"/>
    <w:rsid w:val="00927842"/>
    <w:rsid w:val="009278B9"/>
    <w:rsid w:val="0092794E"/>
    <w:rsid w:val="00927991"/>
    <w:rsid w:val="00927A72"/>
    <w:rsid w:val="00927FC4"/>
    <w:rsid w:val="0093094D"/>
    <w:rsid w:val="00930ABD"/>
    <w:rsid w:val="00930EDA"/>
    <w:rsid w:val="00931C0A"/>
    <w:rsid w:val="00931C5E"/>
    <w:rsid w:val="00931F71"/>
    <w:rsid w:val="00932128"/>
    <w:rsid w:val="00932B7A"/>
    <w:rsid w:val="00933D1A"/>
    <w:rsid w:val="00933E85"/>
    <w:rsid w:val="00934116"/>
    <w:rsid w:val="009341AE"/>
    <w:rsid w:val="00934207"/>
    <w:rsid w:val="00934BB3"/>
    <w:rsid w:val="00934EF7"/>
    <w:rsid w:val="009351F4"/>
    <w:rsid w:val="0093550C"/>
    <w:rsid w:val="009356C5"/>
    <w:rsid w:val="0093571A"/>
    <w:rsid w:val="009369BA"/>
    <w:rsid w:val="00936F49"/>
    <w:rsid w:val="009373A1"/>
    <w:rsid w:val="009374F6"/>
    <w:rsid w:val="00937505"/>
    <w:rsid w:val="00937766"/>
    <w:rsid w:val="00937B2B"/>
    <w:rsid w:val="00937CAC"/>
    <w:rsid w:val="0094017D"/>
    <w:rsid w:val="00941A44"/>
    <w:rsid w:val="00941C92"/>
    <w:rsid w:val="00942544"/>
    <w:rsid w:val="00942574"/>
    <w:rsid w:val="009427D0"/>
    <w:rsid w:val="009428D9"/>
    <w:rsid w:val="00942A51"/>
    <w:rsid w:val="00943024"/>
    <w:rsid w:val="0094321C"/>
    <w:rsid w:val="00943893"/>
    <w:rsid w:val="009438B0"/>
    <w:rsid w:val="0094397C"/>
    <w:rsid w:val="00943DA2"/>
    <w:rsid w:val="00944337"/>
    <w:rsid w:val="00944AB0"/>
    <w:rsid w:val="00944ECB"/>
    <w:rsid w:val="00945009"/>
    <w:rsid w:val="00945191"/>
    <w:rsid w:val="009453BB"/>
    <w:rsid w:val="00945C38"/>
    <w:rsid w:val="00945D01"/>
    <w:rsid w:val="00946381"/>
    <w:rsid w:val="00946553"/>
    <w:rsid w:val="00946648"/>
    <w:rsid w:val="009466F7"/>
    <w:rsid w:val="0094688A"/>
    <w:rsid w:val="0094694A"/>
    <w:rsid w:val="00946ACD"/>
    <w:rsid w:val="00946CD4"/>
    <w:rsid w:val="00946EB1"/>
    <w:rsid w:val="00947213"/>
    <w:rsid w:val="009477EB"/>
    <w:rsid w:val="009479F3"/>
    <w:rsid w:val="00947C12"/>
    <w:rsid w:val="00950065"/>
    <w:rsid w:val="0095029E"/>
    <w:rsid w:val="009507A6"/>
    <w:rsid w:val="00950CFA"/>
    <w:rsid w:val="0095111C"/>
    <w:rsid w:val="00951170"/>
    <w:rsid w:val="00951249"/>
    <w:rsid w:val="00951483"/>
    <w:rsid w:val="00951A58"/>
    <w:rsid w:val="00951B85"/>
    <w:rsid w:val="00953406"/>
    <w:rsid w:val="009534E4"/>
    <w:rsid w:val="009534F5"/>
    <w:rsid w:val="009535D6"/>
    <w:rsid w:val="009539FC"/>
    <w:rsid w:val="0095454B"/>
    <w:rsid w:val="00954730"/>
    <w:rsid w:val="00954EE7"/>
    <w:rsid w:val="009556A5"/>
    <w:rsid w:val="00955EE8"/>
    <w:rsid w:val="009566F7"/>
    <w:rsid w:val="0095673A"/>
    <w:rsid w:val="00956761"/>
    <w:rsid w:val="00956876"/>
    <w:rsid w:val="009569CE"/>
    <w:rsid w:val="00956BAB"/>
    <w:rsid w:val="00956D6F"/>
    <w:rsid w:val="00956EC9"/>
    <w:rsid w:val="00957859"/>
    <w:rsid w:val="00957952"/>
    <w:rsid w:val="00957BAE"/>
    <w:rsid w:val="00957BD2"/>
    <w:rsid w:val="00957C8E"/>
    <w:rsid w:val="00957F64"/>
    <w:rsid w:val="00957F99"/>
    <w:rsid w:val="009603F6"/>
    <w:rsid w:val="00960617"/>
    <w:rsid w:val="00960626"/>
    <w:rsid w:val="00960629"/>
    <w:rsid w:val="00960943"/>
    <w:rsid w:val="00960B29"/>
    <w:rsid w:val="00961042"/>
    <w:rsid w:val="00961193"/>
    <w:rsid w:val="009616A8"/>
    <w:rsid w:val="00961DA9"/>
    <w:rsid w:val="009620AE"/>
    <w:rsid w:val="009621C6"/>
    <w:rsid w:val="00962760"/>
    <w:rsid w:val="009630CA"/>
    <w:rsid w:val="009631B1"/>
    <w:rsid w:val="00963500"/>
    <w:rsid w:val="00963573"/>
    <w:rsid w:val="009635E8"/>
    <w:rsid w:val="0096364A"/>
    <w:rsid w:val="00963C04"/>
    <w:rsid w:val="00963F62"/>
    <w:rsid w:val="00964207"/>
    <w:rsid w:val="00964584"/>
    <w:rsid w:val="00964917"/>
    <w:rsid w:val="00966140"/>
    <w:rsid w:val="00966623"/>
    <w:rsid w:val="00966976"/>
    <w:rsid w:val="009669AB"/>
    <w:rsid w:val="00966A1A"/>
    <w:rsid w:val="009673CB"/>
    <w:rsid w:val="00967845"/>
    <w:rsid w:val="00967C41"/>
    <w:rsid w:val="009706CE"/>
    <w:rsid w:val="00970931"/>
    <w:rsid w:val="00971366"/>
    <w:rsid w:val="009715AE"/>
    <w:rsid w:val="009716B2"/>
    <w:rsid w:val="009717BA"/>
    <w:rsid w:val="00971C80"/>
    <w:rsid w:val="009728F5"/>
    <w:rsid w:val="00973C61"/>
    <w:rsid w:val="00974096"/>
    <w:rsid w:val="009741BD"/>
    <w:rsid w:val="00974619"/>
    <w:rsid w:val="009752FF"/>
    <w:rsid w:val="00976341"/>
    <w:rsid w:val="00976353"/>
    <w:rsid w:val="009764E9"/>
    <w:rsid w:val="009764F9"/>
    <w:rsid w:val="00976D3B"/>
    <w:rsid w:val="0097790D"/>
    <w:rsid w:val="00980468"/>
    <w:rsid w:val="00980662"/>
    <w:rsid w:val="00980764"/>
    <w:rsid w:val="0098097D"/>
    <w:rsid w:val="00980B2E"/>
    <w:rsid w:val="00980F8A"/>
    <w:rsid w:val="0098119A"/>
    <w:rsid w:val="00981871"/>
    <w:rsid w:val="00982259"/>
    <w:rsid w:val="00982B12"/>
    <w:rsid w:val="00982B9A"/>
    <w:rsid w:val="00982C8A"/>
    <w:rsid w:val="00982F18"/>
    <w:rsid w:val="009835AC"/>
    <w:rsid w:val="00983D80"/>
    <w:rsid w:val="00984033"/>
    <w:rsid w:val="00984034"/>
    <w:rsid w:val="00984470"/>
    <w:rsid w:val="00984658"/>
    <w:rsid w:val="0098488A"/>
    <w:rsid w:val="009849DD"/>
    <w:rsid w:val="0098548C"/>
    <w:rsid w:val="009854D6"/>
    <w:rsid w:val="00985742"/>
    <w:rsid w:val="00985E36"/>
    <w:rsid w:val="009860D6"/>
    <w:rsid w:val="0098638A"/>
    <w:rsid w:val="00986441"/>
    <w:rsid w:val="00986D33"/>
    <w:rsid w:val="00986E16"/>
    <w:rsid w:val="00986F26"/>
    <w:rsid w:val="00986F71"/>
    <w:rsid w:val="00987288"/>
    <w:rsid w:val="009873E3"/>
    <w:rsid w:val="00987AC1"/>
    <w:rsid w:val="00987D39"/>
    <w:rsid w:val="00987E1B"/>
    <w:rsid w:val="00990067"/>
    <w:rsid w:val="009904F4"/>
    <w:rsid w:val="0099070D"/>
    <w:rsid w:val="00990ABC"/>
    <w:rsid w:val="00991349"/>
    <w:rsid w:val="00991A47"/>
    <w:rsid w:val="00991D17"/>
    <w:rsid w:val="00992603"/>
    <w:rsid w:val="00992CAC"/>
    <w:rsid w:val="009930B4"/>
    <w:rsid w:val="009940EC"/>
    <w:rsid w:val="00994708"/>
    <w:rsid w:val="0099556B"/>
    <w:rsid w:val="00995648"/>
    <w:rsid w:val="00995A99"/>
    <w:rsid w:val="00995AEF"/>
    <w:rsid w:val="00996B60"/>
    <w:rsid w:val="00997717"/>
    <w:rsid w:val="009977D0"/>
    <w:rsid w:val="00997BAF"/>
    <w:rsid w:val="009A0127"/>
    <w:rsid w:val="009A0571"/>
    <w:rsid w:val="009A06F8"/>
    <w:rsid w:val="009A0716"/>
    <w:rsid w:val="009A0F21"/>
    <w:rsid w:val="009A2471"/>
    <w:rsid w:val="009A251A"/>
    <w:rsid w:val="009A27C5"/>
    <w:rsid w:val="009A2952"/>
    <w:rsid w:val="009A2AB7"/>
    <w:rsid w:val="009A2D0A"/>
    <w:rsid w:val="009A3093"/>
    <w:rsid w:val="009A3D8D"/>
    <w:rsid w:val="009A3F6A"/>
    <w:rsid w:val="009A4A9E"/>
    <w:rsid w:val="009A4D7A"/>
    <w:rsid w:val="009A59B8"/>
    <w:rsid w:val="009A5D5F"/>
    <w:rsid w:val="009A60C4"/>
    <w:rsid w:val="009A62FA"/>
    <w:rsid w:val="009A66D2"/>
    <w:rsid w:val="009A6763"/>
    <w:rsid w:val="009A6B0F"/>
    <w:rsid w:val="009A6DF4"/>
    <w:rsid w:val="009A7083"/>
    <w:rsid w:val="009A70AA"/>
    <w:rsid w:val="009A7444"/>
    <w:rsid w:val="009B0FEE"/>
    <w:rsid w:val="009B13B6"/>
    <w:rsid w:val="009B1A3B"/>
    <w:rsid w:val="009B1CBC"/>
    <w:rsid w:val="009B1EA0"/>
    <w:rsid w:val="009B2788"/>
    <w:rsid w:val="009B2EBD"/>
    <w:rsid w:val="009B393C"/>
    <w:rsid w:val="009B3A6C"/>
    <w:rsid w:val="009B3B63"/>
    <w:rsid w:val="009B3E71"/>
    <w:rsid w:val="009B433F"/>
    <w:rsid w:val="009B541E"/>
    <w:rsid w:val="009B5576"/>
    <w:rsid w:val="009B5B85"/>
    <w:rsid w:val="009B5C6D"/>
    <w:rsid w:val="009B5CA6"/>
    <w:rsid w:val="009B5D2D"/>
    <w:rsid w:val="009B5D3D"/>
    <w:rsid w:val="009B6242"/>
    <w:rsid w:val="009B6705"/>
    <w:rsid w:val="009B6A43"/>
    <w:rsid w:val="009B7214"/>
    <w:rsid w:val="009B72B8"/>
    <w:rsid w:val="009B75EB"/>
    <w:rsid w:val="009B75F4"/>
    <w:rsid w:val="009B78E9"/>
    <w:rsid w:val="009B7CF9"/>
    <w:rsid w:val="009B7D3C"/>
    <w:rsid w:val="009B7DAD"/>
    <w:rsid w:val="009C01E3"/>
    <w:rsid w:val="009C043D"/>
    <w:rsid w:val="009C0533"/>
    <w:rsid w:val="009C09BC"/>
    <w:rsid w:val="009C0C7A"/>
    <w:rsid w:val="009C0DD9"/>
    <w:rsid w:val="009C0FBE"/>
    <w:rsid w:val="009C1262"/>
    <w:rsid w:val="009C1357"/>
    <w:rsid w:val="009C1358"/>
    <w:rsid w:val="009C175D"/>
    <w:rsid w:val="009C1F29"/>
    <w:rsid w:val="009C2B3A"/>
    <w:rsid w:val="009C3333"/>
    <w:rsid w:val="009C35D3"/>
    <w:rsid w:val="009C3633"/>
    <w:rsid w:val="009C3A9C"/>
    <w:rsid w:val="009C436A"/>
    <w:rsid w:val="009C444B"/>
    <w:rsid w:val="009C46A1"/>
    <w:rsid w:val="009C4B5F"/>
    <w:rsid w:val="009C63D5"/>
    <w:rsid w:val="009C67B6"/>
    <w:rsid w:val="009C67E2"/>
    <w:rsid w:val="009C6819"/>
    <w:rsid w:val="009C70C3"/>
    <w:rsid w:val="009C7362"/>
    <w:rsid w:val="009D05E1"/>
    <w:rsid w:val="009D090F"/>
    <w:rsid w:val="009D0A79"/>
    <w:rsid w:val="009D0E54"/>
    <w:rsid w:val="009D15A7"/>
    <w:rsid w:val="009D1CF9"/>
    <w:rsid w:val="009D2569"/>
    <w:rsid w:val="009D2B79"/>
    <w:rsid w:val="009D3029"/>
    <w:rsid w:val="009D3254"/>
    <w:rsid w:val="009D36E8"/>
    <w:rsid w:val="009D3B0F"/>
    <w:rsid w:val="009D41DA"/>
    <w:rsid w:val="009D4B32"/>
    <w:rsid w:val="009D4F34"/>
    <w:rsid w:val="009D51F4"/>
    <w:rsid w:val="009D5676"/>
    <w:rsid w:val="009D58DB"/>
    <w:rsid w:val="009D59E6"/>
    <w:rsid w:val="009D5D8E"/>
    <w:rsid w:val="009D6289"/>
    <w:rsid w:val="009D63AD"/>
    <w:rsid w:val="009D64BC"/>
    <w:rsid w:val="009D672C"/>
    <w:rsid w:val="009D6990"/>
    <w:rsid w:val="009D6A24"/>
    <w:rsid w:val="009D70D7"/>
    <w:rsid w:val="009D7295"/>
    <w:rsid w:val="009D78A6"/>
    <w:rsid w:val="009D7A0B"/>
    <w:rsid w:val="009D7A2C"/>
    <w:rsid w:val="009E078D"/>
    <w:rsid w:val="009E088E"/>
    <w:rsid w:val="009E1781"/>
    <w:rsid w:val="009E19ED"/>
    <w:rsid w:val="009E1A13"/>
    <w:rsid w:val="009E1D44"/>
    <w:rsid w:val="009E2F07"/>
    <w:rsid w:val="009E328B"/>
    <w:rsid w:val="009E38DA"/>
    <w:rsid w:val="009E38ED"/>
    <w:rsid w:val="009E41C2"/>
    <w:rsid w:val="009E4742"/>
    <w:rsid w:val="009E4FD7"/>
    <w:rsid w:val="009E5494"/>
    <w:rsid w:val="009E5AC9"/>
    <w:rsid w:val="009E5E17"/>
    <w:rsid w:val="009E611E"/>
    <w:rsid w:val="009E624C"/>
    <w:rsid w:val="009E6702"/>
    <w:rsid w:val="009E69F2"/>
    <w:rsid w:val="009E6A4A"/>
    <w:rsid w:val="009E71FC"/>
    <w:rsid w:val="009E7248"/>
    <w:rsid w:val="009E732E"/>
    <w:rsid w:val="009E7996"/>
    <w:rsid w:val="009E7B5F"/>
    <w:rsid w:val="009F02E4"/>
    <w:rsid w:val="009F0738"/>
    <w:rsid w:val="009F0BF0"/>
    <w:rsid w:val="009F0C11"/>
    <w:rsid w:val="009F0F85"/>
    <w:rsid w:val="009F1299"/>
    <w:rsid w:val="009F220F"/>
    <w:rsid w:val="009F2B64"/>
    <w:rsid w:val="009F2E50"/>
    <w:rsid w:val="009F2FD9"/>
    <w:rsid w:val="009F2FEC"/>
    <w:rsid w:val="009F3222"/>
    <w:rsid w:val="009F3586"/>
    <w:rsid w:val="009F3706"/>
    <w:rsid w:val="009F4126"/>
    <w:rsid w:val="009F4305"/>
    <w:rsid w:val="009F43CE"/>
    <w:rsid w:val="009F4AC5"/>
    <w:rsid w:val="009F5393"/>
    <w:rsid w:val="009F607F"/>
    <w:rsid w:val="009F6371"/>
    <w:rsid w:val="009F65C4"/>
    <w:rsid w:val="009F7BB1"/>
    <w:rsid w:val="009F7D27"/>
    <w:rsid w:val="009F7D86"/>
    <w:rsid w:val="009F7E4B"/>
    <w:rsid w:val="00A00493"/>
    <w:rsid w:val="00A00FCF"/>
    <w:rsid w:val="00A012F8"/>
    <w:rsid w:val="00A01725"/>
    <w:rsid w:val="00A01787"/>
    <w:rsid w:val="00A023E6"/>
    <w:rsid w:val="00A02E68"/>
    <w:rsid w:val="00A02EBA"/>
    <w:rsid w:val="00A0351B"/>
    <w:rsid w:val="00A03D1B"/>
    <w:rsid w:val="00A03E78"/>
    <w:rsid w:val="00A04328"/>
    <w:rsid w:val="00A04913"/>
    <w:rsid w:val="00A04AD4"/>
    <w:rsid w:val="00A04B1D"/>
    <w:rsid w:val="00A04CCB"/>
    <w:rsid w:val="00A0553D"/>
    <w:rsid w:val="00A05B4F"/>
    <w:rsid w:val="00A05DE2"/>
    <w:rsid w:val="00A05E5E"/>
    <w:rsid w:val="00A062FF"/>
    <w:rsid w:val="00A06966"/>
    <w:rsid w:val="00A06A32"/>
    <w:rsid w:val="00A06AC4"/>
    <w:rsid w:val="00A06C5C"/>
    <w:rsid w:val="00A0700A"/>
    <w:rsid w:val="00A070A3"/>
    <w:rsid w:val="00A07562"/>
    <w:rsid w:val="00A076DC"/>
    <w:rsid w:val="00A07882"/>
    <w:rsid w:val="00A07E15"/>
    <w:rsid w:val="00A07FE0"/>
    <w:rsid w:val="00A1004A"/>
    <w:rsid w:val="00A100E2"/>
    <w:rsid w:val="00A104DC"/>
    <w:rsid w:val="00A10B20"/>
    <w:rsid w:val="00A10FA3"/>
    <w:rsid w:val="00A11123"/>
    <w:rsid w:val="00A11235"/>
    <w:rsid w:val="00A12838"/>
    <w:rsid w:val="00A12A83"/>
    <w:rsid w:val="00A12E28"/>
    <w:rsid w:val="00A12F91"/>
    <w:rsid w:val="00A132E4"/>
    <w:rsid w:val="00A134DD"/>
    <w:rsid w:val="00A1395E"/>
    <w:rsid w:val="00A13B9D"/>
    <w:rsid w:val="00A13C73"/>
    <w:rsid w:val="00A145D7"/>
    <w:rsid w:val="00A14F90"/>
    <w:rsid w:val="00A153B9"/>
    <w:rsid w:val="00A154AA"/>
    <w:rsid w:val="00A155EE"/>
    <w:rsid w:val="00A15E8D"/>
    <w:rsid w:val="00A15FDE"/>
    <w:rsid w:val="00A1636B"/>
    <w:rsid w:val="00A16824"/>
    <w:rsid w:val="00A17472"/>
    <w:rsid w:val="00A177F4"/>
    <w:rsid w:val="00A17ECC"/>
    <w:rsid w:val="00A20160"/>
    <w:rsid w:val="00A20291"/>
    <w:rsid w:val="00A20D60"/>
    <w:rsid w:val="00A20DE0"/>
    <w:rsid w:val="00A20F8D"/>
    <w:rsid w:val="00A21B82"/>
    <w:rsid w:val="00A21DAE"/>
    <w:rsid w:val="00A221D3"/>
    <w:rsid w:val="00A221FA"/>
    <w:rsid w:val="00A22A39"/>
    <w:rsid w:val="00A22B38"/>
    <w:rsid w:val="00A23075"/>
    <w:rsid w:val="00A23323"/>
    <w:rsid w:val="00A233BD"/>
    <w:rsid w:val="00A23742"/>
    <w:rsid w:val="00A238AE"/>
    <w:rsid w:val="00A24DC6"/>
    <w:rsid w:val="00A24EA2"/>
    <w:rsid w:val="00A253F7"/>
    <w:rsid w:val="00A2545B"/>
    <w:rsid w:val="00A2552F"/>
    <w:rsid w:val="00A25755"/>
    <w:rsid w:val="00A26340"/>
    <w:rsid w:val="00A26827"/>
    <w:rsid w:val="00A268C8"/>
    <w:rsid w:val="00A26DF3"/>
    <w:rsid w:val="00A26FF6"/>
    <w:rsid w:val="00A276B8"/>
    <w:rsid w:val="00A27A8C"/>
    <w:rsid w:val="00A27B6A"/>
    <w:rsid w:val="00A27D58"/>
    <w:rsid w:val="00A27E94"/>
    <w:rsid w:val="00A27FA9"/>
    <w:rsid w:val="00A302DE"/>
    <w:rsid w:val="00A30333"/>
    <w:rsid w:val="00A3053D"/>
    <w:rsid w:val="00A30B77"/>
    <w:rsid w:val="00A30F5B"/>
    <w:rsid w:val="00A31017"/>
    <w:rsid w:val="00A31093"/>
    <w:rsid w:val="00A31FBC"/>
    <w:rsid w:val="00A32192"/>
    <w:rsid w:val="00A324FA"/>
    <w:rsid w:val="00A3260B"/>
    <w:rsid w:val="00A326EF"/>
    <w:rsid w:val="00A3299B"/>
    <w:rsid w:val="00A32EA0"/>
    <w:rsid w:val="00A32F66"/>
    <w:rsid w:val="00A33199"/>
    <w:rsid w:val="00A33507"/>
    <w:rsid w:val="00A3364D"/>
    <w:rsid w:val="00A339AF"/>
    <w:rsid w:val="00A33C70"/>
    <w:rsid w:val="00A33E98"/>
    <w:rsid w:val="00A3439D"/>
    <w:rsid w:val="00A3461A"/>
    <w:rsid w:val="00A3490F"/>
    <w:rsid w:val="00A34A04"/>
    <w:rsid w:val="00A356BC"/>
    <w:rsid w:val="00A356C7"/>
    <w:rsid w:val="00A35FDC"/>
    <w:rsid w:val="00A36627"/>
    <w:rsid w:val="00A370F3"/>
    <w:rsid w:val="00A37A3B"/>
    <w:rsid w:val="00A37D8B"/>
    <w:rsid w:val="00A4052F"/>
    <w:rsid w:val="00A40549"/>
    <w:rsid w:val="00A40E16"/>
    <w:rsid w:val="00A411A7"/>
    <w:rsid w:val="00A412DE"/>
    <w:rsid w:val="00A4186D"/>
    <w:rsid w:val="00A419C2"/>
    <w:rsid w:val="00A41BDB"/>
    <w:rsid w:val="00A41CAF"/>
    <w:rsid w:val="00A422A7"/>
    <w:rsid w:val="00A42434"/>
    <w:rsid w:val="00A42B6B"/>
    <w:rsid w:val="00A42EA3"/>
    <w:rsid w:val="00A432F7"/>
    <w:rsid w:val="00A43C78"/>
    <w:rsid w:val="00A43F4B"/>
    <w:rsid w:val="00A449C4"/>
    <w:rsid w:val="00A44E3D"/>
    <w:rsid w:val="00A45015"/>
    <w:rsid w:val="00A451DD"/>
    <w:rsid w:val="00A45278"/>
    <w:rsid w:val="00A4547A"/>
    <w:rsid w:val="00A45EF7"/>
    <w:rsid w:val="00A45F4F"/>
    <w:rsid w:val="00A45FEE"/>
    <w:rsid w:val="00A46135"/>
    <w:rsid w:val="00A46326"/>
    <w:rsid w:val="00A464FF"/>
    <w:rsid w:val="00A4707C"/>
    <w:rsid w:val="00A475B7"/>
    <w:rsid w:val="00A479F1"/>
    <w:rsid w:val="00A506C7"/>
    <w:rsid w:val="00A51931"/>
    <w:rsid w:val="00A51E27"/>
    <w:rsid w:val="00A5202A"/>
    <w:rsid w:val="00A52266"/>
    <w:rsid w:val="00A526C8"/>
    <w:rsid w:val="00A526E4"/>
    <w:rsid w:val="00A527B1"/>
    <w:rsid w:val="00A53274"/>
    <w:rsid w:val="00A535A7"/>
    <w:rsid w:val="00A53655"/>
    <w:rsid w:val="00A53C89"/>
    <w:rsid w:val="00A53CBB"/>
    <w:rsid w:val="00A53E97"/>
    <w:rsid w:val="00A53FD6"/>
    <w:rsid w:val="00A54A1B"/>
    <w:rsid w:val="00A550C0"/>
    <w:rsid w:val="00A551A4"/>
    <w:rsid w:val="00A55751"/>
    <w:rsid w:val="00A559EF"/>
    <w:rsid w:val="00A561B6"/>
    <w:rsid w:val="00A5627F"/>
    <w:rsid w:val="00A56B40"/>
    <w:rsid w:val="00A56C69"/>
    <w:rsid w:val="00A5730B"/>
    <w:rsid w:val="00A57443"/>
    <w:rsid w:val="00A575C6"/>
    <w:rsid w:val="00A575D1"/>
    <w:rsid w:val="00A57961"/>
    <w:rsid w:val="00A60103"/>
    <w:rsid w:val="00A603E7"/>
    <w:rsid w:val="00A60766"/>
    <w:rsid w:val="00A60813"/>
    <w:rsid w:val="00A60860"/>
    <w:rsid w:val="00A60CEF"/>
    <w:rsid w:val="00A60ED5"/>
    <w:rsid w:val="00A6111F"/>
    <w:rsid w:val="00A617C9"/>
    <w:rsid w:val="00A61917"/>
    <w:rsid w:val="00A62543"/>
    <w:rsid w:val="00A62557"/>
    <w:rsid w:val="00A626B7"/>
    <w:rsid w:val="00A6303D"/>
    <w:rsid w:val="00A63DC8"/>
    <w:rsid w:val="00A64583"/>
    <w:rsid w:val="00A646CE"/>
    <w:rsid w:val="00A64A54"/>
    <w:rsid w:val="00A66884"/>
    <w:rsid w:val="00A66B43"/>
    <w:rsid w:val="00A6738D"/>
    <w:rsid w:val="00A67742"/>
    <w:rsid w:val="00A7010D"/>
    <w:rsid w:val="00A7023D"/>
    <w:rsid w:val="00A70F89"/>
    <w:rsid w:val="00A71C17"/>
    <w:rsid w:val="00A71EC2"/>
    <w:rsid w:val="00A72002"/>
    <w:rsid w:val="00A72717"/>
    <w:rsid w:val="00A72BAA"/>
    <w:rsid w:val="00A72D90"/>
    <w:rsid w:val="00A731C0"/>
    <w:rsid w:val="00A73330"/>
    <w:rsid w:val="00A7348D"/>
    <w:rsid w:val="00A73872"/>
    <w:rsid w:val="00A73AE6"/>
    <w:rsid w:val="00A73B88"/>
    <w:rsid w:val="00A73F0B"/>
    <w:rsid w:val="00A746D3"/>
    <w:rsid w:val="00A7505E"/>
    <w:rsid w:val="00A75223"/>
    <w:rsid w:val="00A752DC"/>
    <w:rsid w:val="00A75EB4"/>
    <w:rsid w:val="00A7637B"/>
    <w:rsid w:val="00A7642C"/>
    <w:rsid w:val="00A7787E"/>
    <w:rsid w:val="00A8073E"/>
    <w:rsid w:val="00A80BB8"/>
    <w:rsid w:val="00A80DD1"/>
    <w:rsid w:val="00A80DDE"/>
    <w:rsid w:val="00A80F7C"/>
    <w:rsid w:val="00A8165B"/>
    <w:rsid w:val="00A81D17"/>
    <w:rsid w:val="00A8201C"/>
    <w:rsid w:val="00A82131"/>
    <w:rsid w:val="00A82303"/>
    <w:rsid w:val="00A8244F"/>
    <w:rsid w:val="00A8264F"/>
    <w:rsid w:val="00A829D7"/>
    <w:rsid w:val="00A82D35"/>
    <w:rsid w:val="00A83127"/>
    <w:rsid w:val="00A833C3"/>
    <w:rsid w:val="00A83436"/>
    <w:rsid w:val="00A83C40"/>
    <w:rsid w:val="00A842D5"/>
    <w:rsid w:val="00A844B9"/>
    <w:rsid w:val="00A8499B"/>
    <w:rsid w:val="00A849D7"/>
    <w:rsid w:val="00A8538B"/>
    <w:rsid w:val="00A85725"/>
    <w:rsid w:val="00A85D3B"/>
    <w:rsid w:val="00A85D6F"/>
    <w:rsid w:val="00A86576"/>
    <w:rsid w:val="00A86588"/>
    <w:rsid w:val="00A86CC1"/>
    <w:rsid w:val="00A87A92"/>
    <w:rsid w:val="00A90682"/>
    <w:rsid w:val="00A909C8"/>
    <w:rsid w:val="00A90B15"/>
    <w:rsid w:val="00A91034"/>
    <w:rsid w:val="00A9165E"/>
    <w:rsid w:val="00A91800"/>
    <w:rsid w:val="00A9194C"/>
    <w:rsid w:val="00A91A33"/>
    <w:rsid w:val="00A91C15"/>
    <w:rsid w:val="00A9204E"/>
    <w:rsid w:val="00A92149"/>
    <w:rsid w:val="00A9253B"/>
    <w:rsid w:val="00A9260A"/>
    <w:rsid w:val="00A92994"/>
    <w:rsid w:val="00A92CF4"/>
    <w:rsid w:val="00A93584"/>
    <w:rsid w:val="00A936A6"/>
    <w:rsid w:val="00A93F7F"/>
    <w:rsid w:val="00A943B0"/>
    <w:rsid w:val="00A94432"/>
    <w:rsid w:val="00A9557D"/>
    <w:rsid w:val="00A9609F"/>
    <w:rsid w:val="00A9627D"/>
    <w:rsid w:val="00A965E1"/>
    <w:rsid w:val="00A96961"/>
    <w:rsid w:val="00A96C44"/>
    <w:rsid w:val="00A96FE2"/>
    <w:rsid w:val="00A9739E"/>
    <w:rsid w:val="00A9754C"/>
    <w:rsid w:val="00A97BDD"/>
    <w:rsid w:val="00AA031E"/>
    <w:rsid w:val="00AA0383"/>
    <w:rsid w:val="00AA03A6"/>
    <w:rsid w:val="00AA03CA"/>
    <w:rsid w:val="00AA0453"/>
    <w:rsid w:val="00AA049E"/>
    <w:rsid w:val="00AA08DC"/>
    <w:rsid w:val="00AA0D1B"/>
    <w:rsid w:val="00AA1027"/>
    <w:rsid w:val="00AA1141"/>
    <w:rsid w:val="00AA1471"/>
    <w:rsid w:val="00AA1E6D"/>
    <w:rsid w:val="00AA2014"/>
    <w:rsid w:val="00AA2359"/>
    <w:rsid w:val="00AA240A"/>
    <w:rsid w:val="00AA29A3"/>
    <w:rsid w:val="00AA2ECC"/>
    <w:rsid w:val="00AA3467"/>
    <w:rsid w:val="00AA36BE"/>
    <w:rsid w:val="00AA372C"/>
    <w:rsid w:val="00AA3BD2"/>
    <w:rsid w:val="00AA3BDF"/>
    <w:rsid w:val="00AA4397"/>
    <w:rsid w:val="00AA43B7"/>
    <w:rsid w:val="00AA4745"/>
    <w:rsid w:val="00AA4E66"/>
    <w:rsid w:val="00AA5D29"/>
    <w:rsid w:val="00AA6838"/>
    <w:rsid w:val="00AA6B20"/>
    <w:rsid w:val="00AA6EAC"/>
    <w:rsid w:val="00AA6FAB"/>
    <w:rsid w:val="00AA74B9"/>
    <w:rsid w:val="00AA752D"/>
    <w:rsid w:val="00AA761E"/>
    <w:rsid w:val="00AA7E50"/>
    <w:rsid w:val="00AB02D1"/>
    <w:rsid w:val="00AB0824"/>
    <w:rsid w:val="00AB0BC6"/>
    <w:rsid w:val="00AB0CAB"/>
    <w:rsid w:val="00AB0D37"/>
    <w:rsid w:val="00AB1568"/>
    <w:rsid w:val="00AB170F"/>
    <w:rsid w:val="00AB1984"/>
    <w:rsid w:val="00AB1B9F"/>
    <w:rsid w:val="00AB2949"/>
    <w:rsid w:val="00AB3A6C"/>
    <w:rsid w:val="00AB3D77"/>
    <w:rsid w:val="00AB3E12"/>
    <w:rsid w:val="00AB40A3"/>
    <w:rsid w:val="00AB43CE"/>
    <w:rsid w:val="00AB449F"/>
    <w:rsid w:val="00AB4940"/>
    <w:rsid w:val="00AB4C59"/>
    <w:rsid w:val="00AB4DB4"/>
    <w:rsid w:val="00AB5002"/>
    <w:rsid w:val="00AB5474"/>
    <w:rsid w:val="00AB56A2"/>
    <w:rsid w:val="00AB5790"/>
    <w:rsid w:val="00AB587C"/>
    <w:rsid w:val="00AB59FF"/>
    <w:rsid w:val="00AB5FF5"/>
    <w:rsid w:val="00AB6E5C"/>
    <w:rsid w:val="00AB73D9"/>
    <w:rsid w:val="00AB78AA"/>
    <w:rsid w:val="00AB7EA4"/>
    <w:rsid w:val="00AB7F9A"/>
    <w:rsid w:val="00AC032A"/>
    <w:rsid w:val="00AC0948"/>
    <w:rsid w:val="00AC0CE5"/>
    <w:rsid w:val="00AC0F7D"/>
    <w:rsid w:val="00AC1AB1"/>
    <w:rsid w:val="00AC1B45"/>
    <w:rsid w:val="00AC1EEA"/>
    <w:rsid w:val="00AC26AD"/>
    <w:rsid w:val="00AC2DC9"/>
    <w:rsid w:val="00AC3704"/>
    <w:rsid w:val="00AC39C8"/>
    <w:rsid w:val="00AC3A73"/>
    <w:rsid w:val="00AC3CAF"/>
    <w:rsid w:val="00AC56EE"/>
    <w:rsid w:val="00AC5F95"/>
    <w:rsid w:val="00AC69DC"/>
    <w:rsid w:val="00AC6ECF"/>
    <w:rsid w:val="00AC7258"/>
    <w:rsid w:val="00AC72A1"/>
    <w:rsid w:val="00AC72AD"/>
    <w:rsid w:val="00AC733B"/>
    <w:rsid w:val="00AC7849"/>
    <w:rsid w:val="00AD0081"/>
    <w:rsid w:val="00AD036A"/>
    <w:rsid w:val="00AD09D8"/>
    <w:rsid w:val="00AD0D52"/>
    <w:rsid w:val="00AD0F74"/>
    <w:rsid w:val="00AD178B"/>
    <w:rsid w:val="00AD1A86"/>
    <w:rsid w:val="00AD27D9"/>
    <w:rsid w:val="00AD2DCE"/>
    <w:rsid w:val="00AD3D21"/>
    <w:rsid w:val="00AD3DD5"/>
    <w:rsid w:val="00AD431A"/>
    <w:rsid w:val="00AD43CC"/>
    <w:rsid w:val="00AD443C"/>
    <w:rsid w:val="00AD45D4"/>
    <w:rsid w:val="00AD4779"/>
    <w:rsid w:val="00AD494D"/>
    <w:rsid w:val="00AD4BB5"/>
    <w:rsid w:val="00AD56C7"/>
    <w:rsid w:val="00AD582C"/>
    <w:rsid w:val="00AD5B30"/>
    <w:rsid w:val="00AD65DC"/>
    <w:rsid w:val="00AD65F2"/>
    <w:rsid w:val="00AD66F0"/>
    <w:rsid w:val="00AD6C50"/>
    <w:rsid w:val="00AD6ED1"/>
    <w:rsid w:val="00AD747D"/>
    <w:rsid w:val="00AD7525"/>
    <w:rsid w:val="00AD793F"/>
    <w:rsid w:val="00AE05BD"/>
    <w:rsid w:val="00AE1294"/>
    <w:rsid w:val="00AE132D"/>
    <w:rsid w:val="00AE160D"/>
    <w:rsid w:val="00AE2585"/>
    <w:rsid w:val="00AE2866"/>
    <w:rsid w:val="00AE31F2"/>
    <w:rsid w:val="00AE3423"/>
    <w:rsid w:val="00AE3615"/>
    <w:rsid w:val="00AE36F1"/>
    <w:rsid w:val="00AE3C72"/>
    <w:rsid w:val="00AE3FC7"/>
    <w:rsid w:val="00AE479F"/>
    <w:rsid w:val="00AE47B6"/>
    <w:rsid w:val="00AE4A9D"/>
    <w:rsid w:val="00AE4B3D"/>
    <w:rsid w:val="00AE4C39"/>
    <w:rsid w:val="00AE4EEB"/>
    <w:rsid w:val="00AE529B"/>
    <w:rsid w:val="00AE53C7"/>
    <w:rsid w:val="00AE55FD"/>
    <w:rsid w:val="00AE5761"/>
    <w:rsid w:val="00AE5BC7"/>
    <w:rsid w:val="00AE612D"/>
    <w:rsid w:val="00AE6A07"/>
    <w:rsid w:val="00AE71AF"/>
    <w:rsid w:val="00AE7288"/>
    <w:rsid w:val="00AE765C"/>
    <w:rsid w:val="00AE7B02"/>
    <w:rsid w:val="00AE7D19"/>
    <w:rsid w:val="00AF03A8"/>
    <w:rsid w:val="00AF05DD"/>
    <w:rsid w:val="00AF1973"/>
    <w:rsid w:val="00AF29B7"/>
    <w:rsid w:val="00AF320B"/>
    <w:rsid w:val="00AF33AA"/>
    <w:rsid w:val="00AF3456"/>
    <w:rsid w:val="00AF3464"/>
    <w:rsid w:val="00AF3663"/>
    <w:rsid w:val="00AF3C46"/>
    <w:rsid w:val="00AF3C8C"/>
    <w:rsid w:val="00AF3E41"/>
    <w:rsid w:val="00AF4726"/>
    <w:rsid w:val="00AF4CAE"/>
    <w:rsid w:val="00AF4D89"/>
    <w:rsid w:val="00AF4F25"/>
    <w:rsid w:val="00AF552A"/>
    <w:rsid w:val="00AF5726"/>
    <w:rsid w:val="00AF582C"/>
    <w:rsid w:val="00AF59FB"/>
    <w:rsid w:val="00AF6D17"/>
    <w:rsid w:val="00AF6D1A"/>
    <w:rsid w:val="00AF6D3C"/>
    <w:rsid w:val="00AF7039"/>
    <w:rsid w:val="00AF714E"/>
    <w:rsid w:val="00AF7E88"/>
    <w:rsid w:val="00AF7F78"/>
    <w:rsid w:val="00B00761"/>
    <w:rsid w:val="00B01075"/>
    <w:rsid w:val="00B019A3"/>
    <w:rsid w:val="00B01A9F"/>
    <w:rsid w:val="00B01AD0"/>
    <w:rsid w:val="00B0209F"/>
    <w:rsid w:val="00B021AF"/>
    <w:rsid w:val="00B02B2E"/>
    <w:rsid w:val="00B030F8"/>
    <w:rsid w:val="00B03154"/>
    <w:rsid w:val="00B03B14"/>
    <w:rsid w:val="00B03FDF"/>
    <w:rsid w:val="00B046DD"/>
    <w:rsid w:val="00B04E3A"/>
    <w:rsid w:val="00B04F63"/>
    <w:rsid w:val="00B05130"/>
    <w:rsid w:val="00B05509"/>
    <w:rsid w:val="00B055DA"/>
    <w:rsid w:val="00B06304"/>
    <w:rsid w:val="00B06480"/>
    <w:rsid w:val="00B06B2A"/>
    <w:rsid w:val="00B0717D"/>
    <w:rsid w:val="00B0761D"/>
    <w:rsid w:val="00B079D1"/>
    <w:rsid w:val="00B07C86"/>
    <w:rsid w:val="00B07CCC"/>
    <w:rsid w:val="00B07E92"/>
    <w:rsid w:val="00B1010D"/>
    <w:rsid w:val="00B10229"/>
    <w:rsid w:val="00B11092"/>
    <w:rsid w:val="00B111D7"/>
    <w:rsid w:val="00B121BE"/>
    <w:rsid w:val="00B124C8"/>
    <w:rsid w:val="00B12B34"/>
    <w:rsid w:val="00B12C2C"/>
    <w:rsid w:val="00B139A9"/>
    <w:rsid w:val="00B13B5C"/>
    <w:rsid w:val="00B13F79"/>
    <w:rsid w:val="00B14666"/>
    <w:rsid w:val="00B14B97"/>
    <w:rsid w:val="00B14C54"/>
    <w:rsid w:val="00B14FA4"/>
    <w:rsid w:val="00B15048"/>
    <w:rsid w:val="00B159A7"/>
    <w:rsid w:val="00B16873"/>
    <w:rsid w:val="00B17124"/>
    <w:rsid w:val="00B17425"/>
    <w:rsid w:val="00B1747F"/>
    <w:rsid w:val="00B17B54"/>
    <w:rsid w:val="00B20190"/>
    <w:rsid w:val="00B205BB"/>
    <w:rsid w:val="00B208F9"/>
    <w:rsid w:val="00B20971"/>
    <w:rsid w:val="00B20A87"/>
    <w:rsid w:val="00B2117F"/>
    <w:rsid w:val="00B216EE"/>
    <w:rsid w:val="00B2188F"/>
    <w:rsid w:val="00B220D8"/>
    <w:rsid w:val="00B223B1"/>
    <w:rsid w:val="00B22510"/>
    <w:rsid w:val="00B226AD"/>
    <w:rsid w:val="00B2284E"/>
    <w:rsid w:val="00B2292F"/>
    <w:rsid w:val="00B22965"/>
    <w:rsid w:val="00B229C9"/>
    <w:rsid w:val="00B22BA7"/>
    <w:rsid w:val="00B23376"/>
    <w:rsid w:val="00B23559"/>
    <w:rsid w:val="00B23626"/>
    <w:rsid w:val="00B24055"/>
    <w:rsid w:val="00B24256"/>
    <w:rsid w:val="00B24892"/>
    <w:rsid w:val="00B24C0D"/>
    <w:rsid w:val="00B24DA3"/>
    <w:rsid w:val="00B25353"/>
    <w:rsid w:val="00B253A9"/>
    <w:rsid w:val="00B2582C"/>
    <w:rsid w:val="00B2590D"/>
    <w:rsid w:val="00B267F2"/>
    <w:rsid w:val="00B27152"/>
    <w:rsid w:val="00B27534"/>
    <w:rsid w:val="00B278D0"/>
    <w:rsid w:val="00B278E5"/>
    <w:rsid w:val="00B27C2B"/>
    <w:rsid w:val="00B27E27"/>
    <w:rsid w:val="00B301BA"/>
    <w:rsid w:val="00B301DC"/>
    <w:rsid w:val="00B30375"/>
    <w:rsid w:val="00B30443"/>
    <w:rsid w:val="00B31418"/>
    <w:rsid w:val="00B32235"/>
    <w:rsid w:val="00B322BE"/>
    <w:rsid w:val="00B32564"/>
    <w:rsid w:val="00B32CCC"/>
    <w:rsid w:val="00B33128"/>
    <w:rsid w:val="00B33493"/>
    <w:rsid w:val="00B3374F"/>
    <w:rsid w:val="00B33970"/>
    <w:rsid w:val="00B33D98"/>
    <w:rsid w:val="00B34873"/>
    <w:rsid w:val="00B34954"/>
    <w:rsid w:val="00B34C51"/>
    <w:rsid w:val="00B34DB6"/>
    <w:rsid w:val="00B35889"/>
    <w:rsid w:val="00B35BD8"/>
    <w:rsid w:val="00B360AD"/>
    <w:rsid w:val="00B363D5"/>
    <w:rsid w:val="00B37F2A"/>
    <w:rsid w:val="00B40031"/>
    <w:rsid w:val="00B40B2B"/>
    <w:rsid w:val="00B40B6A"/>
    <w:rsid w:val="00B41490"/>
    <w:rsid w:val="00B4198C"/>
    <w:rsid w:val="00B41A83"/>
    <w:rsid w:val="00B41FEA"/>
    <w:rsid w:val="00B42179"/>
    <w:rsid w:val="00B428D2"/>
    <w:rsid w:val="00B42CF6"/>
    <w:rsid w:val="00B43487"/>
    <w:rsid w:val="00B435F5"/>
    <w:rsid w:val="00B438A3"/>
    <w:rsid w:val="00B43A36"/>
    <w:rsid w:val="00B43FDD"/>
    <w:rsid w:val="00B44101"/>
    <w:rsid w:val="00B44A0C"/>
    <w:rsid w:val="00B44DB8"/>
    <w:rsid w:val="00B44FB6"/>
    <w:rsid w:val="00B44FC6"/>
    <w:rsid w:val="00B4557E"/>
    <w:rsid w:val="00B455FE"/>
    <w:rsid w:val="00B45BBD"/>
    <w:rsid w:val="00B45C35"/>
    <w:rsid w:val="00B45EE8"/>
    <w:rsid w:val="00B4610A"/>
    <w:rsid w:val="00B464D9"/>
    <w:rsid w:val="00B467B4"/>
    <w:rsid w:val="00B46DA6"/>
    <w:rsid w:val="00B46F01"/>
    <w:rsid w:val="00B47C81"/>
    <w:rsid w:val="00B47DEC"/>
    <w:rsid w:val="00B50272"/>
    <w:rsid w:val="00B508B3"/>
    <w:rsid w:val="00B50E4A"/>
    <w:rsid w:val="00B5100B"/>
    <w:rsid w:val="00B518AA"/>
    <w:rsid w:val="00B528E0"/>
    <w:rsid w:val="00B52DA2"/>
    <w:rsid w:val="00B5326E"/>
    <w:rsid w:val="00B53324"/>
    <w:rsid w:val="00B5443C"/>
    <w:rsid w:val="00B54AAC"/>
    <w:rsid w:val="00B54C0E"/>
    <w:rsid w:val="00B54C9F"/>
    <w:rsid w:val="00B54D66"/>
    <w:rsid w:val="00B54E4A"/>
    <w:rsid w:val="00B54E9C"/>
    <w:rsid w:val="00B55339"/>
    <w:rsid w:val="00B55564"/>
    <w:rsid w:val="00B55750"/>
    <w:rsid w:val="00B55A97"/>
    <w:rsid w:val="00B56060"/>
    <w:rsid w:val="00B561E0"/>
    <w:rsid w:val="00B564D5"/>
    <w:rsid w:val="00B56B61"/>
    <w:rsid w:val="00B56BA0"/>
    <w:rsid w:val="00B60144"/>
    <w:rsid w:val="00B6039C"/>
    <w:rsid w:val="00B607FE"/>
    <w:rsid w:val="00B60CD9"/>
    <w:rsid w:val="00B60D42"/>
    <w:rsid w:val="00B60DF2"/>
    <w:rsid w:val="00B6104A"/>
    <w:rsid w:val="00B61672"/>
    <w:rsid w:val="00B61ACD"/>
    <w:rsid w:val="00B61B8F"/>
    <w:rsid w:val="00B627AB"/>
    <w:rsid w:val="00B6292C"/>
    <w:rsid w:val="00B62E21"/>
    <w:rsid w:val="00B62FB7"/>
    <w:rsid w:val="00B63A81"/>
    <w:rsid w:val="00B63D27"/>
    <w:rsid w:val="00B63DBB"/>
    <w:rsid w:val="00B649B6"/>
    <w:rsid w:val="00B64D36"/>
    <w:rsid w:val="00B652D8"/>
    <w:rsid w:val="00B6553D"/>
    <w:rsid w:val="00B65875"/>
    <w:rsid w:val="00B65BFA"/>
    <w:rsid w:val="00B660E2"/>
    <w:rsid w:val="00B6630E"/>
    <w:rsid w:val="00B6655D"/>
    <w:rsid w:val="00B66F4E"/>
    <w:rsid w:val="00B6706F"/>
    <w:rsid w:val="00B672F4"/>
    <w:rsid w:val="00B70E6F"/>
    <w:rsid w:val="00B71642"/>
    <w:rsid w:val="00B71AAE"/>
    <w:rsid w:val="00B71C87"/>
    <w:rsid w:val="00B71CE4"/>
    <w:rsid w:val="00B71DF8"/>
    <w:rsid w:val="00B71E6D"/>
    <w:rsid w:val="00B72283"/>
    <w:rsid w:val="00B725AB"/>
    <w:rsid w:val="00B732CF"/>
    <w:rsid w:val="00B732D3"/>
    <w:rsid w:val="00B7362A"/>
    <w:rsid w:val="00B73B26"/>
    <w:rsid w:val="00B73D0C"/>
    <w:rsid w:val="00B73F00"/>
    <w:rsid w:val="00B73FB5"/>
    <w:rsid w:val="00B74157"/>
    <w:rsid w:val="00B74718"/>
    <w:rsid w:val="00B75CE4"/>
    <w:rsid w:val="00B760D6"/>
    <w:rsid w:val="00B7637A"/>
    <w:rsid w:val="00B76AD6"/>
    <w:rsid w:val="00B76F3C"/>
    <w:rsid w:val="00B771CB"/>
    <w:rsid w:val="00B773DD"/>
    <w:rsid w:val="00B775DD"/>
    <w:rsid w:val="00B777F2"/>
    <w:rsid w:val="00B7786D"/>
    <w:rsid w:val="00B80030"/>
    <w:rsid w:val="00B80393"/>
    <w:rsid w:val="00B8039C"/>
    <w:rsid w:val="00B80870"/>
    <w:rsid w:val="00B81319"/>
    <w:rsid w:val="00B81619"/>
    <w:rsid w:val="00B81725"/>
    <w:rsid w:val="00B82EC4"/>
    <w:rsid w:val="00B82EDA"/>
    <w:rsid w:val="00B83026"/>
    <w:rsid w:val="00B83286"/>
    <w:rsid w:val="00B83B06"/>
    <w:rsid w:val="00B83B6E"/>
    <w:rsid w:val="00B83D18"/>
    <w:rsid w:val="00B83E21"/>
    <w:rsid w:val="00B83F4D"/>
    <w:rsid w:val="00B83F9F"/>
    <w:rsid w:val="00B84390"/>
    <w:rsid w:val="00B851EB"/>
    <w:rsid w:val="00B854D8"/>
    <w:rsid w:val="00B85A3A"/>
    <w:rsid w:val="00B85AA0"/>
    <w:rsid w:val="00B85B25"/>
    <w:rsid w:val="00B85E6A"/>
    <w:rsid w:val="00B85EEB"/>
    <w:rsid w:val="00B8625B"/>
    <w:rsid w:val="00B862D7"/>
    <w:rsid w:val="00B862EC"/>
    <w:rsid w:val="00B86719"/>
    <w:rsid w:val="00B867EB"/>
    <w:rsid w:val="00B86893"/>
    <w:rsid w:val="00B86910"/>
    <w:rsid w:val="00B86B79"/>
    <w:rsid w:val="00B86FDA"/>
    <w:rsid w:val="00B87155"/>
    <w:rsid w:val="00B877D2"/>
    <w:rsid w:val="00B87CEE"/>
    <w:rsid w:val="00B87D45"/>
    <w:rsid w:val="00B87EB8"/>
    <w:rsid w:val="00B9007C"/>
    <w:rsid w:val="00B9007D"/>
    <w:rsid w:val="00B90604"/>
    <w:rsid w:val="00B9070F"/>
    <w:rsid w:val="00B90A01"/>
    <w:rsid w:val="00B90BF9"/>
    <w:rsid w:val="00B90DE1"/>
    <w:rsid w:val="00B90E1D"/>
    <w:rsid w:val="00B90FB0"/>
    <w:rsid w:val="00B9133A"/>
    <w:rsid w:val="00B914AA"/>
    <w:rsid w:val="00B91A4C"/>
    <w:rsid w:val="00B9201A"/>
    <w:rsid w:val="00B9239A"/>
    <w:rsid w:val="00B93D5E"/>
    <w:rsid w:val="00B94104"/>
    <w:rsid w:val="00B941A4"/>
    <w:rsid w:val="00B943A1"/>
    <w:rsid w:val="00B94584"/>
    <w:rsid w:val="00B9458C"/>
    <w:rsid w:val="00B94941"/>
    <w:rsid w:val="00B94DF1"/>
    <w:rsid w:val="00B95202"/>
    <w:rsid w:val="00B966B0"/>
    <w:rsid w:val="00B96C93"/>
    <w:rsid w:val="00B9767C"/>
    <w:rsid w:val="00B976B3"/>
    <w:rsid w:val="00B97BC6"/>
    <w:rsid w:val="00BA0718"/>
    <w:rsid w:val="00BA09DF"/>
    <w:rsid w:val="00BA0C5C"/>
    <w:rsid w:val="00BA0D6A"/>
    <w:rsid w:val="00BA112D"/>
    <w:rsid w:val="00BA1337"/>
    <w:rsid w:val="00BA15AB"/>
    <w:rsid w:val="00BA177E"/>
    <w:rsid w:val="00BA2F81"/>
    <w:rsid w:val="00BA3077"/>
    <w:rsid w:val="00BA3204"/>
    <w:rsid w:val="00BA3388"/>
    <w:rsid w:val="00BA33A8"/>
    <w:rsid w:val="00BA344B"/>
    <w:rsid w:val="00BA364B"/>
    <w:rsid w:val="00BA3C90"/>
    <w:rsid w:val="00BA3CDB"/>
    <w:rsid w:val="00BA3EEF"/>
    <w:rsid w:val="00BA4A59"/>
    <w:rsid w:val="00BA4B40"/>
    <w:rsid w:val="00BA4F3D"/>
    <w:rsid w:val="00BA5009"/>
    <w:rsid w:val="00BA54E1"/>
    <w:rsid w:val="00BA5940"/>
    <w:rsid w:val="00BA6956"/>
    <w:rsid w:val="00BA69AA"/>
    <w:rsid w:val="00BA6FF8"/>
    <w:rsid w:val="00BA72DA"/>
    <w:rsid w:val="00BA733B"/>
    <w:rsid w:val="00BA7A70"/>
    <w:rsid w:val="00BA7DD3"/>
    <w:rsid w:val="00BB01B9"/>
    <w:rsid w:val="00BB0479"/>
    <w:rsid w:val="00BB0D1F"/>
    <w:rsid w:val="00BB1022"/>
    <w:rsid w:val="00BB1209"/>
    <w:rsid w:val="00BB13D2"/>
    <w:rsid w:val="00BB140B"/>
    <w:rsid w:val="00BB18A9"/>
    <w:rsid w:val="00BB1CFA"/>
    <w:rsid w:val="00BB1E41"/>
    <w:rsid w:val="00BB1E9D"/>
    <w:rsid w:val="00BB20E9"/>
    <w:rsid w:val="00BB2199"/>
    <w:rsid w:val="00BB2450"/>
    <w:rsid w:val="00BB261B"/>
    <w:rsid w:val="00BB2EDC"/>
    <w:rsid w:val="00BB33F2"/>
    <w:rsid w:val="00BB3A91"/>
    <w:rsid w:val="00BB42A1"/>
    <w:rsid w:val="00BB47A0"/>
    <w:rsid w:val="00BB54B5"/>
    <w:rsid w:val="00BB554F"/>
    <w:rsid w:val="00BB5F85"/>
    <w:rsid w:val="00BB630D"/>
    <w:rsid w:val="00BB6354"/>
    <w:rsid w:val="00BB655A"/>
    <w:rsid w:val="00BB6758"/>
    <w:rsid w:val="00BB7758"/>
    <w:rsid w:val="00BB7CF2"/>
    <w:rsid w:val="00BB7E79"/>
    <w:rsid w:val="00BC021C"/>
    <w:rsid w:val="00BC03B6"/>
    <w:rsid w:val="00BC0450"/>
    <w:rsid w:val="00BC0954"/>
    <w:rsid w:val="00BC10C3"/>
    <w:rsid w:val="00BC2124"/>
    <w:rsid w:val="00BC24D6"/>
    <w:rsid w:val="00BC261B"/>
    <w:rsid w:val="00BC2771"/>
    <w:rsid w:val="00BC27BB"/>
    <w:rsid w:val="00BC27C0"/>
    <w:rsid w:val="00BC27DB"/>
    <w:rsid w:val="00BC2A25"/>
    <w:rsid w:val="00BC305D"/>
    <w:rsid w:val="00BC3A03"/>
    <w:rsid w:val="00BC3CF6"/>
    <w:rsid w:val="00BC420D"/>
    <w:rsid w:val="00BC4BE1"/>
    <w:rsid w:val="00BC50C7"/>
    <w:rsid w:val="00BC56AF"/>
    <w:rsid w:val="00BC5841"/>
    <w:rsid w:val="00BC5C56"/>
    <w:rsid w:val="00BC5CFA"/>
    <w:rsid w:val="00BC5EFA"/>
    <w:rsid w:val="00BC6E9F"/>
    <w:rsid w:val="00BC6EA1"/>
    <w:rsid w:val="00BC6EC8"/>
    <w:rsid w:val="00BC703E"/>
    <w:rsid w:val="00BC70B2"/>
    <w:rsid w:val="00BC7190"/>
    <w:rsid w:val="00BC7777"/>
    <w:rsid w:val="00BC7962"/>
    <w:rsid w:val="00BD01C0"/>
    <w:rsid w:val="00BD070D"/>
    <w:rsid w:val="00BD083A"/>
    <w:rsid w:val="00BD0F8A"/>
    <w:rsid w:val="00BD129E"/>
    <w:rsid w:val="00BD1C38"/>
    <w:rsid w:val="00BD1D42"/>
    <w:rsid w:val="00BD20E2"/>
    <w:rsid w:val="00BD22ED"/>
    <w:rsid w:val="00BD2CA1"/>
    <w:rsid w:val="00BD2D8E"/>
    <w:rsid w:val="00BD30F5"/>
    <w:rsid w:val="00BD3CB8"/>
    <w:rsid w:val="00BD3D98"/>
    <w:rsid w:val="00BD43AE"/>
    <w:rsid w:val="00BD44CE"/>
    <w:rsid w:val="00BD4637"/>
    <w:rsid w:val="00BD4D16"/>
    <w:rsid w:val="00BD4E1B"/>
    <w:rsid w:val="00BD541A"/>
    <w:rsid w:val="00BD5421"/>
    <w:rsid w:val="00BD56AB"/>
    <w:rsid w:val="00BD5A08"/>
    <w:rsid w:val="00BD5B0F"/>
    <w:rsid w:val="00BD5E5F"/>
    <w:rsid w:val="00BD5F5C"/>
    <w:rsid w:val="00BD69A3"/>
    <w:rsid w:val="00BD6C90"/>
    <w:rsid w:val="00BD7027"/>
    <w:rsid w:val="00BD73B4"/>
    <w:rsid w:val="00BD756C"/>
    <w:rsid w:val="00BD79FA"/>
    <w:rsid w:val="00BD7BA4"/>
    <w:rsid w:val="00BD7D5E"/>
    <w:rsid w:val="00BD7E4F"/>
    <w:rsid w:val="00BE062B"/>
    <w:rsid w:val="00BE09F5"/>
    <w:rsid w:val="00BE0BB3"/>
    <w:rsid w:val="00BE1014"/>
    <w:rsid w:val="00BE106F"/>
    <w:rsid w:val="00BE1512"/>
    <w:rsid w:val="00BE1587"/>
    <w:rsid w:val="00BE1F66"/>
    <w:rsid w:val="00BE2110"/>
    <w:rsid w:val="00BE21BB"/>
    <w:rsid w:val="00BE23C8"/>
    <w:rsid w:val="00BE2A7B"/>
    <w:rsid w:val="00BE2CCB"/>
    <w:rsid w:val="00BE2CDC"/>
    <w:rsid w:val="00BE2E43"/>
    <w:rsid w:val="00BE3D0F"/>
    <w:rsid w:val="00BE3ED5"/>
    <w:rsid w:val="00BE43C4"/>
    <w:rsid w:val="00BE455B"/>
    <w:rsid w:val="00BE53B2"/>
    <w:rsid w:val="00BE56DA"/>
    <w:rsid w:val="00BE57A1"/>
    <w:rsid w:val="00BE64B0"/>
    <w:rsid w:val="00BE6E55"/>
    <w:rsid w:val="00BE710B"/>
    <w:rsid w:val="00BE731B"/>
    <w:rsid w:val="00BE7473"/>
    <w:rsid w:val="00BE7CA5"/>
    <w:rsid w:val="00BF011F"/>
    <w:rsid w:val="00BF09F8"/>
    <w:rsid w:val="00BF1549"/>
    <w:rsid w:val="00BF2611"/>
    <w:rsid w:val="00BF2B91"/>
    <w:rsid w:val="00BF2EBB"/>
    <w:rsid w:val="00BF3239"/>
    <w:rsid w:val="00BF3857"/>
    <w:rsid w:val="00BF3A88"/>
    <w:rsid w:val="00BF3B4F"/>
    <w:rsid w:val="00BF3BBD"/>
    <w:rsid w:val="00BF3E9E"/>
    <w:rsid w:val="00BF4228"/>
    <w:rsid w:val="00BF446D"/>
    <w:rsid w:val="00BF4615"/>
    <w:rsid w:val="00BF4D3C"/>
    <w:rsid w:val="00BF4D75"/>
    <w:rsid w:val="00BF4E6A"/>
    <w:rsid w:val="00BF54BD"/>
    <w:rsid w:val="00BF5603"/>
    <w:rsid w:val="00BF585D"/>
    <w:rsid w:val="00BF5A5F"/>
    <w:rsid w:val="00BF5B93"/>
    <w:rsid w:val="00BF5DA0"/>
    <w:rsid w:val="00BF5F3A"/>
    <w:rsid w:val="00BF6216"/>
    <w:rsid w:val="00BF62AE"/>
    <w:rsid w:val="00BF62DB"/>
    <w:rsid w:val="00BF64F6"/>
    <w:rsid w:val="00BF64F8"/>
    <w:rsid w:val="00BF69A6"/>
    <w:rsid w:val="00BF69D5"/>
    <w:rsid w:val="00BF759C"/>
    <w:rsid w:val="00BF7B96"/>
    <w:rsid w:val="00BF7E62"/>
    <w:rsid w:val="00C0092C"/>
    <w:rsid w:val="00C01257"/>
    <w:rsid w:val="00C01420"/>
    <w:rsid w:val="00C01B2D"/>
    <w:rsid w:val="00C024C3"/>
    <w:rsid w:val="00C02664"/>
    <w:rsid w:val="00C02C3E"/>
    <w:rsid w:val="00C03568"/>
    <w:rsid w:val="00C0363E"/>
    <w:rsid w:val="00C04062"/>
    <w:rsid w:val="00C04586"/>
    <w:rsid w:val="00C0487A"/>
    <w:rsid w:val="00C048E1"/>
    <w:rsid w:val="00C05B32"/>
    <w:rsid w:val="00C05E05"/>
    <w:rsid w:val="00C061DC"/>
    <w:rsid w:val="00C0621B"/>
    <w:rsid w:val="00C0626D"/>
    <w:rsid w:val="00C062D8"/>
    <w:rsid w:val="00C0668C"/>
    <w:rsid w:val="00C06968"/>
    <w:rsid w:val="00C06E63"/>
    <w:rsid w:val="00C06F17"/>
    <w:rsid w:val="00C070C4"/>
    <w:rsid w:val="00C07329"/>
    <w:rsid w:val="00C078B2"/>
    <w:rsid w:val="00C07BEC"/>
    <w:rsid w:val="00C11228"/>
    <w:rsid w:val="00C114B4"/>
    <w:rsid w:val="00C11659"/>
    <w:rsid w:val="00C11A56"/>
    <w:rsid w:val="00C11BD1"/>
    <w:rsid w:val="00C11EA2"/>
    <w:rsid w:val="00C121B9"/>
    <w:rsid w:val="00C1222D"/>
    <w:rsid w:val="00C12D30"/>
    <w:rsid w:val="00C14383"/>
    <w:rsid w:val="00C146FB"/>
    <w:rsid w:val="00C14C3C"/>
    <w:rsid w:val="00C160ED"/>
    <w:rsid w:val="00C1734B"/>
    <w:rsid w:val="00C17382"/>
    <w:rsid w:val="00C17DC7"/>
    <w:rsid w:val="00C17F62"/>
    <w:rsid w:val="00C2048F"/>
    <w:rsid w:val="00C208EB"/>
    <w:rsid w:val="00C20E4D"/>
    <w:rsid w:val="00C21148"/>
    <w:rsid w:val="00C2175E"/>
    <w:rsid w:val="00C217BB"/>
    <w:rsid w:val="00C21F5D"/>
    <w:rsid w:val="00C224C5"/>
    <w:rsid w:val="00C23E61"/>
    <w:rsid w:val="00C23F06"/>
    <w:rsid w:val="00C23F53"/>
    <w:rsid w:val="00C24059"/>
    <w:rsid w:val="00C240E7"/>
    <w:rsid w:val="00C24270"/>
    <w:rsid w:val="00C24CF9"/>
    <w:rsid w:val="00C24D10"/>
    <w:rsid w:val="00C25168"/>
    <w:rsid w:val="00C25189"/>
    <w:rsid w:val="00C256E0"/>
    <w:rsid w:val="00C259C2"/>
    <w:rsid w:val="00C259C3"/>
    <w:rsid w:val="00C25CD8"/>
    <w:rsid w:val="00C25DCA"/>
    <w:rsid w:val="00C26267"/>
    <w:rsid w:val="00C26428"/>
    <w:rsid w:val="00C26903"/>
    <w:rsid w:val="00C2704A"/>
    <w:rsid w:val="00C27296"/>
    <w:rsid w:val="00C276AD"/>
    <w:rsid w:val="00C27904"/>
    <w:rsid w:val="00C27A1A"/>
    <w:rsid w:val="00C27EF4"/>
    <w:rsid w:val="00C30324"/>
    <w:rsid w:val="00C307A8"/>
    <w:rsid w:val="00C30C24"/>
    <w:rsid w:val="00C30C56"/>
    <w:rsid w:val="00C31B08"/>
    <w:rsid w:val="00C32037"/>
    <w:rsid w:val="00C322E1"/>
    <w:rsid w:val="00C32447"/>
    <w:rsid w:val="00C324A3"/>
    <w:rsid w:val="00C32763"/>
    <w:rsid w:val="00C32F93"/>
    <w:rsid w:val="00C33098"/>
    <w:rsid w:val="00C333BE"/>
    <w:rsid w:val="00C342B0"/>
    <w:rsid w:val="00C34607"/>
    <w:rsid w:val="00C34A13"/>
    <w:rsid w:val="00C34C0A"/>
    <w:rsid w:val="00C356C2"/>
    <w:rsid w:val="00C363BD"/>
    <w:rsid w:val="00C36750"/>
    <w:rsid w:val="00C36D45"/>
    <w:rsid w:val="00C36E8E"/>
    <w:rsid w:val="00C37167"/>
    <w:rsid w:val="00C377E8"/>
    <w:rsid w:val="00C379D1"/>
    <w:rsid w:val="00C37D0E"/>
    <w:rsid w:val="00C4057D"/>
    <w:rsid w:val="00C406CF"/>
    <w:rsid w:val="00C41A06"/>
    <w:rsid w:val="00C422D3"/>
    <w:rsid w:val="00C42826"/>
    <w:rsid w:val="00C42AF0"/>
    <w:rsid w:val="00C42BDC"/>
    <w:rsid w:val="00C430B7"/>
    <w:rsid w:val="00C43389"/>
    <w:rsid w:val="00C43A76"/>
    <w:rsid w:val="00C44003"/>
    <w:rsid w:val="00C442C6"/>
    <w:rsid w:val="00C442DB"/>
    <w:rsid w:val="00C44525"/>
    <w:rsid w:val="00C44B70"/>
    <w:rsid w:val="00C44BBF"/>
    <w:rsid w:val="00C44E23"/>
    <w:rsid w:val="00C451E6"/>
    <w:rsid w:val="00C45582"/>
    <w:rsid w:val="00C45A83"/>
    <w:rsid w:val="00C45D06"/>
    <w:rsid w:val="00C46039"/>
    <w:rsid w:val="00C46052"/>
    <w:rsid w:val="00C462C1"/>
    <w:rsid w:val="00C4653E"/>
    <w:rsid w:val="00C46895"/>
    <w:rsid w:val="00C46902"/>
    <w:rsid w:val="00C46A0B"/>
    <w:rsid w:val="00C47404"/>
    <w:rsid w:val="00C4761C"/>
    <w:rsid w:val="00C47860"/>
    <w:rsid w:val="00C47DAD"/>
    <w:rsid w:val="00C47F3D"/>
    <w:rsid w:val="00C502CA"/>
    <w:rsid w:val="00C5045E"/>
    <w:rsid w:val="00C505BF"/>
    <w:rsid w:val="00C50D9D"/>
    <w:rsid w:val="00C516DA"/>
    <w:rsid w:val="00C521B5"/>
    <w:rsid w:val="00C52A5E"/>
    <w:rsid w:val="00C52DF6"/>
    <w:rsid w:val="00C52F0B"/>
    <w:rsid w:val="00C52F77"/>
    <w:rsid w:val="00C5365F"/>
    <w:rsid w:val="00C54129"/>
    <w:rsid w:val="00C5444A"/>
    <w:rsid w:val="00C5447E"/>
    <w:rsid w:val="00C5523D"/>
    <w:rsid w:val="00C55948"/>
    <w:rsid w:val="00C55D75"/>
    <w:rsid w:val="00C560D3"/>
    <w:rsid w:val="00C5613C"/>
    <w:rsid w:val="00C5650D"/>
    <w:rsid w:val="00C56760"/>
    <w:rsid w:val="00C569FC"/>
    <w:rsid w:val="00C57F89"/>
    <w:rsid w:val="00C60183"/>
    <w:rsid w:val="00C602AF"/>
    <w:rsid w:val="00C6039C"/>
    <w:rsid w:val="00C615C2"/>
    <w:rsid w:val="00C61D29"/>
    <w:rsid w:val="00C61D66"/>
    <w:rsid w:val="00C61D7E"/>
    <w:rsid w:val="00C626FF"/>
    <w:rsid w:val="00C62802"/>
    <w:rsid w:val="00C6320B"/>
    <w:rsid w:val="00C63629"/>
    <w:rsid w:val="00C63A2A"/>
    <w:rsid w:val="00C63EBE"/>
    <w:rsid w:val="00C646D5"/>
    <w:rsid w:val="00C64F67"/>
    <w:rsid w:val="00C651B6"/>
    <w:rsid w:val="00C6521A"/>
    <w:rsid w:val="00C65E74"/>
    <w:rsid w:val="00C660B0"/>
    <w:rsid w:val="00C66630"/>
    <w:rsid w:val="00C66FBB"/>
    <w:rsid w:val="00C6717D"/>
    <w:rsid w:val="00C67294"/>
    <w:rsid w:val="00C67C1D"/>
    <w:rsid w:val="00C67CA3"/>
    <w:rsid w:val="00C7014D"/>
    <w:rsid w:val="00C708BE"/>
    <w:rsid w:val="00C70A45"/>
    <w:rsid w:val="00C70A59"/>
    <w:rsid w:val="00C70DB6"/>
    <w:rsid w:val="00C71082"/>
    <w:rsid w:val="00C7147A"/>
    <w:rsid w:val="00C72426"/>
    <w:rsid w:val="00C72891"/>
    <w:rsid w:val="00C728FB"/>
    <w:rsid w:val="00C72B31"/>
    <w:rsid w:val="00C72C6F"/>
    <w:rsid w:val="00C72FC3"/>
    <w:rsid w:val="00C73102"/>
    <w:rsid w:val="00C7386C"/>
    <w:rsid w:val="00C74812"/>
    <w:rsid w:val="00C7486E"/>
    <w:rsid w:val="00C74A4A"/>
    <w:rsid w:val="00C74BD4"/>
    <w:rsid w:val="00C74C3A"/>
    <w:rsid w:val="00C75880"/>
    <w:rsid w:val="00C75CFC"/>
    <w:rsid w:val="00C76035"/>
    <w:rsid w:val="00C768E1"/>
    <w:rsid w:val="00C76DAE"/>
    <w:rsid w:val="00C77525"/>
    <w:rsid w:val="00C77F2C"/>
    <w:rsid w:val="00C80AB7"/>
    <w:rsid w:val="00C80B7C"/>
    <w:rsid w:val="00C80BEE"/>
    <w:rsid w:val="00C81114"/>
    <w:rsid w:val="00C81812"/>
    <w:rsid w:val="00C81D77"/>
    <w:rsid w:val="00C822E4"/>
    <w:rsid w:val="00C8236C"/>
    <w:rsid w:val="00C82AB7"/>
    <w:rsid w:val="00C82C76"/>
    <w:rsid w:val="00C8318E"/>
    <w:rsid w:val="00C831D1"/>
    <w:rsid w:val="00C831F8"/>
    <w:rsid w:val="00C8349B"/>
    <w:rsid w:val="00C83751"/>
    <w:rsid w:val="00C83D8E"/>
    <w:rsid w:val="00C84DCC"/>
    <w:rsid w:val="00C85280"/>
    <w:rsid w:val="00C852EF"/>
    <w:rsid w:val="00C85704"/>
    <w:rsid w:val="00C85C17"/>
    <w:rsid w:val="00C85D52"/>
    <w:rsid w:val="00C85FCD"/>
    <w:rsid w:val="00C86346"/>
    <w:rsid w:val="00C86D12"/>
    <w:rsid w:val="00C87060"/>
    <w:rsid w:val="00C873B1"/>
    <w:rsid w:val="00C87579"/>
    <w:rsid w:val="00C87689"/>
    <w:rsid w:val="00C87C0E"/>
    <w:rsid w:val="00C90427"/>
    <w:rsid w:val="00C90B82"/>
    <w:rsid w:val="00C90CFD"/>
    <w:rsid w:val="00C90D76"/>
    <w:rsid w:val="00C91786"/>
    <w:rsid w:val="00C923A5"/>
    <w:rsid w:val="00C93017"/>
    <w:rsid w:val="00C93129"/>
    <w:rsid w:val="00C933B7"/>
    <w:rsid w:val="00C93673"/>
    <w:rsid w:val="00C93D3F"/>
    <w:rsid w:val="00C9417C"/>
    <w:rsid w:val="00C9499B"/>
    <w:rsid w:val="00C95546"/>
    <w:rsid w:val="00C95DF2"/>
    <w:rsid w:val="00C96096"/>
    <w:rsid w:val="00C96DEA"/>
    <w:rsid w:val="00C9712E"/>
    <w:rsid w:val="00C977BA"/>
    <w:rsid w:val="00C97A43"/>
    <w:rsid w:val="00CA0449"/>
    <w:rsid w:val="00CA059C"/>
    <w:rsid w:val="00CA071E"/>
    <w:rsid w:val="00CA0D64"/>
    <w:rsid w:val="00CA0E6C"/>
    <w:rsid w:val="00CA1EAB"/>
    <w:rsid w:val="00CA25A4"/>
    <w:rsid w:val="00CA2AA2"/>
    <w:rsid w:val="00CA31DB"/>
    <w:rsid w:val="00CA383F"/>
    <w:rsid w:val="00CA389C"/>
    <w:rsid w:val="00CA3AF9"/>
    <w:rsid w:val="00CA438F"/>
    <w:rsid w:val="00CA446E"/>
    <w:rsid w:val="00CA45E8"/>
    <w:rsid w:val="00CA4FD2"/>
    <w:rsid w:val="00CA5367"/>
    <w:rsid w:val="00CA5A4A"/>
    <w:rsid w:val="00CA5B0C"/>
    <w:rsid w:val="00CA63DD"/>
    <w:rsid w:val="00CA6B17"/>
    <w:rsid w:val="00CA6B51"/>
    <w:rsid w:val="00CA7269"/>
    <w:rsid w:val="00CA767A"/>
    <w:rsid w:val="00CA7AF8"/>
    <w:rsid w:val="00CA7EDF"/>
    <w:rsid w:val="00CB0512"/>
    <w:rsid w:val="00CB0597"/>
    <w:rsid w:val="00CB05E8"/>
    <w:rsid w:val="00CB060B"/>
    <w:rsid w:val="00CB060E"/>
    <w:rsid w:val="00CB07CE"/>
    <w:rsid w:val="00CB07DE"/>
    <w:rsid w:val="00CB16FD"/>
    <w:rsid w:val="00CB17C8"/>
    <w:rsid w:val="00CB1ABD"/>
    <w:rsid w:val="00CB1FF8"/>
    <w:rsid w:val="00CB2584"/>
    <w:rsid w:val="00CB2EE7"/>
    <w:rsid w:val="00CB361C"/>
    <w:rsid w:val="00CB3988"/>
    <w:rsid w:val="00CB3DDD"/>
    <w:rsid w:val="00CB3F08"/>
    <w:rsid w:val="00CB43B6"/>
    <w:rsid w:val="00CB4DC4"/>
    <w:rsid w:val="00CB5414"/>
    <w:rsid w:val="00CB5453"/>
    <w:rsid w:val="00CB5994"/>
    <w:rsid w:val="00CB59C3"/>
    <w:rsid w:val="00CB5E87"/>
    <w:rsid w:val="00CB5FF3"/>
    <w:rsid w:val="00CB6267"/>
    <w:rsid w:val="00CB6EBC"/>
    <w:rsid w:val="00CB6FF0"/>
    <w:rsid w:val="00CB717F"/>
    <w:rsid w:val="00CB71AB"/>
    <w:rsid w:val="00CB78E8"/>
    <w:rsid w:val="00CB7C85"/>
    <w:rsid w:val="00CB7EB1"/>
    <w:rsid w:val="00CC07CB"/>
    <w:rsid w:val="00CC0D96"/>
    <w:rsid w:val="00CC10EF"/>
    <w:rsid w:val="00CC161C"/>
    <w:rsid w:val="00CC1B57"/>
    <w:rsid w:val="00CC20E1"/>
    <w:rsid w:val="00CC2222"/>
    <w:rsid w:val="00CC2945"/>
    <w:rsid w:val="00CC2A0A"/>
    <w:rsid w:val="00CC2E60"/>
    <w:rsid w:val="00CC383C"/>
    <w:rsid w:val="00CC387D"/>
    <w:rsid w:val="00CC3A95"/>
    <w:rsid w:val="00CC3D7D"/>
    <w:rsid w:val="00CC3E36"/>
    <w:rsid w:val="00CC4786"/>
    <w:rsid w:val="00CC486F"/>
    <w:rsid w:val="00CC4D09"/>
    <w:rsid w:val="00CC5343"/>
    <w:rsid w:val="00CC53AF"/>
    <w:rsid w:val="00CC560C"/>
    <w:rsid w:val="00CC56A5"/>
    <w:rsid w:val="00CC5955"/>
    <w:rsid w:val="00CC5A84"/>
    <w:rsid w:val="00CC60CA"/>
    <w:rsid w:val="00CC6498"/>
    <w:rsid w:val="00CC6646"/>
    <w:rsid w:val="00CC6843"/>
    <w:rsid w:val="00CC7029"/>
    <w:rsid w:val="00CC72E7"/>
    <w:rsid w:val="00CC7428"/>
    <w:rsid w:val="00CC7665"/>
    <w:rsid w:val="00CC7AF7"/>
    <w:rsid w:val="00CC7B84"/>
    <w:rsid w:val="00CC7BF4"/>
    <w:rsid w:val="00CC7C7A"/>
    <w:rsid w:val="00CC7EC6"/>
    <w:rsid w:val="00CC7EEE"/>
    <w:rsid w:val="00CD04AD"/>
    <w:rsid w:val="00CD08FA"/>
    <w:rsid w:val="00CD0947"/>
    <w:rsid w:val="00CD0A9F"/>
    <w:rsid w:val="00CD0B3D"/>
    <w:rsid w:val="00CD13D3"/>
    <w:rsid w:val="00CD2356"/>
    <w:rsid w:val="00CD2864"/>
    <w:rsid w:val="00CD29A7"/>
    <w:rsid w:val="00CD29F3"/>
    <w:rsid w:val="00CD2BB5"/>
    <w:rsid w:val="00CD3D6A"/>
    <w:rsid w:val="00CD42C9"/>
    <w:rsid w:val="00CD4B55"/>
    <w:rsid w:val="00CD5466"/>
    <w:rsid w:val="00CD5509"/>
    <w:rsid w:val="00CD59AE"/>
    <w:rsid w:val="00CD6C1B"/>
    <w:rsid w:val="00CD6C4B"/>
    <w:rsid w:val="00CD6D0D"/>
    <w:rsid w:val="00CD7038"/>
    <w:rsid w:val="00CD72EA"/>
    <w:rsid w:val="00CD7DBC"/>
    <w:rsid w:val="00CE0304"/>
    <w:rsid w:val="00CE17B4"/>
    <w:rsid w:val="00CE1806"/>
    <w:rsid w:val="00CE1895"/>
    <w:rsid w:val="00CE1C28"/>
    <w:rsid w:val="00CE218F"/>
    <w:rsid w:val="00CE2870"/>
    <w:rsid w:val="00CE2B6D"/>
    <w:rsid w:val="00CE324E"/>
    <w:rsid w:val="00CE3765"/>
    <w:rsid w:val="00CE4007"/>
    <w:rsid w:val="00CE46A3"/>
    <w:rsid w:val="00CE49F9"/>
    <w:rsid w:val="00CE4E5C"/>
    <w:rsid w:val="00CE5232"/>
    <w:rsid w:val="00CE52EB"/>
    <w:rsid w:val="00CE54B7"/>
    <w:rsid w:val="00CE555F"/>
    <w:rsid w:val="00CE562B"/>
    <w:rsid w:val="00CE5B5C"/>
    <w:rsid w:val="00CE5B7A"/>
    <w:rsid w:val="00CE5C30"/>
    <w:rsid w:val="00CE610C"/>
    <w:rsid w:val="00CE627F"/>
    <w:rsid w:val="00CE631E"/>
    <w:rsid w:val="00CE67DD"/>
    <w:rsid w:val="00CE6AE3"/>
    <w:rsid w:val="00CE7122"/>
    <w:rsid w:val="00CE71BB"/>
    <w:rsid w:val="00CE7255"/>
    <w:rsid w:val="00CE729C"/>
    <w:rsid w:val="00CF0490"/>
    <w:rsid w:val="00CF071D"/>
    <w:rsid w:val="00CF0DEE"/>
    <w:rsid w:val="00CF1452"/>
    <w:rsid w:val="00CF148F"/>
    <w:rsid w:val="00CF2316"/>
    <w:rsid w:val="00CF25B9"/>
    <w:rsid w:val="00CF29D6"/>
    <w:rsid w:val="00CF2A4E"/>
    <w:rsid w:val="00CF2A60"/>
    <w:rsid w:val="00CF31E3"/>
    <w:rsid w:val="00CF33EE"/>
    <w:rsid w:val="00CF3903"/>
    <w:rsid w:val="00CF39A5"/>
    <w:rsid w:val="00CF3C42"/>
    <w:rsid w:val="00CF41B4"/>
    <w:rsid w:val="00CF4473"/>
    <w:rsid w:val="00CF45C6"/>
    <w:rsid w:val="00CF52AA"/>
    <w:rsid w:val="00CF5C6B"/>
    <w:rsid w:val="00CF5CCB"/>
    <w:rsid w:val="00CF61A1"/>
    <w:rsid w:val="00CF620F"/>
    <w:rsid w:val="00CF634F"/>
    <w:rsid w:val="00CF67DD"/>
    <w:rsid w:val="00CF6C0F"/>
    <w:rsid w:val="00CF7449"/>
    <w:rsid w:val="00CF7569"/>
    <w:rsid w:val="00CF789D"/>
    <w:rsid w:val="00CF79C2"/>
    <w:rsid w:val="00CF7D9B"/>
    <w:rsid w:val="00D00085"/>
    <w:rsid w:val="00D00294"/>
    <w:rsid w:val="00D0048E"/>
    <w:rsid w:val="00D00B12"/>
    <w:rsid w:val="00D00F19"/>
    <w:rsid w:val="00D011BF"/>
    <w:rsid w:val="00D01CF2"/>
    <w:rsid w:val="00D01DBF"/>
    <w:rsid w:val="00D01FE6"/>
    <w:rsid w:val="00D026C5"/>
    <w:rsid w:val="00D028EC"/>
    <w:rsid w:val="00D02CBB"/>
    <w:rsid w:val="00D030C3"/>
    <w:rsid w:val="00D0353D"/>
    <w:rsid w:val="00D038E8"/>
    <w:rsid w:val="00D039D2"/>
    <w:rsid w:val="00D04ABA"/>
    <w:rsid w:val="00D05158"/>
    <w:rsid w:val="00D053E6"/>
    <w:rsid w:val="00D05799"/>
    <w:rsid w:val="00D05E67"/>
    <w:rsid w:val="00D05F3F"/>
    <w:rsid w:val="00D05F62"/>
    <w:rsid w:val="00D062BD"/>
    <w:rsid w:val="00D0684D"/>
    <w:rsid w:val="00D07182"/>
    <w:rsid w:val="00D072B2"/>
    <w:rsid w:val="00D072CC"/>
    <w:rsid w:val="00D0769D"/>
    <w:rsid w:val="00D0797B"/>
    <w:rsid w:val="00D10109"/>
    <w:rsid w:val="00D106A7"/>
    <w:rsid w:val="00D10848"/>
    <w:rsid w:val="00D10E87"/>
    <w:rsid w:val="00D1100B"/>
    <w:rsid w:val="00D1160C"/>
    <w:rsid w:val="00D11A43"/>
    <w:rsid w:val="00D11AA6"/>
    <w:rsid w:val="00D11B5B"/>
    <w:rsid w:val="00D11D9C"/>
    <w:rsid w:val="00D11EDF"/>
    <w:rsid w:val="00D125C6"/>
    <w:rsid w:val="00D12FD5"/>
    <w:rsid w:val="00D13214"/>
    <w:rsid w:val="00D13742"/>
    <w:rsid w:val="00D13899"/>
    <w:rsid w:val="00D138F2"/>
    <w:rsid w:val="00D13B5A"/>
    <w:rsid w:val="00D13F20"/>
    <w:rsid w:val="00D13F5A"/>
    <w:rsid w:val="00D1429C"/>
    <w:rsid w:val="00D144B2"/>
    <w:rsid w:val="00D14870"/>
    <w:rsid w:val="00D14D54"/>
    <w:rsid w:val="00D14E3E"/>
    <w:rsid w:val="00D153C4"/>
    <w:rsid w:val="00D15648"/>
    <w:rsid w:val="00D156DE"/>
    <w:rsid w:val="00D15747"/>
    <w:rsid w:val="00D15763"/>
    <w:rsid w:val="00D1589B"/>
    <w:rsid w:val="00D15B28"/>
    <w:rsid w:val="00D15C74"/>
    <w:rsid w:val="00D15EB5"/>
    <w:rsid w:val="00D1600A"/>
    <w:rsid w:val="00D1603A"/>
    <w:rsid w:val="00D161A3"/>
    <w:rsid w:val="00D169FA"/>
    <w:rsid w:val="00D170A4"/>
    <w:rsid w:val="00D170B6"/>
    <w:rsid w:val="00D20579"/>
    <w:rsid w:val="00D209F9"/>
    <w:rsid w:val="00D209FE"/>
    <w:rsid w:val="00D20B97"/>
    <w:rsid w:val="00D20C5E"/>
    <w:rsid w:val="00D20ED2"/>
    <w:rsid w:val="00D20F09"/>
    <w:rsid w:val="00D20FA2"/>
    <w:rsid w:val="00D2120E"/>
    <w:rsid w:val="00D2128F"/>
    <w:rsid w:val="00D21BAC"/>
    <w:rsid w:val="00D21EB7"/>
    <w:rsid w:val="00D223A3"/>
    <w:rsid w:val="00D223A9"/>
    <w:rsid w:val="00D22690"/>
    <w:rsid w:val="00D22759"/>
    <w:rsid w:val="00D2283B"/>
    <w:rsid w:val="00D22A25"/>
    <w:rsid w:val="00D240E5"/>
    <w:rsid w:val="00D248ED"/>
    <w:rsid w:val="00D24C82"/>
    <w:rsid w:val="00D24F04"/>
    <w:rsid w:val="00D25401"/>
    <w:rsid w:val="00D25F77"/>
    <w:rsid w:val="00D2633E"/>
    <w:rsid w:val="00D2651A"/>
    <w:rsid w:val="00D26641"/>
    <w:rsid w:val="00D26703"/>
    <w:rsid w:val="00D26BAA"/>
    <w:rsid w:val="00D27138"/>
    <w:rsid w:val="00D2740F"/>
    <w:rsid w:val="00D27471"/>
    <w:rsid w:val="00D277D0"/>
    <w:rsid w:val="00D2795B"/>
    <w:rsid w:val="00D27CDD"/>
    <w:rsid w:val="00D27DE7"/>
    <w:rsid w:val="00D30608"/>
    <w:rsid w:val="00D3060B"/>
    <w:rsid w:val="00D30B69"/>
    <w:rsid w:val="00D30CD7"/>
    <w:rsid w:val="00D30D4C"/>
    <w:rsid w:val="00D30E53"/>
    <w:rsid w:val="00D30FCC"/>
    <w:rsid w:val="00D3167B"/>
    <w:rsid w:val="00D31AE5"/>
    <w:rsid w:val="00D31F1D"/>
    <w:rsid w:val="00D320C6"/>
    <w:rsid w:val="00D32196"/>
    <w:rsid w:val="00D323D7"/>
    <w:rsid w:val="00D32D22"/>
    <w:rsid w:val="00D334E0"/>
    <w:rsid w:val="00D33529"/>
    <w:rsid w:val="00D341D4"/>
    <w:rsid w:val="00D345DA"/>
    <w:rsid w:val="00D34B47"/>
    <w:rsid w:val="00D34BCC"/>
    <w:rsid w:val="00D34C53"/>
    <w:rsid w:val="00D353B8"/>
    <w:rsid w:val="00D3656E"/>
    <w:rsid w:val="00D36600"/>
    <w:rsid w:val="00D369D9"/>
    <w:rsid w:val="00D36B8A"/>
    <w:rsid w:val="00D36DBE"/>
    <w:rsid w:val="00D374E6"/>
    <w:rsid w:val="00D37757"/>
    <w:rsid w:val="00D37AEA"/>
    <w:rsid w:val="00D37BD0"/>
    <w:rsid w:val="00D37D0A"/>
    <w:rsid w:val="00D37FFD"/>
    <w:rsid w:val="00D4011C"/>
    <w:rsid w:val="00D40251"/>
    <w:rsid w:val="00D40823"/>
    <w:rsid w:val="00D40B96"/>
    <w:rsid w:val="00D40F2E"/>
    <w:rsid w:val="00D4126E"/>
    <w:rsid w:val="00D414A2"/>
    <w:rsid w:val="00D41F5C"/>
    <w:rsid w:val="00D422AB"/>
    <w:rsid w:val="00D424EC"/>
    <w:rsid w:val="00D42C6C"/>
    <w:rsid w:val="00D42D60"/>
    <w:rsid w:val="00D432B0"/>
    <w:rsid w:val="00D435A2"/>
    <w:rsid w:val="00D43B8E"/>
    <w:rsid w:val="00D43E10"/>
    <w:rsid w:val="00D43FBA"/>
    <w:rsid w:val="00D44028"/>
    <w:rsid w:val="00D44888"/>
    <w:rsid w:val="00D4592B"/>
    <w:rsid w:val="00D461BE"/>
    <w:rsid w:val="00D463BC"/>
    <w:rsid w:val="00D468BB"/>
    <w:rsid w:val="00D46E10"/>
    <w:rsid w:val="00D47653"/>
    <w:rsid w:val="00D47D2E"/>
    <w:rsid w:val="00D508DD"/>
    <w:rsid w:val="00D50C28"/>
    <w:rsid w:val="00D51A88"/>
    <w:rsid w:val="00D51AC5"/>
    <w:rsid w:val="00D51DBD"/>
    <w:rsid w:val="00D521E1"/>
    <w:rsid w:val="00D5221D"/>
    <w:rsid w:val="00D523A3"/>
    <w:rsid w:val="00D5242A"/>
    <w:rsid w:val="00D52527"/>
    <w:rsid w:val="00D526DD"/>
    <w:rsid w:val="00D537BD"/>
    <w:rsid w:val="00D53B85"/>
    <w:rsid w:val="00D53C0A"/>
    <w:rsid w:val="00D53DB6"/>
    <w:rsid w:val="00D545B5"/>
    <w:rsid w:val="00D54699"/>
    <w:rsid w:val="00D547E0"/>
    <w:rsid w:val="00D54B7B"/>
    <w:rsid w:val="00D55172"/>
    <w:rsid w:val="00D55692"/>
    <w:rsid w:val="00D556C9"/>
    <w:rsid w:val="00D557FA"/>
    <w:rsid w:val="00D55BA6"/>
    <w:rsid w:val="00D55FEE"/>
    <w:rsid w:val="00D56177"/>
    <w:rsid w:val="00D5622D"/>
    <w:rsid w:val="00D562FD"/>
    <w:rsid w:val="00D56C62"/>
    <w:rsid w:val="00D56D97"/>
    <w:rsid w:val="00D60130"/>
    <w:rsid w:val="00D60179"/>
    <w:rsid w:val="00D6032E"/>
    <w:rsid w:val="00D6087B"/>
    <w:rsid w:val="00D616CF"/>
    <w:rsid w:val="00D61A72"/>
    <w:rsid w:val="00D62255"/>
    <w:rsid w:val="00D62484"/>
    <w:rsid w:val="00D626EC"/>
    <w:rsid w:val="00D62E8A"/>
    <w:rsid w:val="00D63112"/>
    <w:rsid w:val="00D633E3"/>
    <w:rsid w:val="00D63515"/>
    <w:rsid w:val="00D6447A"/>
    <w:rsid w:val="00D64552"/>
    <w:rsid w:val="00D64C27"/>
    <w:rsid w:val="00D64FB7"/>
    <w:rsid w:val="00D6503D"/>
    <w:rsid w:val="00D6565E"/>
    <w:rsid w:val="00D657F8"/>
    <w:rsid w:val="00D65AF4"/>
    <w:rsid w:val="00D66289"/>
    <w:rsid w:val="00D663AD"/>
    <w:rsid w:val="00D664F2"/>
    <w:rsid w:val="00D6696D"/>
    <w:rsid w:val="00D67013"/>
    <w:rsid w:val="00D67016"/>
    <w:rsid w:val="00D67167"/>
    <w:rsid w:val="00D673C9"/>
    <w:rsid w:val="00D67A56"/>
    <w:rsid w:val="00D67DA8"/>
    <w:rsid w:val="00D67E1A"/>
    <w:rsid w:val="00D67FAC"/>
    <w:rsid w:val="00D67FF8"/>
    <w:rsid w:val="00D70336"/>
    <w:rsid w:val="00D70A70"/>
    <w:rsid w:val="00D70E04"/>
    <w:rsid w:val="00D713A3"/>
    <w:rsid w:val="00D716A7"/>
    <w:rsid w:val="00D716DC"/>
    <w:rsid w:val="00D71981"/>
    <w:rsid w:val="00D71A9B"/>
    <w:rsid w:val="00D71B28"/>
    <w:rsid w:val="00D720E0"/>
    <w:rsid w:val="00D721C0"/>
    <w:rsid w:val="00D72336"/>
    <w:rsid w:val="00D72928"/>
    <w:rsid w:val="00D72A10"/>
    <w:rsid w:val="00D72E7E"/>
    <w:rsid w:val="00D72F2F"/>
    <w:rsid w:val="00D72F9E"/>
    <w:rsid w:val="00D73178"/>
    <w:rsid w:val="00D7348E"/>
    <w:rsid w:val="00D73C13"/>
    <w:rsid w:val="00D74EE4"/>
    <w:rsid w:val="00D74FEF"/>
    <w:rsid w:val="00D75186"/>
    <w:rsid w:val="00D7518F"/>
    <w:rsid w:val="00D755F1"/>
    <w:rsid w:val="00D76B51"/>
    <w:rsid w:val="00D76BF9"/>
    <w:rsid w:val="00D771F0"/>
    <w:rsid w:val="00D77244"/>
    <w:rsid w:val="00D77393"/>
    <w:rsid w:val="00D7758B"/>
    <w:rsid w:val="00D7795C"/>
    <w:rsid w:val="00D80285"/>
    <w:rsid w:val="00D807AA"/>
    <w:rsid w:val="00D80885"/>
    <w:rsid w:val="00D81083"/>
    <w:rsid w:val="00D810B9"/>
    <w:rsid w:val="00D81127"/>
    <w:rsid w:val="00D812D6"/>
    <w:rsid w:val="00D81B40"/>
    <w:rsid w:val="00D820CD"/>
    <w:rsid w:val="00D82338"/>
    <w:rsid w:val="00D8248C"/>
    <w:rsid w:val="00D82F28"/>
    <w:rsid w:val="00D831A1"/>
    <w:rsid w:val="00D832FF"/>
    <w:rsid w:val="00D833E0"/>
    <w:rsid w:val="00D839C3"/>
    <w:rsid w:val="00D84596"/>
    <w:rsid w:val="00D84782"/>
    <w:rsid w:val="00D84B03"/>
    <w:rsid w:val="00D85212"/>
    <w:rsid w:val="00D855C4"/>
    <w:rsid w:val="00D85744"/>
    <w:rsid w:val="00D857D8"/>
    <w:rsid w:val="00D857DE"/>
    <w:rsid w:val="00D85AFC"/>
    <w:rsid w:val="00D85BB9"/>
    <w:rsid w:val="00D864D4"/>
    <w:rsid w:val="00D868A5"/>
    <w:rsid w:val="00D86960"/>
    <w:rsid w:val="00D86A02"/>
    <w:rsid w:val="00D873BF"/>
    <w:rsid w:val="00D87856"/>
    <w:rsid w:val="00D87A08"/>
    <w:rsid w:val="00D87C61"/>
    <w:rsid w:val="00D905AD"/>
    <w:rsid w:val="00D9093B"/>
    <w:rsid w:val="00D90BC9"/>
    <w:rsid w:val="00D90D05"/>
    <w:rsid w:val="00D91346"/>
    <w:rsid w:val="00D914E6"/>
    <w:rsid w:val="00D9156E"/>
    <w:rsid w:val="00D91F69"/>
    <w:rsid w:val="00D9268D"/>
    <w:rsid w:val="00D93353"/>
    <w:rsid w:val="00D934F8"/>
    <w:rsid w:val="00D9355F"/>
    <w:rsid w:val="00D938E9"/>
    <w:rsid w:val="00D93930"/>
    <w:rsid w:val="00D93B95"/>
    <w:rsid w:val="00D93D58"/>
    <w:rsid w:val="00D940AA"/>
    <w:rsid w:val="00D94AE0"/>
    <w:rsid w:val="00D957E9"/>
    <w:rsid w:val="00D95AA8"/>
    <w:rsid w:val="00D96C99"/>
    <w:rsid w:val="00D96D8E"/>
    <w:rsid w:val="00D97658"/>
    <w:rsid w:val="00D97C43"/>
    <w:rsid w:val="00D97F32"/>
    <w:rsid w:val="00DA0002"/>
    <w:rsid w:val="00DA0B50"/>
    <w:rsid w:val="00DA0F20"/>
    <w:rsid w:val="00DA1697"/>
    <w:rsid w:val="00DA1CB2"/>
    <w:rsid w:val="00DA23DF"/>
    <w:rsid w:val="00DA3FB0"/>
    <w:rsid w:val="00DA4665"/>
    <w:rsid w:val="00DA4C10"/>
    <w:rsid w:val="00DA4C4B"/>
    <w:rsid w:val="00DA537D"/>
    <w:rsid w:val="00DA53A1"/>
    <w:rsid w:val="00DA619C"/>
    <w:rsid w:val="00DA632A"/>
    <w:rsid w:val="00DA65ED"/>
    <w:rsid w:val="00DA66CD"/>
    <w:rsid w:val="00DA6C94"/>
    <w:rsid w:val="00DA716B"/>
    <w:rsid w:val="00DA7250"/>
    <w:rsid w:val="00DA7306"/>
    <w:rsid w:val="00DA73B2"/>
    <w:rsid w:val="00DA7819"/>
    <w:rsid w:val="00DB0057"/>
    <w:rsid w:val="00DB06FB"/>
    <w:rsid w:val="00DB0E23"/>
    <w:rsid w:val="00DB1157"/>
    <w:rsid w:val="00DB1545"/>
    <w:rsid w:val="00DB1B7C"/>
    <w:rsid w:val="00DB1D19"/>
    <w:rsid w:val="00DB2177"/>
    <w:rsid w:val="00DB27BF"/>
    <w:rsid w:val="00DB2F32"/>
    <w:rsid w:val="00DB357B"/>
    <w:rsid w:val="00DB35AA"/>
    <w:rsid w:val="00DB3B87"/>
    <w:rsid w:val="00DB3E66"/>
    <w:rsid w:val="00DB4216"/>
    <w:rsid w:val="00DB4AAD"/>
    <w:rsid w:val="00DB58C4"/>
    <w:rsid w:val="00DB596F"/>
    <w:rsid w:val="00DB6526"/>
    <w:rsid w:val="00DB68A9"/>
    <w:rsid w:val="00DB756D"/>
    <w:rsid w:val="00DB7639"/>
    <w:rsid w:val="00DB7B27"/>
    <w:rsid w:val="00DB7E36"/>
    <w:rsid w:val="00DB7EE1"/>
    <w:rsid w:val="00DC05A2"/>
    <w:rsid w:val="00DC05AA"/>
    <w:rsid w:val="00DC066B"/>
    <w:rsid w:val="00DC082F"/>
    <w:rsid w:val="00DC0947"/>
    <w:rsid w:val="00DC1534"/>
    <w:rsid w:val="00DC168C"/>
    <w:rsid w:val="00DC18F2"/>
    <w:rsid w:val="00DC20B1"/>
    <w:rsid w:val="00DC22FE"/>
    <w:rsid w:val="00DC24C5"/>
    <w:rsid w:val="00DC2CE0"/>
    <w:rsid w:val="00DC2EF3"/>
    <w:rsid w:val="00DC3049"/>
    <w:rsid w:val="00DC3376"/>
    <w:rsid w:val="00DC3718"/>
    <w:rsid w:val="00DC41CA"/>
    <w:rsid w:val="00DC43C9"/>
    <w:rsid w:val="00DC44E6"/>
    <w:rsid w:val="00DC4A08"/>
    <w:rsid w:val="00DC4CC9"/>
    <w:rsid w:val="00DC4F0F"/>
    <w:rsid w:val="00DC7005"/>
    <w:rsid w:val="00DC717A"/>
    <w:rsid w:val="00DC75A4"/>
    <w:rsid w:val="00DC79D3"/>
    <w:rsid w:val="00DC7A00"/>
    <w:rsid w:val="00DD0AB2"/>
    <w:rsid w:val="00DD0E23"/>
    <w:rsid w:val="00DD10DF"/>
    <w:rsid w:val="00DD1316"/>
    <w:rsid w:val="00DD162B"/>
    <w:rsid w:val="00DD1641"/>
    <w:rsid w:val="00DD1761"/>
    <w:rsid w:val="00DD238F"/>
    <w:rsid w:val="00DD24A5"/>
    <w:rsid w:val="00DD2551"/>
    <w:rsid w:val="00DD2876"/>
    <w:rsid w:val="00DD2BF7"/>
    <w:rsid w:val="00DD2C61"/>
    <w:rsid w:val="00DD2D13"/>
    <w:rsid w:val="00DD2EC7"/>
    <w:rsid w:val="00DD2F4E"/>
    <w:rsid w:val="00DD3952"/>
    <w:rsid w:val="00DD39B2"/>
    <w:rsid w:val="00DD42BE"/>
    <w:rsid w:val="00DD4488"/>
    <w:rsid w:val="00DD4AEB"/>
    <w:rsid w:val="00DD4D23"/>
    <w:rsid w:val="00DD541C"/>
    <w:rsid w:val="00DD5586"/>
    <w:rsid w:val="00DD5659"/>
    <w:rsid w:val="00DD5892"/>
    <w:rsid w:val="00DD60C6"/>
    <w:rsid w:val="00DD680E"/>
    <w:rsid w:val="00DD6E72"/>
    <w:rsid w:val="00DD7856"/>
    <w:rsid w:val="00DD7D99"/>
    <w:rsid w:val="00DE001D"/>
    <w:rsid w:val="00DE02BB"/>
    <w:rsid w:val="00DE04B3"/>
    <w:rsid w:val="00DE076D"/>
    <w:rsid w:val="00DE164C"/>
    <w:rsid w:val="00DE1B6B"/>
    <w:rsid w:val="00DE1DAC"/>
    <w:rsid w:val="00DE1E14"/>
    <w:rsid w:val="00DE22F3"/>
    <w:rsid w:val="00DE243C"/>
    <w:rsid w:val="00DE2BCA"/>
    <w:rsid w:val="00DE3251"/>
    <w:rsid w:val="00DE338E"/>
    <w:rsid w:val="00DE366E"/>
    <w:rsid w:val="00DE381F"/>
    <w:rsid w:val="00DE3B11"/>
    <w:rsid w:val="00DE447B"/>
    <w:rsid w:val="00DE4AB7"/>
    <w:rsid w:val="00DE4C26"/>
    <w:rsid w:val="00DE575A"/>
    <w:rsid w:val="00DE5C2C"/>
    <w:rsid w:val="00DE5C44"/>
    <w:rsid w:val="00DE624A"/>
    <w:rsid w:val="00DE65F0"/>
    <w:rsid w:val="00DE66D5"/>
    <w:rsid w:val="00DE6AD2"/>
    <w:rsid w:val="00DE6BB2"/>
    <w:rsid w:val="00DE71FF"/>
    <w:rsid w:val="00DE771F"/>
    <w:rsid w:val="00DE7B50"/>
    <w:rsid w:val="00DE7F05"/>
    <w:rsid w:val="00DF0C9B"/>
    <w:rsid w:val="00DF1432"/>
    <w:rsid w:val="00DF145B"/>
    <w:rsid w:val="00DF1699"/>
    <w:rsid w:val="00DF1947"/>
    <w:rsid w:val="00DF2816"/>
    <w:rsid w:val="00DF2880"/>
    <w:rsid w:val="00DF29A3"/>
    <w:rsid w:val="00DF2DF7"/>
    <w:rsid w:val="00DF330C"/>
    <w:rsid w:val="00DF36F3"/>
    <w:rsid w:val="00DF3A0B"/>
    <w:rsid w:val="00DF3DC9"/>
    <w:rsid w:val="00DF4C52"/>
    <w:rsid w:val="00DF4D26"/>
    <w:rsid w:val="00DF4DB7"/>
    <w:rsid w:val="00DF52F6"/>
    <w:rsid w:val="00DF52FB"/>
    <w:rsid w:val="00DF5949"/>
    <w:rsid w:val="00DF5C7F"/>
    <w:rsid w:val="00DF5EAC"/>
    <w:rsid w:val="00DF5F97"/>
    <w:rsid w:val="00DF6CDA"/>
    <w:rsid w:val="00DF7894"/>
    <w:rsid w:val="00DF7B8A"/>
    <w:rsid w:val="00E0046C"/>
    <w:rsid w:val="00E0087B"/>
    <w:rsid w:val="00E011F9"/>
    <w:rsid w:val="00E01337"/>
    <w:rsid w:val="00E01C8A"/>
    <w:rsid w:val="00E01EFC"/>
    <w:rsid w:val="00E0215A"/>
    <w:rsid w:val="00E02804"/>
    <w:rsid w:val="00E029B5"/>
    <w:rsid w:val="00E030ED"/>
    <w:rsid w:val="00E0311B"/>
    <w:rsid w:val="00E03444"/>
    <w:rsid w:val="00E0357C"/>
    <w:rsid w:val="00E03B79"/>
    <w:rsid w:val="00E03BAA"/>
    <w:rsid w:val="00E03D0F"/>
    <w:rsid w:val="00E03E60"/>
    <w:rsid w:val="00E0403B"/>
    <w:rsid w:val="00E0411B"/>
    <w:rsid w:val="00E043E5"/>
    <w:rsid w:val="00E043EB"/>
    <w:rsid w:val="00E04448"/>
    <w:rsid w:val="00E04BC8"/>
    <w:rsid w:val="00E04C2B"/>
    <w:rsid w:val="00E05129"/>
    <w:rsid w:val="00E052A4"/>
    <w:rsid w:val="00E05DCB"/>
    <w:rsid w:val="00E0600D"/>
    <w:rsid w:val="00E06432"/>
    <w:rsid w:val="00E07461"/>
    <w:rsid w:val="00E07DFA"/>
    <w:rsid w:val="00E1048B"/>
    <w:rsid w:val="00E1056E"/>
    <w:rsid w:val="00E106D8"/>
    <w:rsid w:val="00E10DB8"/>
    <w:rsid w:val="00E10F76"/>
    <w:rsid w:val="00E11023"/>
    <w:rsid w:val="00E11D37"/>
    <w:rsid w:val="00E11E2A"/>
    <w:rsid w:val="00E12079"/>
    <w:rsid w:val="00E124EF"/>
    <w:rsid w:val="00E12626"/>
    <w:rsid w:val="00E1263E"/>
    <w:rsid w:val="00E12704"/>
    <w:rsid w:val="00E12707"/>
    <w:rsid w:val="00E127F0"/>
    <w:rsid w:val="00E12B33"/>
    <w:rsid w:val="00E12BBE"/>
    <w:rsid w:val="00E12BFA"/>
    <w:rsid w:val="00E12D75"/>
    <w:rsid w:val="00E131EA"/>
    <w:rsid w:val="00E139DC"/>
    <w:rsid w:val="00E139F3"/>
    <w:rsid w:val="00E14390"/>
    <w:rsid w:val="00E147B6"/>
    <w:rsid w:val="00E1699F"/>
    <w:rsid w:val="00E16A6E"/>
    <w:rsid w:val="00E16F56"/>
    <w:rsid w:val="00E201B4"/>
    <w:rsid w:val="00E201B6"/>
    <w:rsid w:val="00E2036C"/>
    <w:rsid w:val="00E203B6"/>
    <w:rsid w:val="00E20FAB"/>
    <w:rsid w:val="00E214C6"/>
    <w:rsid w:val="00E215A4"/>
    <w:rsid w:val="00E221F3"/>
    <w:rsid w:val="00E22217"/>
    <w:rsid w:val="00E222A5"/>
    <w:rsid w:val="00E226A5"/>
    <w:rsid w:val="00E22E94"/>
    <w:rsid w:val="00E234DC"/>
    <w:rsid w:val="00E23B0F"/>
    <w:rsid w:val="00E23E50"/>
    <w:rsid w:val="00E243A0"/>
    <w:rsid w:val="00E24491"/>
    <w:rsid w:val="00E24F99"/>
    <w:rsid w:val="00E252B1"/>
    <w:rsid w:val="00E25781"/>
    <w:rsid w:val="00E25994"/>
    <w:rsid w:val="00E25CDD"/>
    <w:rsid w:val="00E25CE9"/>
    <w:rsid w:val="00E25EA9"/>
    <w:rsid w:val="00E25F80"/>
    <w:rsid w:val="00E26851"/>
    <w:rsid w:val="00E27BC7"/>
    <w:rsid w:val="00E30133"/>
    <w:rsid w:val="00E301DB"/>
    <w:rsid w:val="00E301DD"/>
    <w:rsid w:val="00E30470"/>
    <w:rsid w:val="00E30B3C"/>
    <w:rsid w:val="00E31684"/>
    <w:rsid w:val="00E316C8"/>
    <w:rsid w:val="00E316F2"/>
    <w:rsid w:val="00E31D38"/>
    <w:rsid w:val="00E31E14"/>
    <w:rsid w:val="00E31FD7"/>
    <w:rsid w:val="00E32259"/>
    <w:rsid w:val="00E32A59"/>
    <w:rsid w:val="00E331BA"/>
    <w:rsid w:val="00E33587"/>
    <w:rsid w:val="00E34B68"/>
    <w:rsid w:val="00E34FFC"/>
    <w:rsid w:val="00E3533B"/>
    <w:rsid w:val="00E35B09"/>
    <w:rsid w:val="00E363A1"/>
    <w:rsid w:val="00E366DE"/>
    <w:rsid w:val="00E367E8"/>
    <w:rsid w:val="00E36C8C"/>
    <w:rsid w:val="00E376B1"/>
    <w:rsid w:val="00E3775D"/>
    <w:rsid w:val="00E37EE7"/>
    <w:rsid w:val="00E4000F"/>
    <w:rsid w:val="00E40068"/>
    <w:rsid w:val="00E40267"/>
    <w:rsid w:val="00E40399"/>
    <w:rsid w:val="00E404AE"/>
    <w:rsid w:val="00E407C9"/>
    <w:rsid w:val="00E40E09"/>
    <w:rsid w:val="00E41755"/>
    <w:rsid w:val="00E4195F"/>
    <w:rsid w:val="00E4196A"/>
    <w:rsid w:val="00E42059"/>
    <w:rsid w:val="00E423DA"/>
    <w:rsid w:val="00E424A3"/>
    <w:rsid w:val="00E42515"/>
    <w:rsid w:val="00E4310A"/>
    <w:rsid w:val="00E43840"/>
    <w:rsid w:val="00E440CE"/>
    <w:rsid w:val="00E44E56"/>
    <w:rsid w:val="00E457C9"/>
    <w:rsid w:val="00E45B98"/>
    <w:rsid w:val="00E45C8C"/>
    <w:rsid w:val="00E45CCA"/>
    <w:rsid w:val="00E45D6B"/>
    <w:rsid w:val="00E45D71"/>
    <w:rsid w:val="00E45EB3"/>
    <w:rsid w:val="00E465B9"/>
    <w:rsid w:val="00E46607"/>
    <w:rsid w:val="00E46AB3"/>
    <w:rsid w:val="00E47705"/>
    <w:rsid w:val="00E479D2"/>
    <w:rsid w:val="00E50235"/>
    <w:rsid w:val="00E51A92"/>
    <w:rsid w:val="00E51ED6"/>
    <w:rsid w:val="00E52057"/>
    <w:rsid w:val="00E5217A"/>
    <w:rsid w:val="00E52249"/>
    <w:rsid w:val="00E52E79"/>
    <w:rsid w:val="00E5330A"/>
    <w:rsid w:val="00E5406D"/>
    <w:rsid w:val="00E541B3"/>
    <w:rsid w:val="00E546B6"/>
    <w:rsid w:val="00E549C9"/>
    <w:rsid w:val="00E54B1D"/>
    <w:rsid w:val="00E5557D"/>
    <w:rsid w:val="00E5586A"/>
    <w:rsid w:val="00E561FB"/>
    <w:rsid w:val="00E5626C"/>
    <w:rsid w:val="00E56359"/>
    <w:rsid w:val="00E56451"/>
    <w:rsid w:val="00E57B52"/>
    <w:rsid w:val="00E57C26"/>
    <w:rsid w:val="00E60235"/>
    <w:rsid w:val="00E603A3"/>
    <w:rsid w:val="00E60669"/>
    <w:rsid w:val="00E60812"/>
    <w:rsid w:val="00E60D14"/>
    <w:rsid w:val="00E62792"/>
    <w:rsid w:val="00E62A55"/>
    <w:rsid w:val="00E63641"/>
    <w:rsid w:val="00E63A8F"/>
    <w:rsid w:val="00E63AA5"/>
    <w:rsid w:val="00E63FD2"/>
    <w:rsid w:val="00E64980"/>
    <w:rsid w:val="00E64A0A"/>
    <w:rsid w:val="00E653E9"/>
    <w:rsid w:val="00E6557F"/>
    <w:rsid w:val="00E6571C"/>
    <w:rsid w:val="00E6580C"/>
    <w:rsid w:val="00E65885"/>
    <w:rsid w:val="00E65E39"/>
    <w:rsid w:val="00E6605E"/>
    <w:rsid w:val="00E666C9"/>
    <w:rsid w:val="00E66CC2"/>
    <w:rsid w:val="00E6738F"/>
    <w:rsid w:val="00E67BA6"/>
    <w:rsid w:val="00E67FB6"/>
    <w:rsid w:val="00E70566"/>
    <w:rsid w:val="00E7058D"/>
    <w:rsid w:val="00E71195"/>
    <w:rsid w:val="00E7146A"/>
    <w:rsid w:val="00E71569"/>
    <w:rsid w:val="00E71B16"/>
    <w:rsid w:val="00E721BA"/>
    <w:rsid w:val="00E7236A"/>
    <w:rsid w:val="00E72876"/>
    <w:rsid w:val="00E730E8"/>
    <w:rsid w:val="00E73C9B"/>
    <w:rsid w:val="00E741FA"/>
    <w:rsid w:val="00E745D0"/>
    <w:rsid w:val="00E74B26"/>
    <w:rsid w:val="00E75664"/>
    <w:rsid w:val="00E75825"/>
    <w:rsid w:val="00E75E35"/>
    <w:rsid w:val="00E76177"/>
    <w:rsid w:val="00E76AFF"/>
    <w:rsid w:val="00E76C68"/>
    <w:rsid w:val="00E77355"/>
    <w:rsid w:val="00E77B72"/>
    <w:rsid w:val="00E77CA4"/>
    <w:rsid w:val="00E77F74"/>
    <w:rsid w:val="00E805AB"/>
    <w:rsid w:val="00E80D89"/>
    <w:rsid w:val="00E815F5"/>
    <w:rsid w:val="00E81865"/>
    <w:rsid w:val="00E81C58"/>
    <w:rsid w:val="00E8207D"/>
    <w:rsid w:val="00E821C9"/>
    <w:rsid w:val="00E824C7"/>
    <w:rsid w:val="00E8347A"/>
    <w:rsid w:val="00E83BEE"/>
    <w:rsid w:val="00E83E50"/>
    <w:rsid w:val="00E83E69"/>
    <w:rsid w:val="00E843E9"/>
    <w:rsid w:val="00E84E86"/>
    <w:rsid w:val="00E85742"/>
    <w:rsid w:val="00E85CC5"/>
    <w:rsid w:val="00E85F05"/>
    <w:rsid w:val="00E85F34"/>
    <w:rsid w:val="00E8678F"/>
    <w:rsid w:val="00E867EA"/>
    <w:rsid w:val="00E86970"/>
    <w:rsid w:val="00E86DA9"/>
    <w:rsid w:val="00E87B0F"/>
    <w:rsid w:val="00E87B16"/>
    <w:rsid w:val="00E902EE"/>
    <w:rsid w:val="00E90457"/>
    <w:rsid w:val="00E90BE3"/>
    <w:rsid w:val="00E90DFE"/>
    <w:rsid w:val="00E910F6"/>
    <w:rsid w:val="00E9124A"/>
    <w:rsid w:val="00E912E1"/>
    <w:rsid w:val="00E91462"/>
    <w:rsid w:val="00E91B64"/>
    <w:rsid w:val="00E91E4F"/>
    <w:rsid w:val="00E921CD"/>
    <w:rsid w:val="00E92B6A"/>
    <w:rsid w:val="00E92DB4"/>
    <w:rsid w:val="00E934B9"/>
    <w:rsid w:val="00E94061"/>
    <w:rsid w:val="00E9446E"/>
    <w:rsid w:val="00E94573"/>
    <w:rsid w:val="00E94830"/>
    <w:rsid w:val="00E9520D"/>
    <w:rsid w:val="00E956C8"/>
    <w:rsid w:val="00E95F63"/>
    <w:rsid w:val="00E967ED"/>
    <w:rsid w:val="00E96EE4"/>
    <w:rsid w:val="00E970BF"/>
    <w:rsid w:val="00E97198"/>
    <w:rsid w:val="00E977B2"/>
    <w:rsid w:val="00E97FCB"/>
    <w:rsid w:val="00EA051A"/>
    <w:rsid w:val="00EA0565"/>
    <w:rsid w:val="00EA0701"/>
    <w:rsid w:val="00EA0EFF"/>
    <w:rsid w:val="00EA1C7B"/>
    <w:rsid w:val="00EA2098"/>
    <w:rsid w:val="00EA2A48"/>
    <w:rsid w:val="00EA2C6B"/>
    <w:rsid w:val="00EA30A3"/>
    <w:rsid w:val="00EA3435"/>
    <w:rsid w:val="00EA35B3"/>
    <w:rsid w:val="00EA36A9"/>
    <w:rsid w:val="00EA3B39"/>
    <w:rsid w:val="00EA3C3E"/>
    <w:rsid w:val="00EA3E9D"/>
    <w:rsid w:val="00EA40F1"/>
    <w:rsid w:val="00EA4791"/>
    <w:rsid w:val="00EA48D2"/>
    <w:rsid w:val="00EA4C9D"/>
    <w:rsid w:val="00EA519F"/>
    <w:rsid w:val="00EA54A9"/>
    <w:rsid w:val="00EA5639"/>
    <w:rsid w:val="00EA58DC"/>
    <w:rsid w:val="00EA5A20"/>
    <w:rsid w:val="00EA5D1A"/>
    <w:rsid w:val="00EA6107"/>
    <w:rsid w:val="00EA6438"/>
    <w:rsid w:val="00EA64C3"/>
    <w:rsid w:val="00EA66DE"/>
    <w:rsid w:val="00EA7421"/>
    <w:rsid w:val="00EA7840"/>
    <w:rsid w:val="00EA791D"/>
    <w:rsid w:val="00EB021B"/>
    <w:rsid w:val="00EB02B3"/>
    <w:rsid w:val="00EB0BB7"/>
    <w:rsid w:val="00EB0CDC"/>
    <w:rsid w:val="00EB0DBC"/>
    <w:rsid w:val="00EB10D1"/>
    <w:rsid w:val="00EB1862"/>
    <w:rsid w:val="00EB2272"/>
    <w:rsid w:val="00EB2B58"/>
    <w:rsid w:val="00EB2B84"/>
    <w:rsid w:val="00EB2DD7"/>
    <w:rsid w:val="00EB2ECD"/>
    <w:rsid w:val="00EB3004"/>
    <w:rsid w:val="00EB324D"/>
    <w:rsid w:val="00EB32FD"/>
    <w:rsid w:val="00EB3528"/>
    <w:rsid w:val="00EB35EF"/>
    <w:rsid w:val="00EB39A4"/>
    <w:rsid w:val="00EB3F31"/>
    <w:rsid w:val="00EB4198"/>
    <w:rsid w:val="00EB43D2"/>
    <w:rsid w:val="00EB4455"/>
    <w:rsid w:val="00EB4469"/>
    <w:rsid w:val="00EB5B23"/>
    <w:rsid w:val="00EB60F2"/>
    <w:rsid w:val="00EB6289"/>
    <w:rsid w:val="00EB647F"/>
    <w:rsid w:val="00EB6C56"/>
    <w:rsid w:val="00EB6C93"/>
    <w:rsid w:val="00EB6CBA"/>
    <w:rsid w:val="00EB72F3"/>
    <w:rsid w:val="00EB743E"/>
    <w:rsid w:val="00EB7447"/>
    <w:rsid w:val="00EB75AF"/>
    <w:rsid w:val="00EB77F3"/>
    <w:rsid w:val="00EC00DA"/>
    <w:rsid w:val="00EC0134"/>
    <w:rsid w:val="00EC062D"/>
    <w:rsid w:val="00EC0746"/>
    <w:rsid w:val="00EC0A06"/>
    <w:rsid w:val="00EC0AD0"/>
    <w:rsid w:val="00EC0C9C"/>
    <w:rsid w:val="00EC0CDC"/>
    <w:rsid w:val="00EC0EAA"/>
    <w:rsid w:val="00EC15CC"/>
    <w:rsid w:val="00EC1CAF"/>
    <w:rsid w:val="00EC1D2C"/>
    <w:rsid w:val="00EC22C2"/>
    <w:rsid w:val="00EC2467"/>
    <w:rsid w:val="00EC2480"/>
    <w:rsid w:val="00EC28B0"/>
    <w:rsid w:val="00EC2A7B"/>
    <w:rsid w:val="00EC2B84"/>
    <w:rsid w:val="00EC2C38"/>
    <w:rsid w:val="00EC300C"/>
    <w:rsid w:val="00EC317C"/>
    <w:rsid w:val="00EC3868"/>
    <w:rsid w:val="00EC3A6F"/>
    <w:rsid w:val="00EC3F76"/>
    <w:rsid w:val="00EC43AC"/>
    <w:rsid w:val="00EC44AA"/>
    <w:rsid w:val="00EC45F6"/>
    <w:rsid w:val="00EC4D8E"/>
    <w:rsid w:val="00EC5001"/>
    <w:rsid w:val="00EC52FB"/>
    <w:rsid w:val="00EC5485"/>
    <w:rsid w:val="00EC5734"/>
    <w:rsid w:val="00EC6519"/>
    <w:rsid w:val="00EC6C11"/>
    <w:rsid w:val="00EC6E17"/>
    <w:rsid w:val="00EC72E6"/>
    <w:rsid w:val="00EC78D1"/>
    <w:rsid w:val="00ED036D"/>
    <w:rsid w:val="00ED0379"/>
    <w:rsid w:val="00ED0394"/>
    <w:rsid w:val="00ED04FA"/>
    <w:rsid w:val="00ED0557"/>
    <w:rsid w:val="00ED06DA"/>
    <w:rsid w:val="00ED088E"/>
    <w:rsid w:val="00ED093B"/>
    <w:rsid w:val="00ED13B2"/>
    <w:rsid w:val="00ED16C0"/>
    <w:rsid w:val="00ED18E7"/>
    <w:rsid w:val="00ED18FD"/>
    <w:rsid w:val="00ED1913"/>
    <w:rsid w:val="00ED197C"/>
    <w:rsid w:val="00ED1FEC"/>
    <w:rsid w:val="00ED244F"/>
    <w:rsid w:val="00ED264F"/>
    <w:rsid w:val="00ED2C99"/>
    <w:rsid w:val="00ED2F05"/>
    <w:rsid w:val="00ED30A9"/>
    <w:rsid w:val="00ED318E"/>
    <w:rsid w:val="00ED363B"/>
    <w:rsid w:val="00ED389E"/>
    <w:rsid w:val="00ED3A2E"/>
    <w:rsid w:val="00ED3B9A"/>
    <w:rsid w:val="00ED4367"/>
    <w:rsid w:val="00ED4A6E"/>
    <w:rsid w:val="00ED4BEC"/>
    <w:rsid w:val="00ED5691"/>
    <w:rsid w:val="00ED5AD5"/>
    <w:rsid w:val="00ED5EA8"/>
    <w:rsid w:val="00ED6788"/>
    <w:rsid w:val="00ED6FA1"/>
    <w:rsid w:val="00ED7B6E"/>
    <w:rsid w:val="00EE042C"/>
    <w:rsid w:val="00EE0822"/>
    <w:rsid w:val="00EE0871"/>
    <w:rsid w:val="00EE0D86"/>
    <w:rsid w:val="00EE0E68"/>
    <w:rsid w:val="00EE120C"/>
    <w:rsid w:val="00EE153B"/>
    <w:rsid w:val="00EE1853"/>
    <w:rsid w:val="00EE19F7"/>
    <w:rsid w:val="00EE2028"/>
    <w:rsid w:val="00EE20D5"/>
    <w:rsid w:val="00EE2187"/>
    <w:rsid w:val="00EE24BE"/>
    <w:rsid w:val="00EE267F"/>
    <w:rsid w:val="00EE3338"/>
    <w:rsid w:val="00EE3AA3"/>
    <w:rsid w:val="00EE3C57"/>
    <w:rsid w:val="00EE3FF8"/>
    <w:rsid w:val="00EE4627"/>
    <w:rsid w:val="00EE493C"/>
    <w:rsid w:val="00EE5792"/>
    <w:rsid w:val="00EE58A3"/>
    <w:rsid w:val="00EE5E08"/>
    <w:rsid w:val="00EE63E0"/>
    <w:rsid w:val="00EE6857"/>
    <w:rsid w:val="00EE6C75"/>
    <w:rsid w:val="00EE71B5"/>
    <w:rsid w:val="00EE78CD"/>
    <w:rsid w:val="00EF07B3"/>
    <w:rsid w:val="00EF0893"/>
    <w:rsid w:val="00EF0F08"/>
    <w:rsid w:val="00EF10F1"/>
    <w:rsid w:val="00EF1530"/>
    <w:rsid w:val="00EF213C"/>
    <w:rsid w:val="00EF2336"/>
    <w:rsid w:val="00EF2631"/>
    <w:rsid w:val="00EF2770"/>
    <w:rsid w:val="00EF2977"/>
    <w:rsid w:val="00EF2B7A"/>
    <w:rsid w:val="00EF2C33"/>
    <w:rsid w:val="00EF368E"/>
    <w:rsid w:val="00EF37B9"/>
    <w:rsid w:val="00EF3988"/>
    <w:rsid w:val="00EF39E8"/>
    <w:rsid w:val="00EF3C51"/>
    <w:rsid w:val="00EF3E31"/>
    <w:rsid w:val="00EF4BA1"/>
    <w:rsid w:val="00EF4BEC"/>
    <w:rsid w:val="00EF5E31"/>
    <w:rsid w:val="00EF5EE1"/>
    <w:rsid w:val="00EF6433"/>
    <w:rsid w:val="00EF6637"/>
    <w:rsid w:val="00EF69D9"/>
    <w:rsid w:val="00EF6A20"/>
    <w:rsid w:val="00EF70B0"/>
    <w:rsid w:val="00EF78BD"/>
    <w:rsid w:val="00EF7AF9"/>
    <w:rsid w:val="00EF7FD5"/>
    <w:rsid w:val="00EF7FFE"/>
    <w:rsid w:val="00F00C2D"/>
    <w:rsid w:val="00F0133C"/>
    <w:rsid w:val="00F014AA"/>
    <w:rsid w:val="00F018AF"/>
    <w:rsid w:val="00F0192D"/>
    <w:rsid w:val="00F0197A"/>
    <w:rsid w:val="00F01F04"/>
    <w:rsid w:val="00F02AED"/>
    <w:rsid w:val="00F02C10"/>
    <w:rsid w:val="00F02DA7"/>
    <w:rsid w:val="00F03405"/>
    <w:rsid w:val="00F03498"/>
    <w:rsid w:val="00F0368C"/>
    <w:rsid w:val="00F03871"/>
    <w:rsid w:val="00F03EBE"/>
    <w:rsid w:val="00F04064"/>
    <w:rsid w:val="00F0408F"/>
    <w:rsid w:val="00F040C9"/>
    <w:rsid w:val="00F048B8"/>
    <w:rsid w:val="00F04933"/>
    <w:rsid w:val="00F049F7"/>
    <w:rsid w:val="00F04A58"/>
    <w:rsid w:val="00F04BB2"/>
    <w:rsid w:val="00F05001"/>
    <w:rsid w:val="00F05664"/>
    <w:rsid w:val="00F056CB"/>
    <w:rsid w:val="00F05A90"/>
    <w:rsid w:val="00F05B8E"/>
    <w:rsid w:val="00F05EC5"/>
    <w:rsid w:val="00F06054"/>
    <w:rsid w:val="00F060BE"/>
    <w:rsid w:val="00F07445"/>
    <w:rsid w:val="00F0765F"/>
    <w:rsid w:val="00F0780F"/>
    <w:rsid w:val="00F07816"/>
    <w:rsid w:val="00F07A64"/>
    <w:rsid w:val="00F07B42"/>
    <w:rsid w:val="00F1039C"/>
    <w:rsid w:val="00F104B6"/>
    <w:rsid w:val="00F104F3"/>
    <w:rsid w:val="00F1067A"/>
    <w:rsid w:val="00F107C7"/>
    <w:rsid w:val="00F10982"/>
    <w:rsid w:val="00F11617"/>
    <w:rsid w:val="00F11677"/>
    <w:rsid w:val="00F1192C"/>
    <w:rsid w:val="00F11BA3"/>
    <w:rsid w:val="00F11F44"/>
    <w:rsid w:val="00F11FCB"/>
    <w:rsid w:val="00F12456"/>
    <w:rsid w:val="00F1245B"/>
    <w:rsid w:val="00F12734"/>
    <w:rsid w:val="00F12755"/>
    <w:rsid w:val="00F130A2"/>
    <w:rsid w:val="00F130B7"/>
    <w:rsid w:val="00F131F5"/>
    <w:rsid w:val="00F1350B"/>
    <w:rsid w:val="00F14AEA"/>
    <w:rsid w:val="00F14C00"/>
    <w:rsid w:val="00F151E3"/>
    <w:rsid w:val="00F15B50"/>
    <w:rsid w:val="00F16501"/>
    <w:rsid w:val="00F1698A"/>
    <w:rsid w:val="00F169CA"/>
    <w:rsid w:val="00F16BAE"/>
    <w:rsid w:val="00F16CFF"/>
    <w:rsid w:val="00F17023"/>
    <w:rsid w:val="00F17778"/>
    <w:rsid w:val="00F17B24"/>
    <w:rsid w:val="00F17B38"/>
    <w:rsid w:val="00F2007B"/>
    <w:rsid w:val="00F20B5A"/>
    <w:rsid w:val="00F20CE7"/>
    <w:rsid w:val="00F21399"/>
    <w:rsid w:val="00F21615"/>
    <w:rsid w:val="00F21F61"/>
    <w:rsid w:val="00F2295E"/>
    <w:rsid w:val="00F22973"/>
    <w:rsid w:val="00F22B5D"/>
    <w:rsid w:val="00F23428"/>
    <w:rsid w:val="00F23470"/>
    <w:rsid w:val="00F2393B"/>
    <w:rsid w:val="00F23C04"/>
    <w:rsid w:val="00F23F02"/>
    <w:rsid w:val="00F245E5"/>
    <w:rsid w:val="00F2476F"/>
    <w:rsid w:val="00F24A60"/>
    <w:rsid w:val="00F2547C"/>
    <w:rsid w:val="00F257A2"/>
    <w:rsid w:val="00F25CF6"/>
    <w:rsid w:val="00F26731"/>
    <w:rsid w:val="00F26A94"/>
    <w:rsid w:val="00F26F0C"/>
    <w:rsid w:val="00F274F3"/>
    <w:rsid w:val="00F30072"/>
    <w:rsid w:val="00F3046C"/>
    <w:rsid w:val="00F306D8"/>
    <w:rsid w:val="00F307BA"/>
    <w:rsid w:val="00F308B6"/>
    <w:rsid w:val="00F30A6D"/>
    <w:rsid w:val="00F30FB0"/>
    <w:rsid w:val="00F310FD"/>
    <w:rsid w:val="00F31ADB"/>
    <w:rsid w:val="00F31C17"/>
    <w:rsid w:val="00F31F3C"/>
    <w:rsid w:val="00F321DD"/>
    <w:rsid w:val="00F32344"/>
    <w:rsid w:val="00F3269D"/>
    <w:rsid w:val="00F327DB"/>
    <w:rsid w:val="00F32C3B"/>
    <w:rsid w:val="00F3302F"/>
    <w:rsid w:val="00F3338C"/>
    <w:rsid w:val="00F334E8"/>
    <w:rsid w:val="00F334F6"/>
    <w:rsid w:val="00F33B31"/>
    <w:rsid w:val="00F33C5B"/>
    <w:rsid w:val="00F34910"/>
    <w:rsid w:val="00F34B78"/>
    <w:rsid w:val="00F354EC"/>
    <w:rsid w:val="00F35AF5"/>
    <w:rsid w:val="00F36ACD"/>
    <w:rsid w:val="00F36F0F"/>
    <w:rsid w:val="00F375A4"/>
    <w:rsid w:val="00F40778"/>
    <w:rsid w:val="00F4216C"/>
    <w:rsid w:val="00F427D2"/>
    <w:rsid w:val="00F428E4"/>
    <w:rsid w:val="00F42ECA"/>
    <w:rsid w:val="00F42F06"/>
    <w:rsid w:val="00F4339E"/>
    <w:rsid w:val="00F436E2"/>
    <w:rsid w:val="00F4372F"/>
    <w:rsid w:val="00F43896"/>
    <w:rsid w:val="00F43BC1"/>
    <w:rsid w:val="00F43E0F"/>
    <w:rsid w:val="00F43E1E"/>
    <w:rsid w:val="00F444F7"/>
    <w:rsid w:val="00F44B73"/>
    <w:rsid w:val="00F44C83"/>
    <w:rsid w:val="00F44CFD"/>
    <w:rsid w:val="00F44F7C"/>
    <w:rsid w:val="00F44F96"/>
    <w:rsid w:val="00F45390"/>
    <w:rsid w:val="00F45511"/>
    <w:rsid w:val="00F456B2"/>
    <w:rsid w:val="00F4629C"/>
    <w:rsid w:val="00F4634C"/>
    <w:rsid w:val="00F4645E"/>
    <w:rsid w:val="00F467DD"/>
    <w:rsid w:val="00F46C11"/>
    <w:rsid w:val="00F46EF0"/>
    <w:rsid w:val="00F47040"/>
    <w:rsid w:val="00F4705E"/>
    <w:rsid w:val="00F47824"/>
    <w:rsid w:val="00F47F7D"/>
    <w:rsid w:val="00F502C7"/>
    <w:rsid w:val="00F50B19"/>
    <w:rsid w:val="00F51A06"/>
    <w:rsid w:val="00F51D08"/>
    <w:rsid w:val="00F5204C"/>
    <w:rsid w:val="00F524B8"/>
    <w:rsid w:val="00F5294C"/>
    <w:rsid w:val="00F52A5E"/>
    <w:rsid w:val="00F52F6B"/>
    <w:rsid w:val="00F531BB"/>
    <w:rsid w:val="00F53845"/>
    <w:rsid w:val="00F54245"/>
    <w:rsid w:val="00F54899"/>
    <w:rsid w:val="00F54966"/>
    <w:rsid w:val="00F54A5C"/>
    <w:rsid w:val="00F54B92"/>
    <w:rsid w:val="00F54E85"/>
    <w:rsid w:val="00F551C2"/>
    <w:rsid w:val="00F554E2"/>
    <w:rsid w:val="00F555B2"/>
    <w:rsid w:val="00F559D0"/>
    <w:rsid w:val="00F55A90"/>
    <w:rsid w:val="00F55E5B"/>
    <w:rsid w:val="00F55F7A"/>
    <w:rsid w:val="00F560AA"/>
    <w:rsid w:val="00F561EB"/>
    <w:rsid w:val="00F5635D"/>
    <w:rsid w:val="00F56B3C"/>
    <w:rsid w:val="00F56CBD"/>
    <w:rsid w:val="00F56D04"/>
    <w:rsid w:val="00F56E0C"/>
    <w:rsid w:val="00F571F7"/>
    <w:rsid w:val="00F57663"/>
    <w:rsid w:val="00F5766A"/>
    <w:rsid w:val="00F57B8B"/>
    <w:rsid w:val="00F605D5"/>
    <w:rsid w:val="00F607E3"/>
    <w:rsid w:val="00F60A8C"/>
    <w:rsid w:val="00F60D47"/>
    <w:rsid w:val="00F60DF1"/>
    <w:rsid w:val="00F61102"/>
    <w:rsid w:val="00F6124E"/>
    <w:rsid w:val="00F614C9"/>
    <w:rsid w:val="00F61A76"/>
    <w:rsid w:val="00F6297B"/>
    <w:rsid w:val="00F62B8C"/>
    <w:rsid w:val="00F63367"/>
    <w:rsid w:val="00F64AF0"/>
    <w:rsid w:val="00F64CD7"/>
    <w:rsid w:val="00F64F2C"/>
    <w:rsid w:val="00F65636"/>
    <w:rsid w:val="00F65ACF"/>
    <w:rsid w:val="00F65B6B"/>
    <w:rsid w:val="00F65EDB"/>
    <w:rsid w:val="00F6747A"/>
    <w:rsid w:val="00F675A3"/>
    <w:rsid w:val="00F679DE"/>
    <w:rsid w:val="00F67C62"/>
    <w:rsid w:val="00F701F2"/>
    <w:rsid w:val="00F7043F"/>
    <w:rsid w:val="00F70666"/>
    <w:rsid w:val="00F70886"/>
    <w:rsid w:val="00F70B9C"/>
    <w:rsid w:val="00F70BC5"/>
    <w:rsid w:val="00F70D65"/>
    <w:rsid w:val="00F714D5"/>
    <w:rsid w:val="00F728CA"/>
    <w:rsid w:val="00F72970"/>
    <w:rsid w:val="00F72B3B"/>
    <w:rsid w:val="00F73D7E"/>
    <w:rsid w:val="00F74454"/>
    <w:rsid w:val="00F74F90"/>
    <w:rsid w:val="00F75167"/>
    <w:rsid w:val="00F751A3"/>
    <w:rsid w:val="00F75286"/>
    <w:rsid w:val="00F75A03"/>
    <w:rsid w:val="00F76B1A"/>
    <w:rsid w:val="00F76B5F"/>
    <w:rsid w:val="00F76B82"/>
    <w:rsid w:val="00F77279"/>
    <w:rsid w:val="00F779BE"/>
    <w:rsid w:val="00F801AF"/>
    <w:rsid w:val="00F805D3"/>
    <w:rsid w:val="00F809B9"/>
    <w:rsid w:val="00F80EB6"/>
    <w:rsid w:val="00F81091"/>
    <w:rsid w:val="00F81238"/>
    <w:rsid w:val="00F81B85"/>
    <w:rsid w:val="00F81C39"/>
    <w:rsid w:val="00F821F5"/>
    <w:rsid w:val="00F8230C"/>
    <w:rsid w:val="00F82D95"/>
    <w:rsid w:val="00F82E74"/>
    <w:rsid w:val="00F836F0"/>
    <w:rsid w:val="00F845A1"/>
    <w:rsid w:val="00F848F8"/>
    <w:rsid w:val="00F84C29"/>
    <w:rsid w:val="00F84D67"/>
    <w:rsid w:val="00F85300"/>
    <w:rsid w:val="00F857BA"/>
    <w:rsid w:val="00F8588F"/>
    <w:rsid w:val="00F85991"/>
    <w:rsid w:val="00F85FE7"/>
    <w:rsid w:val="00F86165"/>
    <w:rsid w:val="00F86817"/>
    <w:rsid w:val="00F86C12"/>
    <w:rsid w:val="00F8756C"/>
    <w:rsid w:val="00F879AD"/>
    <w:rsid w:val="00F87ADE"/>
    <w:rsid w:val="00F87C5D"/>
    <w:rsid w:val="00F87DD2"/>
    <w:rsid w:val="00F9020A"/>
    <w:rsid w:val="00F90320"/>
    <w:rsid w:val="00F90AF7"/>
    <w:rsid w:val="00F90D34"/>
    <w:rsid w:val="00F90E54"/>
    <w:rsid w:val="00F91042"/>
    <w:rsid w:val="00F914F1"/>
    <w:rsid w:val="00F9165F"/>
    <w:rsid w:val="00F91E9D"/>
    <w:rsid w:val="00F92327"/>
    <w:rsid w:val="00F92381"/>
    <w:rsid w:val="00F927E2"/>
    <w:rsid w:val="00F92B28"/>
    <w:rsid w:val="00F93208"/>
    <w:rsid w:val="00F9334A"/>
    <w:rsid w:val="00F9366D"/>
    <w:rsid w:val="00F93CFA"/>
    <w:rsid w:val="00F94110"/>
    <w:rsid w:val="00F9436E"/>
    <w:rsid w:val="00F946E0"/>
    <w:rsid w:val="00F94A74"/>
    <w:rsid w:val="00F94FA2"/>
    <w:rsid w:val="00F952E6"/>
    <w:rsid w:val="00F95A22"/>
    <w:rsid w:val="00F95F2A"/>
    <w:rsid w:val="00F95F59"/>
    <w:rsid w:val="00F96657"/>
    <w:rsid w:val="00F96AD9"/>
    <w:rsid w:val="00F971E5"/>
    <w:rsid w:val="00F978D6"/>
    <w:rsid w:val="00F97A67"/>
    <w:rsid w:val="00F97E85"/>
    <w:rsid w:val="00FA0114"/>
    <w:rsid w:val="00FA0380"/>
    <w:rsid w:val="00FA0418"/>
    <w:rsid w:val="00FA0F1A"/>
    <w:rsid w:val="00FA1C9F"/>
    <w:rsid w:val="00FA217B"/>
    <w:rsid w:val="00FA317B"/>
    <w:rsid w:val="00FA393F"/>
    <w:rsid w:val="00FA47A1"/>
    <w:rsid w:val="00FA4E01"/>
    <w:rsid w:val="00FA5199"/>
    <w:rsid w:val="00FA5499"/>
    <w:rsid w:val="00FA568C"/>
    <w:rsid w:val="00FA57A9"/>
    <w:rsid w:val="00FA5C11"/>
    <w:rsid w:val="00FA5D40"/>
    <w:rsid w:val="00FA6085"/>
    <w:rsid w:val="00FA6431"/>
    <w:rsid w:val="00FA64BF"/>
    <w:rsid w:val="00FA6A7E"/>
    <w:rsid w:val="00FB0CDF"/>
    <w:rsid w:val="00FB0D81"/>
    <w:rsid w:val="00FB0E9C"/>
    <w:rsid w:val="00FB11B1"/>
    <w:rsid w:val="00FB1477"/>
    <w:rsid w:val="00FB173E"/>
    <w:rsid w:val="00FB1872"/>
    <w:rsid w:val="00FB2327"/>
    <w:rsid w:val="00FB2561"/>
    <w:rsid w:val="00FB2893"/>
    <w:rsid w:val="00FB3808"/>
    <w:rsid w:val="00FB4318"/>
    <w:rsid w:val="00FB458D"/>
    <w:rsid w:val="00FB47CD"/>
    <w:rsid w:val="00FB4CD7"/>
    <w:rsid w:val="00FB4FC4"/>
    <w:rsid w:val="00FB5201"/>
    <w:rsid w:val="00FB524A"/>
    <w:rsid w:val="00FB53CE"/>
    <w:rsid w:val="00FB54D1"/>
    <w:rsid w:val="00FB563C"/>
    <w:rsid w:val="00FB5F63"/>
    <w:rsid w:val="00FB66A4"/>
    <w:rsid w:val="00FB67E0"/>
    <w:rsid w:val="00FB6883"/>
    <w:rsid w:val="00FB6E14"/>
    <w:rsid w:val="00FB7394"/>
    <w:rsid w:val="00FB7892"/>
    <w:rsid w:val="00FB7FE9"/>
    <w:rsid w:val="00FC0CEC"/>
    <w:rsid w:val="00FC10F8"/>
    <w:rsid w:val="00FC1201"/>
    <w:rsid w:val="00FC1C3A"/>
    <w:rsid w:val="00FC1C85"/>
    <w:rsid w:val="00FC210E"/>
    <w:rsid w:val="00FC21F5"/>
    <w:rsid w:val="00FC2367"/>
    <w:rsid w:val="00FC2660"/>
    <w:rsid w:val="00FC2AD1"/>
    <w:rsid w:val="00FC2B1F"/>
    <w:rsid w:val="00FC2BDB"/>
    <w:rsid w:val="00FC2C2A"/>
    <w:rsid w:val="00FC2F5B"/>
    <w:rsid w:val="00FC31F4"/>
    <w:rsid w:val="00FC34CE"/>
    <w:rsid w:val="00FC3CA5"/>
    <w:rsid w:val="00FC450B"/>
    <w:rsid w:val="00FC483C"/>
    <w:rsid w:val="00FC49D3"/>
    <w:rsid w:val="00FC4BCD"/>
    <w:rsid w:val="00FC4C3A"/>
    <w:rsid w:val="00FC4EDB"/>
    <w:rsid w:val="00FC5093"/>
    <w:rsid w:val="00FC59E2"/>
    <w:rsid w:val="00FC6A05"/>
    <w:rsid w:val="00FC71CF"/>
    <w:rsid w:val="00FC774C"/>
    <w:rsid w:val="00FD00D8"/>
    <w:rsid w:val="00FD020D"/>
    <w:rsid w:val="00FD0345"/>
    <w:rsid w:val="00FD060B"/>
    <w:rsid w:val="00FD2A24"/>
    <w:rsid w:val="00FD3121"/>
    <w:rsid w:val="00FD3BDF"/>
    <w:rsid w:val="00FD4062"/>
    <w:rsid w:val="00FD42E0"/>
    <w:rsid w:val="00FD4B69"/>
    <w:rsid w:val="00FD575D"/>
    <w:rsid w:val="00FD5E1E"/>
    <w:rsid w:val="00FD5E26"/>
    <w:rsid w:val="00FD6037"/>
    <w:rsid w:val="00FD6097"/>
    <w:rsid w:val="00FD6905"/>
    <w:rsid w:val="00FD691F"/>
    <w:rsid w:val="00FD6F16"/>
    <w:rsid w:val="00FD71E4"/>
    <w:rsid w:val="00FD72EC"/>
    <w:rsid w:val="00FD7775"/>
    <w:rsid w:val="00FD780C"/>
    <w:rsid w:val="00FD7FC1"/>
    <w:rsid w:val="00FE0108"/>
    <w:rsid w:val="00FE044A"/>
    <w:rsid w:val="00FE091C"/>
    <w:rsid w:val="00FE0974"/>
    <w:rsid w:val="00FE0EDE"/>
    <w:rsid w:val="00FE0FE7"/>
    <w:rsid w:val="00FE165D"/>
    <w:rsid w:val="00FE172D"/>
    <w:rsid w:val="00FE1C76"/>
    <w:rsid w:val="00FE2426"/>
    <w:rsid w:val="00FE3048"/>
    <w:rsid w:val="00FE336E"/>
    <w:rsid w:val="00FE3FC4"/>
    <w:rsid w:val="00FE3FEA"/>
    <w:rsid w:val="00FE4094"/>
    <w:rsid w:val="00FE41AF"/>
    <w:rsid w:val="00FE431F"/>
    <w:rsid w:val="00FE44D4"/>
    <w:rsid w:val="00FE4BFF"/>
    <w:rsid w:val="00FE5267"/>
    <w:rsid w:val="00FE5D06"/>
    <w:rsid w:val="00FE5E63"/>
    <w:rsid w:val="00FE5F2A"/>
    <w:rsid w:val="00FE5FBF"/>
    <w:rsid w:val="00FE62CE"/>
    <w:rsid w:val="00FE64DF"/>
    <w:rsid w:val="00FE6CC0"/>
    <w:rsid w:val="00FE6E87"/>
    <w:rsid w:val="00FE6F95"/>
    <w:rsid w:val="00FE7086"/>
    <w:rsid w:val="00FE7466"/>
    <w:rsid w:val="00FE76EA"/>
    <w:rsid w:val="00FE7722"/>
    <w:rsid w:val="00FE77AB"/>
    <w:rsid w:val="00FE7C87"/>
    <w:rsid w:val="00FF00CA"/>
    <w:rsid w:val="00FF02EE"/>
    <w:rsid w:val="00FF03E8"/>
    <w:rsid w:val="00FF04B7"/>
    <w:rsid w:val="00FF0A66"/>
    <w:rsid w:val="00FF0D00"/>
    <w:rsid w:val="00FF0D03"/>
    <w:rsid w:val="00FF1351"/>
    <w:rsid w:val="00FF1F56"/>
    <w:rsid w:val="00FF23FC"/>
    <w:rsid w:val="00FF27EA"/>
    <w:rsid w:val="00FF2E0B"/>
    <w:rsid w:val="00FF3EBD"/>
    <w:rsid w:val="00FF417B"/>
    <w:rsid w:val="00FF4979"/>
    <w:rsid w:val="00FF4DF9"/>
    <w:rsid w:val="00FF5040"/>
    <w:rsid w:val="00FF5CA8"/>
    <w:rsid w:val="00FF63A9"/>
    <w:rsid w:val="00FF6439"/>
    <w:rsid w:val="00FF6678"/>
    <w:rsid w:val="00FF6A5D"/>
    <w:rsid w:val="00FF7816"/>
    <w:rsid w:val="00FF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2ABDD"/>
  <w15:chartTrackingRefBased/>
  <w15:docId w15:val="{8F1CCAF8-0984-4AB3-AFC6-291531A2C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947"/>
  </w:style>
  <w:style w:type="paragraph" w:styleId="Heading1">
    <w:name w:val="heading 1"/>
    <w:basedOn w:val="Normal"/>
    <w:next w:val="Normal"/>
    <w:link w:val="Heading1Char"/>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unhideWhenUsed/>
    <w:rsid w:val="00645252"/>
    <w:rPr>
      <w:szCs w:val="20"/>
    </w:rPr>
  </w:style>
  <w:style w:type="character" w:customStyle="1" w:styleId="EndnoteTextChar">
    <w:name w:val="Endnote Text Char"/>
    <w:basedOn w:val="DefaultParagraphFont"/>
    <w:link w:val="EndnoteText"/>
    <w:uiPriority w:val="99"/>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unhideWhenUsed/>
    <w:rsid w:val="00645252"/>
    <w:rPr>
      <w:szCs w:val="20"/>
    </w:rPr>
  </w:style>
  <w:style w:type="character" w:customStyle="1" w:styleId="FootnoteTextChar">
    <w:name w:val="Footnote Text Char"/>
    <w:basedOn w:val="DefaultParagraphFont"/>
    <w:link w:val="FootnoteText"/>
    <w:uiPriority w:val="99"/>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numbering" w:customStyle="1" w:styleId="NoList1">
    <w:name w:val="No List1"/>
    <w:next w:val="NoList"/>
    <w:uiPriority w:val="99"/>
    <w:semiHidden/>
    <w:unhideWhenUsed/>
    <w:rsid w:val="007A58EC"/>
  </w:style>
  <w:style w:type="paragraph" w:styleId="NormalWeb">
    <w:name w:val="Normal (Web)"/>
    <w:basedOn w:val="Normal"/>
    <w:uiPriority w:val="99"/>
    <w:unhideWhenUsed/>
    <w:rsid w:val="007A58EC"/>
    <w:pPr>
      <w:spacing w:before="100" w:beforeAutospacing="1" w:after="100" w:afterAutospacing="1"/>
    </w:pPr>
    <w:rPr>
      <w:rFonts w:eastAsia="Times New Roman"/>
    </w:rPr>
  </w:style>
  <w:style w:type="numbering" w:customStyle="1" w:styleId="NoList2">
    <w:name w:val="No List2"/>
    <w:next w:val="NoList"/>
    <w:uiPriority w:val="99"/>
    <w:semiHidden/>
    <w:unhideWhenUsed/>
    <w:rsid w:val="00E457C9"/>
  </w:style>
  <w:style w:type="table" w:customStyle="1" w:styleId="TableGrid1">
    <w:name w:val="Table Grid1"/>
    <w:basedOn w:val="TableNormal"/>
    <w:next w:val="TableGrid"/>
    <w:uiPriority w:val="39"/>
    <w:rsid w:val="00E45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457C9"/>
  </w:style>
  <w:style w:type="character" w:customStyle="1" w:styleId="sdzsvb">
    <w:name w:val="sdzsvb"/>
    <w:basedOn w:val="DefaultParagraphFont"/>
    <w:rsid w:val="00E457C9"/>
  </w:style>
  <w:style w:type="paragraph" w:customStyle="1" w:styleId="ListParagraph1">
    <w:name w:val="List Paragraph1"/>
    <w:basedOn w:val="Normal"/>
    <w:next w:val="ListParagraph"/>
    <w:uiPriority w:val="34"/>
    <w:qFormat/>
    <w:rsid w:val="00E457C9"/>
    <w:pPr>
      <w:ind w:left="720"/>
      <w:contextualSpacing/>
    </w:pPr>
  </w:style>
  <w:style w:type="table" w:styleId="TableGrid">
    <w:name w:val="Table Grid"/>
    <w:basedOn w:val="TableNormal"/>
    <w:uiPriority w:val="39"/>
    <w:rsid w:val="00E45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E457C9"/>
    <w:pPr>
      <w:ind w:left="720"/>
      <w:contextualSpacing/>
    </w:pPr>
  </w:style>
  <w:style w:type="numbering" w:customStyle="1" w:styleId="NoList3">
    <w:name w:val="No List3"/>
    <w:next w:val="NoList"/>
    <w:uiPriority w:val="99"/>
    <w:semiHidden/>
    <w:unhideWhenUsed/>
    <w:rsid w:val="00F36F0F"/>
  </w:style>
  <w:style w:type="numbering" w:customStyle="1" w:styleId="NoList11">
    <w:name w:val="No List11"/>
    <w:next w:val="NoList"/>
    <w:uiPriority w:val="99"/>
    <w:semiHidden/>
    <w:unhideWhenUsed/>
    <w:rsid w:val="00F36F0F"/>
  </w:style>
  <w:style w:type="numbering" w:customStyle="1" w:styleId="NoList21">
    <w:name w:val="No List21"/>
    <w:next w:val="NoList"/>
    <w:uiPriority w:val="99"/>
    <w:semiHidden/>
    <w:unhideWhenUsed/>
    <w:rsid w:val="00F36F0F"/>
  </w:style>
  <w:style w:type="table" w:customStyle="1" w:styleId="TableGrid11">
    <w:name w:val="Table Grid11"/>
    <w:basedOn w:val="TableNormal"/>
    <w:next w:val="TableGrid"/>
    <w:uiPriority w:val="39"/>
    <w:rsid w:val="00F36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36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78A6"/>
    <w:rPr>
      <w:color w:val="605E5C"/>
      <w:shd w:val="clear" w:color="auto" w:fill="E1DFDD"/>
    </w:rPr>
  </w:style>
  <w:style w:type="numbering" w:customStyle="1" w:styleId="NoList4">
    <w:name w:val="No List4"/>
    <w:next w:val="NoList"/>
    <w:uiPriority w:val="99"/>
    <w:semiHidden/>
    <w:unhideWhenUsed/>
    <w:rsid w:val="00224721"/>
  </w:style>
  <w:style w:type="character" w:styleId="EndnoteReference">
    <w:name w:val="endnote reference"/>
    <w:rsid w:val="00224721"/>
    <w:rPr>
      <w:vertAlign w:val="superscript"/>
    </w:rPr>
  </w:style>
  <w:style w:type="numbering" w:customStyle="1" w:styleId="NoList5">
    <w:name w:val="No List5"/>
    <w:next w:val="NoList"/>
    <w:uiPriority w:val="99"/>
    <w:semiHidden/>
    <w:unhideWhenUsed/>
    <w:rsid w:val="004C76AC"/>
  </w:style>
  <w:style w:type="numbering" w:customStyle="1" w:styleId="NoList12">
    <w:name w:val="No List12"/>
    <w:next w:val="NoList"/>
    <w:uiPriority w:val="99"/>
    <w:semiHidden/>
    <w:unhideWhenUsed/>
    <w:rsid w:val="004C76AC"/>
  </w:style>
  <w:style w:type="paragraph" w:customStyle="1" w:styleId="msonormal0">
    <w:name w:val="msonormal"/>
    <w:basedOn w:val="Normal"/>
    <w:uiPriority w:val="99"/>
    <w:rsid w:val="004C76AC"/>
    <w:pPr>
      <w:spacing w:before="100" w:beforeAutospacing="1" w:after="100" w:afterAutospacing="1"/>
    </w:pPr>
    <w:rPr>
      <w:rFonts w:eastAsia="Times New Roman"/>
      <w:bCs/>
      <w:lang w:val="en-CA" w:eastAsia="en-CA"/>
    </w:rPr>
  </w:style>
  <w:style w:type="paragraph" w:customStyle="1" w:styleId="eltd-facebook-share">
    <w:name w:val="eltd-facebook-share"/>
    <w:basedOn w:val="Normal"/>
    <w:uiPriority w:val="99"/>
    <w:rsid w:val="004C76AC"/>
    <w:pPr>
      <w:spacing w:before="100" w:beforeAutospacing="1" w:after="100" w:afterAutospacing="1"/>
    </w:pPr>
    <w:rPr>
      <w:rFonts w:eastAsia="Times New Roman"/>
      <w:bCs/>
      <w:lang w:val="en-CA" w:eastAsia="en-CA"/>
    </w:rPr>
  </w:style>
  <w:style w:type="character" w:customStyle="1" w:styleId="eltd-social-network-icon">
    <w:name w:val="eltd-social-network-icon"/>
    <w:basedOn w:val="DefaultParagraphFont"/>
    <w:rsid w:val="004C76AC"/>
  </w:style>
  <w:style w:type="paragraph" w:customStyle="1" w:styleId="eltd-twitter-share">
    <w:name w:val="eltd-twitter-share"/>
    <w:basedOn w:val="Normal"/>
    <w:uiPriority w:val="99"/>
    <w:rsid w:val="004C76AC"/>
    <w:pPr>
      <w:spacing w:before="100" w:beforeAutospacing="1" w:after="100" w:afterAutospacing="1"/>
    </w:pPr>
    <w:rPr>
      <w:rFonts w:eastAsia="Times New Roman"/>
      <w:bCs/>
      <w:lang w:val="en-CA" w:eastAsia="en-CA"/>
    </w:rPr>
  </w:style>
  <w:style w:type="paragraph" w:customStyle="1" w:styleId="eltd-googleplus-share">
    <w:name w:val="eltd-google_plus-share"/>
    <w:basedOn w:val="Normal"/>
    <w:uiPriority w:val="99"/>
    <w:rsid w:val="004C76AC"/>
    <w:pPr>
      <w:spacing w:before="100" w:beforeAutospacing="1" w:after="100" w:afterAutospacing="1"/>
    </w:pPr>
    <w:rPr>
      <w:rFonts w:eastAsia="Times New Roman"/>
      <w:bCs/>
      <w:lang w:val="en-CA" w:eastAsia="en-CA"/>
    </w:rPr>
  </w:style>
  <w:style w:type="paragraph" w:customStyle="1" w:styleId="eltd-linkedin-share">
    <w:name w:val="eltd-linkedin-share"/>
    <w:basedOn w:val="Normal"/>
    <w:uiPriority w:val="99"/>
    <w:rsid w:val="004C76AC"/>
    <w:pPr>
      <w:spacing w:before="100" w:beforeAutospacing="1" w:after="100" w:afterAutospacing="1"/>
    </w:pPr>
    <w:rPr>
      <w:rFonts w:eastAsia="Times New Roman"/>
      <w:bCs/>
      <w:lang w:val="en-CA" w:eastAsia="en-CA"/>
    </w:rPr>
  </w:style>
  <w:style w:type="paragraph" w:customStyle="1" w:styleId="eltd-tumblr-share">
    <w:name w:val="eltd-tumblr-share"/>
    <w:basedOn w:val="Normal"/>
    <w:uiPriority w:val="99"/>
    <w:rsid w:val="004C76AC"/>
    <w:pPr>
      <w:spacing w:before="100" w:beforeAutospacing="1" w:after="100" w:afterAutospacing="1"/>
    </w:pPr>
    <w:rPr>
      <w:rFonts w:eastAsia="Times New Roman"/>
      <w:bCs/>
      <w:lang w:val="en-CA" w:eastAsia="en-CA"/>
    </w:rPr>
  </w:style>
  <w:style w:type="paragraph" w:customStyle="1" w:styleId="eltd-pinterest-share">
    <w:name w:val="eltd-pinterest-share"/>
    <w:basedOn w:val="Normal"/>
    <w:uiPriority w:val="99"/>
    <w:rsid w:val="004C76AC"/>
    <w:pPr>
      <w:spacing w:before="100" w:beforeAutospacing="1" w:after="100" w:afterAutospacing="1"/>
    </w:pPr>
    <w:rPr>
      <w:rFonts w:eastAsia="Times New Roman"/>
      <w:bCs/>
      <w:lang w:val="en-CA" w:eastAsia="en-CA"/>
    </w:rPr>
  </w:style>
  <w:style w:type="paragraph" w:customStyle="1" w:styleId="eltd-vk-share">
    <w:name w:val="eltd-vk-share"/>
    <w:basedOn w:val="Normal"/>
    <w:uiPriority w:val="99"/>
    <w:rsid w:val="004C76AC"/>
    <w:pPr>
      <w:spacing w:before="100" w:beforeAutospacing="1" w:after="100" w:afterAutospacing="1"/>
    </w:pPr>
    <w:rPr>
      <w:rFonts w:eastAsia="Times New Roman"/>
      <w:bCs/>
      <w:lang w:val="en-CA" w:eastAsia="en-CA"/>
    </w:rPr>
  </w:style>
  <w:style w:type="character" w:customStyle="1" w:styleId="ion-android-arrow-back">
    <w:name w:val="ion-android-arrow-back"/>
    <w:basedOn w:val="DefaultParagraphFont"/>
    <w:rsid w:val="004C76AC"/>
  </w:style>
  <w:style w:type="character" w:customStyle="1" w:styleId="ion-android-arrow-forward">
    <w:name w:val="ion-android-arrow-forward"/>
    <w:basedOn w:val="DefaultParagraphFont"/>
    <w:rsid w:val="004C76AC"/>
  </w:style>
  <w:style w:type="character" w:customStyle="1" w:styleId="eltd-comment-author">
    <w:name w:val="eltd-comment-author"/>
    <w:basedOn w:val="DefaultParagraphFont"/>
    <w:rsid w:val="004C76AC"/>
  </w:style>
  <w:style w:type="character" w:customStyle="1" w:styleId="eltd-comment-mark">
    <w:name w:val="eltd-comment-mark"/>
    <w:basedOn w:val="DefaultParagraphFont"/>
    <w:rsid w:val="004C76AC"/>
  </w:style>
  <w:style w:type="character" w:customStyle="1" w:styleId="eltd-comment-date">
    <w:name w:val="eltd-comment-date"/>
    <w:basedOn w:val="DefaultParagraphFont"/>
    <w:rsid w:val="004C76AC"/>
  </w:style>
  <w:style w:type="paragraph" w:styleId="z-TopofForm">
    <w:name w:val="HTML Top of Form"/>
    <w:basedOn w:val="Normal"/>
    <w:next w:val="Normal"/>
    <w:link w:val="z-TopofFormChar"/>
    <w:hidden/>
    <w:uiPriority w:val="99"/>
    <w:unhideWhenUsed/>
    <w:rsid w:val="004C76AC"/>
    <w:pPr>
      <w:pBdr>
        <w:bottom w:val="single" w:sz="6" w:space="1" w:color="auto"/>
      </w:pBdr>
      <w:jc w:val="center"/>
    </w:pPr>
    <w:rPr>
      <w:rFonts w:ascii="Arial" w:eastAsia="Times New Roman" w:hAnsi="Arial" w:cs="Arial"/>
      <w:bCs/>
      <w:vanish/>
      <w:sz w:val="16"/>
      <w:szCs w:val="16"/>
      <w:lang w:val="en-CA" w:eastAsia="en-CA"/>
    </w:rPr>
  </w:style>
  <w:style w:type="character" w:customStyle="1" w:styleId="z-TopofFormChar">
    <w:name w:val="z-Top of Form Char"/>
    <w:basedOn w:val="DefaultParagraphFont"/>
    <w:link w:val="z-TopofForm"/>
    <w:uiPriority w:val="99"/>
    <w:rsid w:val="004C76AC"/>
    <w:rPr>
      <w:rFonts w:ascii="Arial" w:eastAsia="Times New Roman" w:hAnsi="Arial" w:cs="Arial"/>
      <w:bCs/>
      <w:vanish/>
      <w:sz w:val="16"/>
      <w:szCs w:val="16"/>
      <w:lang w:val="en-CA" w:eastAsia="en-CA"/>
    </w:rPr>
  </w:style>
  <w:style w:type="paragraph" w:customStyle="1" w:styleId="comment-form-cookies-consent">
    <w:name w:val="comment-form-cookies-consent"/>
    <w:basedOn w:val="Normal"/>
    <w:uiPriority w:val="99"/>
    <w:rsid w:val="004C76AC"/>
    <w:pPr>
      <w:spacing w:before="100" w:beforeAutospacing="1" w:after="100" w:afterAutospacing="1"/>
    </w:pPr>
    <w:rPr>
      <w:rFonts w:eastAsia="Times New Roman"/>
      <w:bCs/>
      <w:lang w:val="en-CA" w:eastAsia="en-CA"/>
    </w:rPr>
  </w:style>
  <w:style w:type="paragraph" w:customStyle="1" w:styleId="form-submit">
    <w:name w:val="form-submit"/>
    <w:basedOn w:val="Normal"/>
    <w:uiPriority w:val="99"/>
    <w:rsid w:val="004C76AC"/>
    <w:pPr>
      <w:spacing w:before="100" w:beforeAutospacing="1" w:after="100" w:afterAutospacing="1"/>
    </w:pPr>
    <w:rPr>
      <w:rFonts w:eastAsia="Times New Roman"/>
      <w:bCs/>
      <w:lang w:val="en-CA" w:eastAsia="en-CA"/>
    </w:rPr>
  </w:style>
  <w:style w:type="paragraph" w:styleId="z-BottomofForm">
    <w:name w:val="HTML Bottom of Form"/>
    <w:basedOn w:val="Normal"/>
    <w:next w:val="Normal"/>
    <w:link w:val="z-BottomofFormChar"/>
    <w:hidden/>
    <w:uiPriority w:val="99"/>
    <w:unhideWhenUsed/>
    <w:rsid w:val="004C76AC"/>
    <w:pPr>
      <w:pBdr>
        <w:top w:val="single" w:sz="6" w:space="1" w:color="auto"/>
      </w:pBdr>
      <w:jc w:val="center"/>
    </w:pPr>
    <w:rPr>
      <w:rFonts w:ascii="Arial" w:eastAsia="Times New Roman" w:hAnsi="Arial" w:cs="Arial"/>
      <w:bCs/>
      <w:vanish/>
      <w:sz w:val="16"/>
      <w:szCs w:val="16"/>
      <w:lang w:val="en-CA" w:eastAsia="en-CA"/>
    </w:rPr>
  </w:style>
  <w:style w:type="character" w:customStyle="1" w:styleId="z-BottomofFormChar">
    <w:name w:val="z-Bottom of Form Char"/>
    <w:basedOn w:val="DefaultParagraphFont"/>
    <w:link w:val="z-BottomofForm"/>
    <w:uiPriority w:val="99"/>
    <w:rsid w:val="004C76AC"/>
    <w:rPr>
      <w:rFonts w:ascii="Arial" w:eastAsia="Times New Roman" w:hAnsi="Arial" w:cs="Arial"/>
      <w:bCs/>
      <w:vanish/>
      <w:sz w:val="16"/>
      <w:szCs w:val="16"/>
      <w:lang w:val="en-CA" w:eastAsia="en-CA"/>
    </w:rPr>
  </w:style>
  <w:style w:type="paragraph" w:customStyle="1" w:styleId="comment-subscription-form">
    <w:name w:val="comment-subscription-form"/>
    <w:basedOn w:val="Normal"/>
    <w:uiPriority w:val="99"/>
    <w:rsid w:val="004C76AC"/>
    <w:pPr>
      <w:spacing w:before="100" w:beforeAutospacing="1" w:after="100" w:afterAutospacing="1"/>
    </w:pPr>
    <w:rPr>
      <w:rFonts w:eastAsia="Times New Roman"/>
      <w:bCs/>
      <w:lang w:val="en-CA" w:eastAsia="en-CA"/>
    </w:rPr>
  </w:style>
  <w:style w:type="character" w:customStyle="1" w:styleId="ion-android-close">
    <w:name w:val="ion-android-close"/>
    <w:basedOn w:val="DefaultParagraphFont"/>
    <w:rsid w:val="004C76AC"/>
  </w:style>
  <w:style w:type="paragraph" w:customStyle="1" w:styleId="jetpack-social-widget-item">
    <w:name w:val="jetpack-social-widget-item"/>
    <w:basedOn w:val="Normal"/>
    <w:uiPriority w:val="99"/>
    <w:rsid w:val="004C76AC"/>
    <w:pPr>
      <w:spacing w:before="100" w:beforeAutospacing="1" w:after="100" w:afterAutospacing="1"/>
    </w:pPr>
    <w:rPr>
      <w:rFonts w:eastAsia="Times New Roman"/>
      <w:bCs/>
      <w:lang w:val="en-CA" w:eastAsia="en-CA"/>
    </w:rPr>
  </w:style>
  <w:style w:type="character" w:customStyle="1" w:styleId="screen-reader-text">
    <w:name w:val="screen-reader-text"/>
    <w:basedOn w:val="DefaultParagraphFont"/>
    <w:rsid w:val="004C76AC"/>
  </w:style>
  <w:style w:type="character" w:customStyle="1" w:styleId="eltd-comma">
    <w:name w:val="eltd-comma"/>
    <w:basedOn w:val="DefaultParagraphFont"/>
    <w:rsid w:val="004C76AC"/>
  </w:style>
  <w:style w:type="paragraph" w:customStyle="1" w:styleId="ctf-header-user">
    <w:name w:val="ctf-header-user"/>
    <w:basedOn w:val="Normal"/>
    <w:uiPriority w:val="99"/>
    <w:rsid w:val="004C76AC"/>
    <w:pPr>
      <w:spacing w:before="100" w:beforeAutospacing="1" w:after="100" w:afterAutospacing="1"/>
    </w:pPr>
    <w:rPr>
      <w:rFonts w:eastAsia="Times New Roman"/>
      <w:bCs/>
      <w:lang w:val="en-CA" w:eastAsia="en-CA"/>
    </w:rPr>
  </w:style>
  <w:style w:type="character" w:customStyle="1" w:styleId="ctf-header-name">
    <w:name w:val="ctf-header-name"/>
    <w:basedOn w:val="DefaultParagraphFont"/>
    <w:rsid w:val="004C76AC"/>
  </w:style>
  <w:style w:type="character" w:customStyle="1" w:styleId="ctf-header-follow">
    <w:name w:val="ctf-header-follow"/>
    <w:basedOn w:val="DefaultParagraphFont"/>
    <w:rsid w:val="004C76AC"/>
  </w:style>
  <w:style w:type="paragraph" w:customStyle="1" w:styleId="ctf-tweet-text">
    <w:name w:val="ctf-tweet-text"/>
    <w:basedOn w:val="Normal"/>
    <w:uiPriority w:val="99"/>
    <w:rsid w:val="004C76AC"/>
    <w:pPr>
      <w:spacing w:before="100" w:beforeAutospacing="1" w:after="100" w:afterAutospacing="1"/>
    </w:pPr>
    <w:rPr>
      <w:rFonts w:eastAsia="Times New Roman"/>
      <w:bCs/>
      <w:lang w:val="en-CA" w:eastAsia="en-CA"/>
    </w:rPr>
  </w:style>
  <w:style w:type="character" w:customStyle="1" w:styleId="ctf-screenreader">
    <w:name w:val="ctf-screenreader"/>
    <w:basedOn w:val="DefaultParagraphFont"/>
    <w:rsid w:val="004C76AC"/>
  </w:style>
  <w:style w:type="character" w:customStyle="1" w:styleId="ctf-action-count">
    <w:name w:val="ctf-action-count"/>
    <w:basedOn w:val="DefaultParagraphFont"/>
    <w:rsid w:val="004C76AC"/>
  </w:style>
  <w:style w:type="character" w:customStyle="1" w:styleId="ctf-verified">
    <w:name w:val="ctf-verified"/>
    <w:basedOn w:val="DefaultParagraphFont"/>
    <w:rsid w:val="004C76AC"/>
  </w:style>
  <w:style w:type="character" w:customStyle="1" w:styleId="ctf-quoted-author-name">
    <w:name w:val="ctf-quoted-author-name"/>
    <w:basedOn w:val="DefaultParagraphFont"/>
    <w:rsid w:val="004C76AC"/>
  </w:style>
  <w:style w:type="character" w:customStyle="1" w:styleId="ctf-quoted-verified">
    <w:name w:val="ctf-quoted-verified"/>
    <w:basedOn w:val="DefaultParagraphFont"/>
    <w:rsid w:val="004C76AC"/>
  </w:style>
  <w:style w:type="character" w:customStyle="1" w:styleId="ctf-quoted-author-screenname">
    <w:name w:val="ctf-quoted-author-screenname"/>
    <w:basedOn w:val="DefaultParagraphFont"/>
    <w:rsid w:val="004C76AC"/>
  </w:style>
  <w:style w:type="paragraph" w:customStyle="1" w:styleId="ctf-quoted-tweet-text">
    <w:name w:val="ctf-quoted-tweet-text"/>
    <w:basedOn w:val="Normal"/>
    <w:uiPriority w:val="99"/>
    <w:rsid w:val="004C76AC"/>
    <w:pPr>
      <w:spacing w:before="100" w:beforeAutospacing="1" w:after="100" w:afterAutospacing="1"/>
    </w:pPr>
    <w:rPr>
      <w:rFonts w:eastAsia="Times New Roman"/>
      <w:bCs/>
      <w:lang w:val="en-CA" w:eastAsia="en-CA"/>
    </w:rPr>
  </w:style>
  <w:style w:type="numbering" w:customStyle="1" w:styleId="NoList6">
    <w:name w:val="No List6"/>
    <w:next w:val="NoList"/>
    <w:uiPriority w:val="99"/>
    <w:semiHidden/>
    <w:unhideWhenUsed/>
    <w:rsid w:val="0031130A"/>
  </w:style>
  <w:style w:type="paragraph" w:customStyle="1" w:styleId="FreeForm">
    <w:name w:val="Free Form"/>
    <w:uiPriority w:val="99"/>
    <w:rsid w:val="0031130A"/>
    <w:rPr>
      <w:rFonts w:ascii="Courier" w:eastAsia="Arial Unicode MS" w:hAnsi="Arial Unicode MS" w:cs="Arial Unicode MS"/>
      <w:color w:val="000000"/>
      <w:lang w:val="en-CA" w:eastAsia="en-CA"/>
    </w:rPr>
  </w:style>
  <w:style w:type="numbering" w:customStyle="1" w:styleId="List0">
    <w:name w:val="List 0"/>
    <w:rsid w:val="0031130A"/>
    <w:pPr>
      <w:numPr>
        <w:numId w:val="33"/>
      </w:numPr>
    </w:pPr>
  </w:style>
  <w:style w:type="character" w:styleId="FootnoteReference">
    <w:name w:val="footnote reference"/>
    <w:uiPriority w:val="99"/>
    <w:unhideWhenUsed/>
    <w:rsid w:val="0031130A"/>
    <w:rPr>
      <w:vertAlign w:val="superscript"/>
    </w:rPr>
  </w:style>
  <w:style w:type="character" w:customStyle="1" w:styleId="embed-youtube">
    <w:name w:val="embed-youtube"/>
    <w:rsid w:val="0031130A"/>
  </w:style>
  <w:style w:type="character" w:customStyle="1" w:styleId="eltd-comment-author-label">
    <w:name w:val="eltd-comment-author-label"/>
    <w:rsid w:val="0031130A"/>
  </w:style>
  <w:style w:type="character" w:customStyle="1" w:styleId="ffwdblogstyleobjectstory0">
    <w:name w:val="ffwd_blog_style_object_story_0"/>
    <w:rsid w:val="0031130A"/>
  </w:style>
  <w:style w:type="paragraph" w:customStyle="1" w:styleId="ffwdblogstyleobjectmessages0">
    <w:name w:val="ffwd_blog_style_object_messages_0"/>
    <w:basedOn w:val="Normal"/>
    <w:uiPriority w:val="99"/>
    <w:rsid w:val="0031130A"/>
    <w:pPr>
      <w:spacing w:before="100" w:beforeAutospacing="1" w:after="100" w:afterAutospacing="1"/>
    </w:pPr>
    <w:rPr>
      <w:rFonts w:eastAsia="Times New Roman"/>
      <w:lang w:val="en-CA" w:eastAsia="en-CA"/>
    </w:rPr>
  </w:style>
  <w:style w:type="paragraph" w:customStyle="1" w:styleId="bwgblogstyleobjectdescription0">
    <w:name w:val="bwg_blog_style_object_description_0"/>
    <w:basedOn w:val="Normal"/>
    <w:uiPriority w:val="99"/>
    <w:rsid w:val="0031130A"/>
    <w:pPr>
      <w:spacing w:before="100" w:beforeAutospacing="1" w:after="100" w:afterAutospacing="1"/>
    </w:pPr>
    <w:rPr>
      <w:rFonts w:eastAsia="Times New Roman"/>
      <w:lang w:val="en-CA" w:eastAsia="en-CA"/>
    </w:rPr>
  </w:style>
  <w:style w:type="character" w:customStyle="1" w:styleId="moredotes">
    <w:name w:val="more_dotes"/>
    <w:rsid w:val="0031130A"/>
  </w:style>
  <w:style w:type="character" w:customStyle="1" w:styleId="ffwdnavcont0">
    <w:name w:val="ffwd_nav_cont_0"/>
    <w:rsid w:val="0031130A"/>
  </w:style>
  <w:style w:type="character" w:customStyle="1" w:styleId="pagination-links0">
    <w:name w:val="pagination-links_0"/>
    <w:rsid w:val="0031130A"/>
  </w:style>
  <w:style w:type="character" w:customStyle="1" w:styleId="paging-input0">
    <w:name w:val="paging-input_0"/>
    <w:rsid w:val="0031130A"/>
  </w:style>
  <w:style w:type="character" w:customStyle="1" w:styleId="total-pages0">
    <w:name w:val="total-pages_0"/>
    <w:rsid w:val="0031130A"/>
  </w:style>
  <w:style w:type="paragraph" w:styleId="ListBullet">
    <w:name w:val="List Bullet"/>
    <w:basedOn w:val="Normal"/>
    <w:uiPriority w:val="99"/>
    <w:rsid w:val="0031130A"/>
    <w:pPr>
      <w:tabs>
        <w:tab w:val="num" w:pos="360"/>
      </w:tabs>
      <w:ind w:left="360" w:hanging="360"/>
      <w:contextualSpacing/>
    </w:pPr>
    <w:rPr>
      <w:rFonts w:eastAsia="Times New Roman"/>
      <w:lang w:val="en-CA" w:eastAsia="en-CA"/>
    </w:rPr>
  </w:style>
  <w:style w:type="paragraph" w:styleId="BodyText">
    <w:name w:val="Body Text"/>
    <w:basedOn w:val="Normal"/>
    <w:link w:val="BodyTextChar"/>
    <w:uiPriority w:val="99"/>
    <w:semiHidden/>
    <w:unhideWhenUsed/>
    <w:rsid w:val="00E967ED"/>
    <w:pPr>
      <w:spacing w:after="120"/>
    </w:pPr>
  </w:style>
  <w:style w:type="character" w:customStyle="1" w:styleId="BodyTextChar">
    <w:name w:val="Body Text Char"/>
    <w:basedOn w:val="DefaultParagraphFont"/>
    <w:link w:val="BodyText"/>
    <w:uiPriority w:val="99"/>
    <w:semiHidden/>
    <w:rsid w:val="00E967ED"/>
  </w:style>
  <w:style w:type="numbering" w:customStyle="1" w:styleId="NoList7">
    <w:name w:val="No List7"/>
    <w:next w:val="NoList"/>
    <w:uiPriority w:val="99"/>
    <w:semiHidden/>
    <w:unhideWhenUsed/>
    <w:rsid w:val="00AA1471"/>
  </w:style>
  <w:style w:type="numbering" w:customStyle="1" w:styleId="NoList13">
    <w:name w:val="No List13"/>
    <w:next w:val="NoList"/>
    <w:uiPriority w:val="99"/>
    <w:semiHidden/>
    <w:unhideWhenUsed/>
    <w:rsid w:val="00AA1471"/>
  </w:style>
  <w:style w:type="numbering" w:customStyle="1" w:styleId="NoList22">
    <w:name w:val="No List22"/>
    <w:next w:val="NoList"/>
    <w:uiPriority w:val="99"/>
    <w:semiHidden/>
    <w:unhideWhenUsed/>
    <w:rsid w:val="00AA1471"/>
  </w:style>
  <w:style w:type="table" w:customStyle="1" w:styleId="TableGrid12">
    <w:name w:val="Table Grid12"/>
    <w:basedOn w:val="TableNormal"/>
    <w:next w:val="TableGrid"/>
    <w:uiPriority w:val="39"/>
    <w:rsid w:val="00AA1471"/>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A1471"/>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A1471"/>
  </w:style>
  <w:style w:type="numbering" w:customStyle="1" w:styleId="NoList111">
    <w:name w:val="No List111"/>
    <w:next w:val="NoList"/>
    <w:uiPriority w:val="99"/>
    <w:semiHidden/>
    <w:unhideWhenUsed/>
    <w:rsid w:val="00AA1471"/>
  </w:style>
  <w:style w:type="numbering" w:customStyle="1" w:styleId="NoList211">
    <w:name w:val="No List211"/>
    <w:next w:val="NoList"/>
    <w:uiPriority w:val="99"/>
    <w:semiHidden/>
    <w:unhideWhenUsed/>
    <w:rsid w:val="00AA1471"/>
  </w:style>
  <w:style w:type="table" w:customStyle="1" w:styleId="TableGrid111">
    <w:name w:val="Table Grid111"/>
    <w:basedOn w:val="TableNormal"/>
    <w:next w:val="TableGrid"/>
    <w:uiPriority w:val="39"/>
    <w:rsid w:val="00AA1471"/>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A1471"/>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A1471"/>
  </w:style>
  <w:style w:type="numbering" w:customStyle="1" w:styleId="NoList51">
    <w:name w:val="No List51"/>
    <w:next w:val="NoList"/>
    <w:uiPriority w:val="99"/>
    <w:semiHidden/>
    <w:unhideWhenUsed/>
    <w:rsid w:val="00AA1471"/>
  </w:style>
  <w:style w:type="numbering" w:customStyle="1" w:styleId="NoList121">
    <w:name w:val="No List121"/>
    <w:next w:val="NoList"/>
    <w:uiPriority w:val="99"/>
    <w:semiHidden/>
    <w:unhideWhenUsed/>
    <w:rsid w:val="00AA1471"/>
  </w:style>
  <w:style w:type="numbering" w:customStyle="1" w:styleId="NoList61">
    <w:name w:val="No List61"/>
    <w:next w:val="NoList"/>
    <w:uiPriority w:val="99"/>
    <w:semiHidden/>
    <w:unhideWhenUsed/>
    <w:rsid w:val="00AA1471"/>
  </w:style>
  <w:style w:type="numbering" w:customStyle="1" w:styleId="NoList8">
    <w:name w:val="No List8"/>
    <w:next w:val="NoList"/>
    <w:uiPriority w:val="99"/>
    <w:semiHidden/>
    <w:unhideWhenUsed/>
    <w:rsid w:val="005C740B"/>
  </w:style>
  <w:style w:type="table" w:customStyle="1" w:styleId="TableGrid4">
    <w:name w:val="Table Grid4"/>
    <w:basedOn w:val="TableNormal"/>
    <w:next w:val="TableGrid"/>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40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rsid w:val="005C740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01">
    <w:name w:val="List 01"/>
    <w:rsid w:val="005C7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184">
      <w:bodyDiv w:val="1"/>
      <w:marLeft w:val="0"/>
      <w:marRight w:val="0"/>
      <w:marTop w:val="0"/>
      <w:marBottom w:val="0"/>
      <w:divBdr>
        <w:top w:val="none" w:sz="0" w:space="0" w:color="auto"/>
        <w:left w:val="none" w:sz="0" w:space="0" w:color="auto"/>
        <w:bottom w:val="none" w:sz="0" w:space="0" w:color="auto"/>
        <w:right w:val="none" w:sz="0" w:space="0" w:color="auto"/>
      </w:divBdr>
    </w:div>
    <w:div w:id="4863142">
      <w:bodyDiv w:val="1"/>
      <w:marLeft w:val="0"/>
      <w:marRight w:val="0"/>
      <w:marTop w:val="0"/>
      <w:marBottom w:val="0"/>
      <w:divBdr>
        <w:top w:val="none" w:sz="0" w:space="0" w:color="auto"/>
        <w:left w:val="none" w:sz="0" w:space="0" w:color="auto"/>
        <w:bottom w:val="none" w:sz="0" w:space="0" w:color="auto"/>
        <w:right w:val="none" w:sz="0" w:space="0" w:color="auto"/>
      </w:divBdr>
    </w:div>
    <w:div w:id="5642832">
      <w:bodyDiv w:val="1"/>
      <w:marLeft w:val="0"/>
      <w:marRight w:val="0"/>
      <w:marTop w:val="0"/>
      <w:marBottom w:val="0"/>
      <w:divBdr>
        <w:top w:val="none" w:sz="0" w:space="0" w:color="auto"/>
        <w:left w:val="none" w:sz="0" w:space="0" w:color="auto"/>
        <w:bottom w:val="none" w:sz="0" w:space="0" w:color="auto"/>
        <w:right w:val="none" w:sz="0" w:space="0" w:color="auto"/>
      </w:divBdr>
    </w:div>
    <w:div w:id="11802816">
      <w:bodyDiv w:val="1"/>
      <w:marLeft w:val="0"/>
      <w:marRight w:val="0"/>
      <w:marTop w:val="0"/>
      <w:marBottom w:val="0"/>
      <w:divBdr>
        <w:top w:val="none" w:sz="0" w:space="0" w:color="auto"/>
        <w:left w:val="none" w:sz="0" w:space="0" w:color="auto"/>
        <w:bottom w:val="none" w:sz="0" w:space="0" w:color="auto"/>
        <w:right w:val="none" w:sz="0" w:space="0" w:color="auto"/>
      </w:divBdr>
    </w:div>
    <w:div w:id="14769002">
      <w:bodyDiv w:val="1"/>
      <w:marLeft w:val="0"/>
      <w:marRight w:val="0"/>
      <w:marTop w:val="0"/>
      <w:marBottom w:val="0"/>
      <w:divBdr>
        <w:top w:val="none" w:sz="0" w:space="0" w:color="auto"/>
        <w:left w:val="none" w:sz="0" w:space="0" w:color="auto"/>
        <w:bottom w:val="none" w:sz="0" w:space="0" w:color="auto"/>
        <w:right w:val="none" w:sz="0" w:space="0" w:color="auto"/>
      </w:divBdr>
    </w:div>
    <w:div w:id="16739562">
      <w:bodyDiv w:val="1"/>
      <w:marLeft w:val="0"/>
      <w:marRight w:val="0"/>
      <w:marTop w:val="0"/>
      <w:marBottom w:val="0"/>
      <w:divBdr>
        <w:top w:val="none" w:sz="0" w:space="0" w:color="auto"/>
        <w:left w:val="none" w:sz="0" w:space="0" w:color="auto"/>
        <w:bottom w:val="none" w:sz="0" w:space="0" w:color="auto"/>
        <w:right w:val="none" w:sz="0" w:space="0" w:color="auto"/>
      </w:divBdr>
    </w:div>
    <w:div w:id="19474788">
      <w:bodyDiv w:val="1"/>
      <w:marLeft w:val="0"/>
      <w:marRight w:val="0"/>
      <w:marTop w:val="0"/>
      <w:marBottom w:val="0"/>
      <w:divBdr>
        <w:top w:val="none" w:sz="0" w:space="0" w:color="auto"/>
        <w:left w:val="none" w:sz="0" w:space="0" w:color="auto"/>
        <w:bottom w:val="none" w:sz="0" w:space="0" w:color="auto"/>
        <w:right w:val="none" w:sz="0" w:space="0" w:color="auto"/>
      </w:divBdr>
    </w:div>
    <w:div w:id="26302661">
      <w:bodyDiv w:val="1"/>
      <w:marLeft w:val="0"/>
      <w:marRight w:val="0"/>
      <w:marTop w:val="0"/>
      <w:marBottom w:val="0"/>
      <w:divBdr>
        <w:top w:val="none" w:sz="0" w:space="0" w:color="auto"/>
        <w:left w:val="none" w:sz="0" w:space="0" w:color="auto"/>
        <w:bottom w:val="none" w:sz="0" w:space="0" w:color="auto"/>
        <w:right w:val="none" w:sz="0" w:space="0" w:color="auto"/>
      </w:divBdr>
    </w:div>
    <w:div w:id="27461367">
      <w:bodyDiv w:val="1"/>
      <w:marLeft w:val="0"/>
      <w:marRight w:val="0"/>
      <w:marTop w:val="0"/>
      <w:marBottom w:val="0"/>
      <w:divBdr>
        <w:top w:val="none" w:sz="0" w:space="0" w:color="auto"/>
        <w:left w:val="none" w:sz="0" w:space="0" w:color="auto"/>
        <w:bottom w:val="none" w:sz="0" w:space="0" w:color="auto"/>
        <w:right w:val="none" w:sz="0" w:space="0" w:color="auto"/>
      </w:divBdr>
    </w:div>
    <w:div w:id="30156360">
      <w:bodyDiv w:val="1"/>
      <w:marLeft w:val="0"/>
      <w:marRight w:val="0"/>
      <w:marTop w:val="0"/>
      <w:marBottom w:val="0"/>
      <w:divBdr>
        <w:top w:val="none" w:sz="0" w:space="0" w:color="auto"/>
        <w:left w:val="none" w:sz="0" w:space="0" w:color="auto"/>
        <w:bottom w:val="none" w:sz="0" w:space="0" w:color="auto"/>
        <w:right w:val="none" w:sz="0" w:space="0" w:color="auto"/>
      </w:divBdr>
    </w:div>
    <w:div w:id="35396101">
      <w:bodyDiv w:val="1"/>
      <w:marLeft w:val="0"/>
      <w:marRight w:val="0"/>
      <w:marTop w:val="0"/>
      <w:marBottom w:val="0"/>
      <w:divBdr>
        <w:top w:val="none" w:sz="0" w:space="0" w:color="auto"/>
        <w:left w:val="none" w:sz="0" w:space="0" w:color="auto"/>
        <w:bottom w:val="none" w:sz="0" w:space="0" w:color="auto"/>
        <w:right w:val="none" w:sz="0" w:space="0" w:color="auto"/>
      </w:divBdr>
    </w:div>
    <w:div w:id="36664832">
      <w:bodyDiv w:val="1"/>
      <w:marLeft w:val="0"/>
      <w:marRight w:val="0"/>
      <w:marTop w:val="0"/>
      <w:marBottom w:val="0"/>
      <w:divBdr>
        <w:top w:val="none" w:sz="0" w:space="0" w:color="auto"/>
        <w:left w:val="none" w:sz="0" w:space="0" w:color="auto"/>
        <w:bottom w:val="none" w:sz="0" w:space="0" w:color="auto"/>
        <w:right w:val="none" w:sz="0" w:space="0" w:color="auto"/>
      </w:divBdr>
    </w:div>
    <w:div w:id="49309603">
      <w:bodyDiv w:val="1"/>
      <w:marLeft w:val="0"/>
      <w:marRight w:val="0"/>
      <w:marTop w:val="0"/>
      <w:marBottom w:val="0"/>
      <w:divBdr>
        <w:top w:val="none" w:sz="0" w:space="0" w:color="auto"/>
        <w:left w:val="none" w:sz="0" w:space="0" w:color="auto"/>
        <w:bottom w:val="none" w:sz="0" w:space="0" w:color="auto"/>
        <w:right w:val="none" w:sz="0" w:space="0" w:color="auto"/>
      </w:divBdr>
    </w:div>
    <w:div w:id="52236395">
      <w:bodyDiv w:val="1"/>
      <w:marLeft w:val="0"/>
      <w:marRight w:val="0"/>
      <w:marTop w:val="0"/>
      <w:marBottom w:val="0"/>
      <w:divBdr>
        <w:top w:val="none" w:sz="0" w:space="0" w:color="auto"/>
        <w:left w:val="none" w:sz="0" w:space="0" w:color="auto"/>
        <w:bottom w:val="none" w:sz="0" w:space="0" w:color="auto"/>
        <w:right w:val="none" w:sz="0" w:space="0" w:color="auto"/>
      </w:divBdr>
    </w:div>
    <w:div w:id="60948866">
      <w:bodyDiv w:val="1"/>
      <w:marLeft w:val="0"/>
      <w:marRight w:val="0"/>
      <w:marTop w:val="0"/>
      <w:marBottom w:val="0"/>
      <w:divBdr>
        <w:top w:val="none" w:sz="0" w:space="0" w:color="auto"/>
        <w:left w:val="none" w:sz="0" w:space="0" w:color="auto"/>
        <w:bottom w:val="none" w:sz="0" w:space="0" w:color="auto"/>
        <w:right w:val="none" w:sz="0" w:space="0" w:color="auto"/>
      </w:divBdr>
    </w:div>
    <w:div w:id="61879575">
      <w:bodyDiv w:val="1"/>
      <w:marLeft w:val="0"/>
      <w:marRight w:val="0"/>
      <w:marTop w:val="0"/>
      <w:marBottom w:val="0"/>
      <w:divBdr>
        <w:top w:val="none" w:sz="0" w:space="0" w:color="auto"/>
        <w:left w:val="none" w:sz="0" w:space="0" w:color="auto"/>
        <w:bottom w:val="none" w:sz="0" w:space="0" w:color="auto"/>
        <w:right w:val="none" w:sz="0" w:space="0" w:color="auto"/>
      </w:divBdr>
    </w:div>
    <w:div w:id="65954365">
      <w:bodyDiv w:val="1"/>
      <w:marLeft w:val="0"/>
      <w:marRight w:val="0"/>
      <w:marTop w:val="0"/>
      <w:marBottom w:val="0"/>
      <w:divBdr>
        <w:top w:val="none" w:sz="0" w:space="0" w:color="auto"/>
        <w:left w:val="none" w:sz="0" w:space="0" w:color="auto"/>
        <w:bottom w:val="none" w:sz="0" w:space="0" w:color="auto"/>
        <w:right w:val="none" w:sz="0" w:space="0" w:color="auto"/>
      </w:divBdr>
    </w:div>
    <w:div w:id="71590754">
      <w:marLeft w:val="0"/>
      <w:marRight w:val="0"/>
      <w:marTop w:val="0"/>
      <w:marBottom w:val="0"/>
      <w:divBdr>
        <w:top w:val="none" w:sz="0" w:space="0" w:color="auto"/>
        <w:left w:val="none" w:sz="0" w:space="0" w:color="auto"/>
        <w:bottom w:val="none" w:sz="0" w:space="0" w:color="auto"/>
        <w:right w:val="none" w:sz="0" w:space="0" w:color="auto"/>
      </w:divBdr>
      <w:divsChild>
        <w:div w:id="1686665418">
          <w:marLeft w:val="0"/>
          <w:marRight w:val="0"/>
          <w:marTop w:val="0"/>
          <w:marBottom w:val="0"/>
          <w:divBdr>
            <w:top w:val="none" w:sz="0" w:space="0" w:color="auto"/>
            <w:left w:val="none" w:sz="0" w:space="0" w:color="auto"/>
            <w:bottom w:val="none" w:sz="0" w:space="0" w:color="auto"/>
            <w:right w:val="none" w:sz="0" w:space="0" w:color="auto"/>
          </w:divBdr>
          <w:divsChild>
            <w:div w:id="882716431">
              <w:marLeft w:val="0"/>
              <w:marRight w:val="0"/>
              <w:marTop w:val="0"/>
              <w:marBottom w:val="0"/>
              <w:divBdr>
                <w:top w:val="none" w:sz="0" w:space="0" w:color="auto"/>
                <w:left w:val="none" w:sz="0" w:space="0" w:color="auto"/>
                <w:bottom w:val="none" w:sz="0" w:space="0" w:color="auto"/>
                <w:right w:val="none" w:sz="0" w:space="0" w:color="auto"/>
              </w:divBdr>
              <w:divsChild>
                <w:div w:id="1389768128">
                  <w:marLeft w:val="0"/>
                  <w:marRight w:val="0"/>
                  <w:marTop w:val="0"/>
                  <w:marBottom w:val="0"/>
                  <w:divBdr>
                    <w:top w:val="none" w:sz="0" w:space="0" w:color="auto"/>
                    <w:left w:val="none" w:sz="0" w:space="0" w:color="auto"/>
                    <w:bottom w:val="none" w:sz="0" w:space="0" w:color="auto"/>
                    <w:right w:val="none" w:sz="0" w:space="0" w:color="auto"/>
                  </w:divBdr>
                  <w:divsChild>
                    <w:div w:id="174063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48757">
      <w:bodyDiv w:val="1"/>
      <w:marLeft w:val="0"/>
      <w:marRight w:val="0"/>
      <w:marTop w:val="0"/>
      <w:marBottom w:val="0"/>
      <w:divBdr>
        <w:top w:val="none" w:sz="0" w:space="0" w:color="auto"/>
        <w:left w:val="none" w:sz="0" w:space="0" w:color="auto"/>
        <w:bottom w:val="none" w:sz="0" w:space="0" w:color="auto"/>
        <w:right w:val="none" w:sz="0" w:space="0" w:color="auto"/>
      </w:divBdr>
    </w:div>
    <w:div w:id="89812212">
      <w:bodyDiv w:val="1"/>
      <w:marLeft w:val="0"/>
      <w:marRight w:val="0"/>
      <w:marTop w:val="0"/>
      <w:marBottom w:val="0"/>
      <w:divBdr>
        <w:top w:val="none" w:sz="0" w:space="0" w:color="auto"/>
        <w:left w:val="none" w:sz="0" w:space="0" w:color="auto"/>
        <w:bottom w:val="none" w:sz="0" w:space="0" w:color="auto"/>
        <w:right w:val="none" w:sz="0" w:space="0" w:color="auto"/>
      </w:divBdr>
    </w:div>
    <w:div w:id="96407819">
      <w:bodyDiv w:val="1"/>
      <w:marLeft w:val="0"/>
      <w:marRight w:val="0"/>
      <w:marTop w:val="0"/>
      <w:marBottom w:val="0"/>
      <w:divBdr>
        <w:top w:val="none" w:sz="0" w:space="0" w:color="auto"/>
        <w:left w:val="none" w:sz="0" w:space="0" w:color="auto"/>
        <w:bottom w:val="none" w:sz="0" w:space="0" w:color="auto"/>
        <w:right w:val="none" w:sz="0" w:space="0" w:color="auto"/>
      </w:divBdr>
    </w:div>
    <w:div w:id="115564164">
      <w:bodyDiv w:val="1"/>
      <w:marLeft w:val="0"/>
      <w:marRight w:val="0"/>
      <w:marTop w:val="0"/>
      <w:marBottom w:val="0"/>
      <w:divBdr>
        <w:top w:val="none" w:sz="0" w:space="0" w:color="auto"/>
        <w:left w:val="none" w:sz="0" w:space="0" w:color="auto"/>
        <w:bottom w:val="none" w:sz="0" w:space="0" w:color="auto"/>
        <w:right w:val="none" w:sz="0" w:space="0" w:color="auto"/>
      </w:divBdr>
    </w:div>
    <w:div w:id="117340511">
      <w:bodyDiv w:val="1"/>
      <w:marLeft w:val="0"/>
      <w:marRight w:val="0"/>
      <w:marTop w:val="0"/>
      <w:marBottom w:val="0"/>
      <w:divBdr>
        <w:top w:val="none" w:sz="0" w:space="0" w:color="auto"/>
        <w:left w:val="none" w:sz="0" w:space="0" w:color="auto"/>
        <w:bottom w:val="none" w:sz="0" w:space="0" w:color="auto"/>
        <w:right w:val="none" w:sz="0" w:space="0" w:color="auto"/>
      </w:divBdr>
    </w:div>
    <w:div w:id="122046275">
      <w:bodyDiv w:val="1"/>
      <w:marLeft w:val="0"/>
      <w:marRight w:val="0"/>
      <w:marTop w:val="0"/>
      <w:marBottom w:val="0"/>
      <w:divBdr>
        <w:top w:val="none" w:sz="0" w:space="0" w:color="auto"/>
        <w:left w:val="none" w:sz="0" w:space="0" w:color="auto"/>
        <w:bottom w:val="none" w:sz="0" w:space="0" w:color="auto"/>
        <w:right w:val="none" w:sz="0" w:space="0" w:color="auto"/>
      </w:divBdr>
    </w:div>
    <w:div w:id="148060299">
      <w:marLeft w:val="0"/>
      <w:marRight w:val="0"/>
      <w:marTop w:val="0"/>
      <w:marBottom w:val="0"/>
      <w:divBdr>
        <w:top w:val="none" w:sz="0" w:space="0" w:color="auto"/>
        <w:left w:val="none" w:sz="0" w:space="0" w:color="auto"/>
        <w:bottom w:val="none" w:sz="0" w:space="0" w:color="auto"/>
        <w:right w:val="none" w:sz="0" w:space="0" w:color="auto"/>
      </w:divBdr>
      <w:divsChild>
        <w:div w:id="2066875889">
          <w:marLeft w:val="0"/>
          <w:marRight w:val="0"/>
          <w:marTop w:val="0"/>
          <w:marBottom w:val="0"/>
          <w:divBdr>
            <w:top w:val="none" w:sz="0" w:space="0" w:color="auto"/>
            <w:left w:val="none" w:sz="0" w:space="0" w:color="auto"/>
            <w:bottom w:val="none" w:sz="0" w:space="0" w:color="auto"/>
            <w:right w:val="none" w:sz="0" w:space="0" w:color="auto"/>
          </w:divBdr>
          <w:divsChild>
            <w:div w:id="2008361576">
              <w:marLeft w:val="0"/>
              <w:marRight w:val="0"/>
              <w:marTop w:val="0"/>
              <w:marBottom w:val="0"/>
              <w:divBdr>
                <w:top w:val="none" w:sz="0" w:space="0" w:color="auto"/>
                <w:left w:val="none" w:sz="0" w:space="0" w:color="auto"/>
                <w:bottom w:val="none" w:sz="0" w:space="0" w:color="auto"/>
                <w:right w:val="none" w:sz="0" w:space="0" w:color="auto"/>
              </w:divBdr>
              <w:divsChild>
                <w:div w:id="631788279">
                  <w:marLeft w:val="0"/>
                  <w:marRight w:val="0"/>
                  <w:marTop w:val="0"/>
                  <w:marBottom w:val="0"/>
                  <w:divBdr>
                    <w:top w:val="none" w:sz="0" w:space="0" w:color="auto"/>
                    <w:left w:val="none" w:sz="0" w:space="0" w:color="auto"/>
                    <w:bottom w:val="none" w:sz="0" w:space="0" w:color="auto"/>
                    <w:right w:val="none" w:sz="0" w:space="0" w:color="auto"/>
                  </w:divBdr>
                  <w:divsChild>
                    <w:div w:id="117069731">
                      <w:marLeft w:val="0"/>
                      <w:marRight w:val="0"/>
                      <w:marTop w:val="0"/>
                      <w:marBottom w:val="0"/>
                      <w:divBdr>
                        <w:top w:val="none" w:sz="0" w:space="0" w:color="auto"/>
                        <w:left w:val="none" w:sz="0" w:space="0" w:color="auto"/>
                        <w:bottom w:val="none" w:sz="0" w:space="0" w:color="auto"/>
                        <w:right w:val="none" w:sz="0" w:space="0" w:color="auto"/>
                      </w:divBdr>
                      <w:divsChild>
                        <w:div w:id="53359640">
                          <w:marLeft w:val="0"/>
                          <w:marRight w:val="0"/>
                          <w:marTop w:val="0"/>
                          <w:marBottom w:val="0"/>
                          <w:divBdr>
                            <w:top w:val="none" w:sz="0" w:space="0" w:color="auto"/>
                            <w:left w:val="none" w:sz="0" w:space="0" w:color="auto"/>
                            <w:bottom w:val="none" w:sz="0" w:space="0" w:color="auto"/>
                            <w:right w:val="none" w:sz="0" w:space="0" w:color="auto"/>
                          </w:divBdr>
                          <w:divsChild>
                            <w:div w:id="387995399">
                              <w:marLeft w:val="0"/>
                              <w:marRight w:val="0"/>
                              <w:marTop w:val="0"/>
                              <w:marBottom w:val="0"/>
                              <w:divBdr>
                                <w:top w:val="none" w:sz="0" w:space="0" w:color="auto"/>
                                <w:left w:val="none" w:sz="0" w:space="0" w:color="auto"/>
                                <w:bottom w:val="none" w:sz="0" w:space="0" w:color="auto"/>
                                <w:right w:val="none" w:sz="0" w:space="0" w:color="auto"/>
                              </w:divBdr>
                            </w:div>
                            <w:div w:id="1321618910">
                              <w:marLeft w:val="0"/>
                              <w:marRight w:val="0"/>
                              <w:marTop w:val="0"/>
                              <w:marBottom w:val="0"/>
                              <w:divBdr>
                                <w:top w:val="none" w:sz="0" w:space="0" w:color="auto"/>
                                <w:left w:val="none" w:sz="0" w:space="0" w:color="auto"/>
                                <w:bottom w:val="none" w:sz="0" w:space="0" w:color="auto"/>
                                <w:right w:val="none" w:sz="0" w:space="0" w:color="auto"/>
                              </w:divBdr>
                            </w:div>
                            <w:div w:id="141408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062789">
      <w:bodyDiv w:val="1"/>
      <w:marLeft w:val="0"/>
      <w:marRight w:val="0"/>
      <w:marTop w:val="0"/>
      <w:marBottom w:val="0"/>
      <w:divBdr>
        <w:top w:val="none" w:sz="0" w:space="0" w:color="auto"/>
        <w:left w:val="none" w:sz="0" w:space="0" w:color="auto"/>
        <w:bottom w:val="none" w:sz="0" w:space="0" w:color="auto"/>
        <w:right w:val="none" w:sz="0" w:space="0" w:color="auto"/>
      </w:divBdr>
    </w:div>
    <w:div w:id="150878664">
      <w:bodyDiv w:val="1"/>
      <w:marLeft w:val="0"/>
      <w:marRight w:val="0"/>
      <w:marTop w:val="0"/>
      <w:marBottom w:val="0"/>
      <w:divBdr>
        <w:top w:val="none" w:sz="0" w:space="0" w:color="auto"/>
        <w:left w:val="none" w:sz="0" w:space="0" w:color="auto"/>
        <w:bottom w:val="none" w:sz="0" w:space="0" w:color="auto"/>
        <w:right w:val="none" w:sz="0" w:space="0" w:color="auto"/>
      </w:divBdr>
    </w:div>
    <w:div w:id="168062241">
      <w:bodyDiv w:val="1"/>
      <w:marLeft w:val="0"/>
      <w:marRight w:val="0"/>
      <w:marTop w:val="0"/>
      <w:marBottom w:val="0"/>
      <w:divBdr>
        <w:top w:val="none" w:sz="0" w:space="0" w:color="auto"/>
        <w:left w:val="none" w:sz="0" w:space="0" w:color="auto"/>
        <w:bottom w:val="none" w:sz="0" w:space="0" w:color="auto"/>
        <w:right w:val="none" w:sz="0" w:space="0" w:color="auto"/>
      </w:divBdr>
    </w:div>
    <w:div w:id="198326335">
      <w:bodyDiv w:val="1"/>
      <w:marLeft w:val="0"/>
      <w:marRight w:val="0"/>
      <w:marTop w:val="0"/>
      <w:marBottom w:val="0"/>
      <w:divBdr>
        <w:top w:val="none" w:sz="0" w:space="0" w:color="auto"/>
        <w:left w:val="none" w:sz="0" w:space="0" w:color="auto"/>
        <w:bottom w:val="none" w:sz="0" w:space="0" w:color="auto"/>
        <w:right w:val="none" w:sz="0" w:space="0" w:color="auto"/>
      </w:divBdr>
    </w:div>
    <w:div w:id="198520058">
      <w:bodyDiv w:val="1"/>
      <w:marLeft w:val="0"/>
      <w:marRight w:val="0"/>
      <w:marTop w:val="0"/>
      <w:marBottom w:val="0"/>
      <w:divBdr>
        <w:top w:val="none" w:sz="0" w:space="0" w:color="auto"/>
        <w:left w:val="none" w:sz="0" w:space="0" w:color="auto"/>
        <w:bottom w:val="none" w:sz="0" w:space="0" w:color="auto"/>
        <w:right w:val="none" w:sz="0" w:space="0" w:color="auto"/>
      </w:divBdr>
    </w:div>
    <w:div w:id="209269915">
      <w:bodyDiv w:val="1"/>
      <w:marLeft w:val="0"/>
      <w:marRight w:val="0"/>
      <w:marTop w:val="0"/>
      <w:marBottom w:val="0"/>
      <w:divBdr>
        <w:top w:val="none" w:sz="0" w:space="0" w:color="auto"/>
        <w:left w:val="none" w:sz="0" w:space="0" w:color="auto"/>
        <w:bottom w:val="none" w:sz="0" w:space="0" w:color="auto"/>
        <w:right w:val="none" w:sz="0" w:space="0" w:color="auto"/>
      </w:divBdr>
    </w:div>
    <w:div w:id="210385294">
      <w:bodyDiv w:val="1"/>
      <w:marLeft w:val="0"/>
      <w:marRight w:val="0"/>
      <w:marTop w:val="0"/>
      <w:marBottom w:val="0"/>
      <w:divBdr>
        <w:top w:val="none" w:sz="0" w:space="0" w:color="auto"/>
        <w:left w:val="none" w:sz="0" w:space="0" w:color="auto"/>
        <w:bottom w:val="none" w:sz="0" w:space="0" w:color="auto"/>
        <w:right w:val="none" w:sz="0" w:space="0" w:color="auto"/>
      </w:divBdr>
    </w:div>
    <w:div w:id="217208288">
      <w:bodyDiv w:val="1"/>
      <w:marLeft w:val="0"/>
      <w:marRight w:val="0"/>
      <w:marTop w:val="0"/>
      <w:marBottom w:val="0"/>
      <w:divBdr>
        <w:top w:val="none" w:sz="0" w:space="0" w:color="auto"/>
        <w:left w:val="none" w:sz="0" w:space="0" w:color="auto"/>
        <w:bottom w:val="none" w:sz="0" w:space="0" w:color="auto"/>
        <w:right w:val="none" w:sz="0" w:space="0" w:color="auto"/>
      </w:divBdr>
    </w:div>
    <w:div w:id="222908771">
      <w:bodyDiv w:val="1"/>
      <w:marLeft w:val="0"/>
      <w:marRight w:val="0"/>
      <w:marTop w:val="0"/>
      <w:marBottom w:val="0"/>
      <w:divBdr>
        <w:top w:val="none" w:sz="0" w:space="0" w:color="auto"/>
        <w:left w:val="none" w:sz="0" w:space="0" w:color="auto"/>
        <w:bottom w:val="none" w:sz="0" w:space="0" w:color="auto"/>
        <w:right w:val="none" w:sz="0" w:space="0" w:color="auto"/>
      </w:divBdr>
    </w:div>
    <w:div w:id="228538612">
      <w:bodyDiv w:val="1"/>
      <w:marLeft w:val="0"/>
      <w:marRight w:val="0"/>
      <w:marTop w:val="0"/>
      <w:marBottom w:val="0"/>
      <w:divBdr>
        <w:top w:val="none" w:sz="0" w:space="0" w:color="auto"/>
        <w:left w:val="none" w:sz="0" w:space="0" w:color="auto"/>
        <w:bottom w:val="none" w:sz="0" w:space="0" w:color="auto"/>
        <w:right w:val="none" w:sz="0" w:space="0" w:color="auto"/>
      </w:divBdr>
    </w:div>
    <w:div w:id="229267918">
      <w:bodyDiv w:val="1"/>
      <w:marLeft w:val="0"/>
      <w:marRight w:val="0"/>
      <w:marTop w:val="0"/>
      <w:marBottom w:val="0"/>
      <w:divBdr>
        <w:top w:val="none" w:sz="0" w:space="0" w:color="auto"/>
        <w:left w:val="none" w:sz="0" w:space="0" w:color="auto"/>
        <w:bottom w:val="none" w:sz="0" w:space="0" w:color="auto"/>
        <w:right w:val="none" w:sz="0" w:space="0" w:color="auto"/>
      </w:divBdr>
    </w:div>
    <w:div w:id="231351070">
      <w:bodyDiv w:val="1"/>
      <w:marLeft w:val="0"/>
      <w:marRight w:val="0"/>
      <w:marTop w:val="0"/>
      <w:marBottom w:val="0"/>
      <w:divBdr>
        <w:top w:val="none" w:sz="0" w:space="0" w:color="auto"/>
        <w:left w:val="none" w:sz="0" w:space="0" w:color="auto"/>
        <w:bottom w:val="none" w:sz="0" w:space="0" w:color="auto"/>
        <w:right w:val="none" w:sz="0" w:space="0" w:color="auto"/>
      </w:divBdr>
    </w:div>
    <w:div w:id="238947798">
      <w:bodyDiv w:val="1"/>
      <w:marLeft w:val="0"/>
      <w:marRight w:val="0"/>
      <w:marTop w:val="0"/>
      <w:marBottom w:val="0"/>
      <w:divBdr>
        <w:top w:val="none" w:sz="0" w:space="0" w:color="auto"/>
        <w:left w:val="none" w:sz="0" w:space="0" w:color="auto"/>
        <w:bottom w:val="none" w:sz="0" w:space="0" w:color="auto"/>
        <w:right w:val="none" w:sz="0" w:space="0" w:color="auto"/>
      </w:divBdr>
    </w:div>
    <w:div w:id="240457629">
      <w:bodyDiv w:val="1"/>
      <w:marLeft w:val="0"/>
      <w:marRight w:val="0"/>
      <w:marTop w:val="0"/>
      <w:marBottom w:val="0"/>
      <w:divBdr>
        <w:top w:val="none" w:sz="0" w:space="0" w:color="auto"/>
        <w:left w:val="none" w:sz="0" w:space="0" w:color="auto"/>
        <w:bottom w:val="none" w:sz="0" w:space="0" w:color="auto"/>
        <w:right w:val="none" w:sz="0" w:space="0" w:color="auto"/>
      </w:divBdr>
    </w:div>
    <w:div w:id="242028817">
      <w:bodyDiv w:val="1"/>
      <w:marLeft w:val="0"/>
      <w:marRight w:val="0"/>
      <w:marTop w:val="0"/>
      <w:marBottom w:val="0"/>
      <w:divBdr>
        <w:top w:val="none" w:sz="0" w:space="0" w:color="auto"/>
        <w:left w:val="none" w:sz="0" w:space="0" w:color="auto"/>
        <w:bottom w:val="none" w:sz="0" w:space="0" w:color="auto"/>
        <w:right w:val="none" w:sz="0" w:space="0" w:color="auto"/>
      </w:divBdr>
    </w:div>
    <w:div w:id="246814039">
      <w:bodyDiv w:val="1"/>
      <w:marLeft w:val="0"/>
      <w:marRight w:val="0"/>
      <w:marTop w:val="0"/>
      <w:marBottom w:val="0"/>
      <w:divBdr>
        <w:top w:val="none" w:sz="0" w:space="0" w:color="auto"/>
        <w:left w:val="none" w:sz="0" w:space="0" w:color="auto"/>
        <w:bottom w:val="none" w:sz="0" w:space="0" w:color="auto"/>
        <w:right w:val="none" w:sz="0" w:space="0" w:color="auto"/>
      </w:divBdr>
    </w:div>
    <w:div w:id="252012151">
      <w:bodyDiv w:val="1"/>
      <w:marLeft w:val="0"/>
      <w:marRight w:val="0"/>
      <w:marTop w:val="0"/>
      <w:marBottom w:val="0"/>
      <w:divBdr>
        <w:top w:val="none" w:sz="0" w:space="0" w:color="auto"/>
        <w:left w:val="none" w:sz="0" w:space="0" w:color="auto"/>
        <w:bottom w:val="none" w:sz="0" w:space="0" w:color="auto"/>
        <w:right w:val="none" w:sz="0" w:space="0" w:color="auto"/>
      </w:divBdr>
    </w:div>
    <w:div w:id="257910866">
      <w:bodyDiv w:val="1"/>
      <w:marLeft w:val="0"/>
      <w:marRight w:val="0"/>
      <w:marTop w:val="0"/>
      <w:marBottom w:val="0"/>
      <w:divBdr>
        <w:top w:val="none" w:sz="0" w:space="0" w:color="auto"/>
        <w:left w:val="none" w:sz="0" w:space="0" w:color="auto"/>
        <w:bottom w:val="none" w:sz="0" w:space="0" w:color="auto"/>
        <w:right w:val="none" w:sz="0" w:space="0" w:color="auto"/>
      </w:divBdr>
    </w:div>
    <w:div w:id="260601647">
      <w:bodyDiv w:val="1"/>
      <w:marLeft w:val="0"/>
      <w:marRight w:val="0"/>
      <w:marTop w:val="0"/>
      <w:marBottom w:val="0"/>
      <w:divBdr>
        <w:top w:val="none" w:sz="0" w:space="0" w:color="auto"/>
        <w:left w:val="none" w:sz="0" w:space="0" w:color="auto"/>
        <w:bottom w:val="none" w:sz="0" w:space="0" w:color="auto"/>
        <w:right w:val="none" w:sz="0" w:space="0" w:color="auto"/>
      </w:divBdr>
    </w:div>
    <w:div w:id="269821680">
      <w:bodyDiv w:val="1"/>
      <w:marLeft w:val="0"/>
      <w:marRight w:val="0"/>
      <w:marTop w:val="0"/>
      <w:marBottom w:val="0"/>
      <w:divBdr>
        <w:top w:val="none" w:sz="0" w:space="0" w:color="auto"/>
        <w:left w:val="none" w:sz="0" w:space="0" w:color="auto"/>
        <w:bottom w:val="none" w:sz="0" w:space="0" w:color="auto"/>
        <w:right w:val="none" w:sz="0" w:space="0" w:color="auto"/>
      </w:divBdr>
    </w:div>
    <w:div w:id="270823250">
      <w:bodyDiv w:val="1"/>
      <w:marLeft w:val="0"/>
      <w:marRight w:val="0"/>
      <w:marTop w:val="0"/>
      <w:marBottom w:val="0"/>
      <w:divBdr>
        <w:top w:val="none" w:sz="0" w:space="0" w:color="auto"/>
        <w:left w:val="none" w:sz="0" w:space="0" w:color="auto"/>
        <w:bottom w:val="none" w:sz="0" w:space="0" w:color="auto"/>
        <w:right w:val="none" w:sz="0" w:space="0" w:color="auto"/>
      </w:divBdr>
    </w:div>
    <w:div w:id="274292798">
      <w:bodyDiv w:val="1"/>
      <w:marLeft w:val="0"/>
      <w:marRight w:val="0"/>
      <w:marTop w:val="0"/>
      <w:marBottom w:val="0"/>
      <w:divBdr>
        <w:top w:val="none" w:sz="0" w:space="0" w:color="auto"/>
        <w:left w:val="none" w:sz="0" w:space="0" w:color="auto"/>
        <w:bottom w:val="none" w:sz="0" w:space="0" w:color="auto"/>
        <w:right w:val="none" w:sz="0" w:space="0" w:color="auto"/>
      </w:divBdr>
    </w:div>
    <w:div w:id="276107501">
      <w:bodyDiv w:val="1"/>
      <w:marLeft w:val="0"/>
      <w:marRight w:val="0"/>
      <w:marTop w:val="0"/>
      <w:marBottom w:val="0"/>
      <w:divBdr>
        <w:top w:val="none" w:sz="0" w:space="0" w:color="auto"/>
        <w:left w:val="none" w:sz="0" w:space="0" w:color="auto"/>
        <w:bottom w:val="none" w:sz="0" w:space="0" w:color="auto"/>
        <w:right w:val="none" w:sz="0" w:space="0" w:color="auto"/>
      </w:divBdr>
    </w:div>
    <w:div w:id="285888778">
      <w:bodyDiv w:val="1"/>
      <w:marLeft w:val="0"/>
      <w:marRight w:val="0"/>
      <w:marTop w:val="0"/>
      <w:marBottom w:val="0"/>
      <w:divBdr>
        <w:top w:val="none" w:sz="0" w:space="0" w:color="auto"/>
        <w:left w:val="none" w:sz="0" w:space="0" w:color="auto"/>
        <w:bottom w:val="none" w:sz="0" w:space="0" w:color="auto"/>
        <w:right w:val="none" w:sz="0" w:space="0" w:color="auto"/>
      </w:divBdr>
    </w:div>
    <w:div w:id="287662657">
      <w:bodyDiv w:val="1"/>
      <w:marLeft w:val="0"/>
      <w:marRight w:val="0"/>
      <w:marTop w:val="0"/>
      <w:marBottom w:val="0"/>
      <w:divBdr>
        <w:top w:val="none" w:sz="0" w:space="0" w:color="auto"/>
        <w:left w:val="none" w:sz="0" w:space="0" w:color="auto"/>
        <w:bottom w:val="none" w:sz="0" w:space="0" w:color="auto"/>
        <w:right w:val="none" w:sz="0" w:space="0" w:color="auto"/>
      </w:divBdr>
    </w:div>
    <w:div w:id="289090194">
      <w:bodyDiv w:val="1"/>
      <w:marLeft w:val="0"/>
      <w:marRight w:val="0"/>
      <w:marTop w:val="0"/>
      <w:marBottom w:val="0"/>
      <w:divBdr>
        <w:top w:val="none" w:sz="0" w:space="0" w:color="auto"/>
        <w:left w:val="none" w:sz="0" w:space="0" w:color="auto"/>
        <w:bottom w:val="none" w:sz="0" w:space="0" w:color="auto"/>
        <w:right w:val="none" w:sz="0" w:space="0" w:color="auto"/>
      </w:divBdr>
    </w:div>
    <w:div w:id="291331656">
      <w:bodyDiv w:val="1"/>
      <w:marLeft w:val="0"/>
      <w:marRight w:val="0"/>
      <w:marTop w:val="0"/>
      <w:marBottom w:val="0"/>
      <w:divBdr>
        <w:top w:val="none" w:sz="0" w:space="0" w:color="auto"/>
        <w:left w:val="none" w:sz="0" w:space="0" w:color="auto"/>
        <w:bottom w:val="none" w:sz="0" w:space="0" w:color="auto"/>
        <w:right w:val="none" w:sz="0" w:space="0" w:color="auto"/>
      </w:divBdr>
    </w:div>
    <w:div w:id="303967075">
      <w:bodyDiv w:val="1"/>
      <w:marLeft w:val="0"/>
      <w:marRight w:val="0"/>
      <w:marTop w:val="0"/>
      <w:marBottom w:val="0"/>
      <w:divBdr>
        <w:top w:val="none" w:sz="0" w:space="0" w:color="auto"/>
        <w:left w:val="none" w:sz="0" w:space="0" w:color="auto"/>
        <w:bottom w:val="none" w:sz="0" w:space="0" w:color="auto"/>
        <w:right w:val="none" w:sz="0" w:space="0" w:color="auto"/>
      </w:divBdr>
    </w:div>
    <w:div w:id="310524377">
      <w:bodyDiv w:val="1"/>
      <w:marLeft w:val="0"/>
      <w:marRight w:val="0"/>
      <w:marTop w:val="0"/>
      <w:marBottom w:val="0"/>
      <w:divBdr>
        <w:top w:val="none" w:sz="0" w:space="0" w:color="auto"/>
        <w:left w:val="none" w:sz="0" w:space="0" w:color="auto"/>
        <w:bottom w:val="none" w:sz="0" w:space="0" w:color="auto"/>
        <w:right w:val="none" w:sz="0" w:space="0" w:color="auto"/>
      </w:divBdr>
    </w:div>
    <w:div w:id="315958848">
      <w:bodyDiv w:val="1"/>
      <w:marLeft w:val="0"/>
      <w:marRight w:val="0"/>
      <w:marTop w:val="0"/>
      <w:marBottom w:val="0"/>
      <w:divBdr>
        <w:top w:val="none" w:sz="0" w:space="0" w:color="auto"/>
        <w:left w:val="none" w:sz="0" w:space="0" w:color="auto"/>
        <w:bottom w:val="none" w:sz="0" w:space="0" w:color="auto"/>
        <w:right w:val="none" w:sz="0" w:space="0" w:color="auto"/>
      </w:divBdr>
    </w:div>
    <w:div w:id="322396542">
      <w:bodyDiv w:val="1"/>
      <w:marLeft w:val="0"/>
      <w:marRight w:val="0"/>
      <w:marTop w:val="0"/>
      <w:marBottom w:val="0"/>
      <w:divBdr>
        <w:top w:val="none" w:sz="0" w:space="0" w:color="auto"/>
        <w:left w:val="none" w:sz="0" w:space="0" w:color="auto"/>
        <w:bottom w:val="none" w:sz="0" w:space="0" w:color="auto"/>
        <w:right w:val="none" w:sz="0" w:space="0" w:color="auto"/>
      </w:divBdr>
    </w:div>
    <w:div w:id="328757532">
      <w:bodyDiv w:val="1"/>
      <w:marLeft w:val="0"/>
      <w:marRight w:val="0"/>
      <w:marTop w:val="0"/>
      <w:marBottom w:val="0"/>
      <w:divBdr>
        <w:top w:val="none" w:sz="0" w:space="0" w:color="auto"/>
        <w:left w:val="none" w:sz="0" w:space="0" w:color="auto"/>
        <w:bottom w:val="none" w:sz="0" w:space="0" w:color="auto"/>
        <w:right w:val="none" w:sz="0" w:space="0" w:color="auto"/>
      </w:divBdr>
    </w:div>
    <w:div w:id="335156578">
      <w:bodyDiv w:val="1"/>
      <w:marLeft w:val="0"/>
      <w:marRight w:val="0"/>
      <w:marTop w:val="0"/>
      <w:marBottom w:val="0"/>
      <w:divBdr>
        <w:top w:val="none" w:sz="0" w:space="0" w:color="auto"/>
        <w:left w:val="none" w:sz="0" w:space="0" w:color="auto"/>
        <w:bottom w:val="none" w:sz="0" w:space="0" w:color="auto"/>
        <w:right w:val="none" w:sz="0" w:space="0" w:color="auto"/>
      </w:divBdr>
    </w:div>
    <w:div w:id="335304717">
      <w:bodyDiv w:val="1"/>
      <w:marLeft w:val="0"/>
      <w:marRight w:val="0"/>
      <w:marTop w:val="0"/>
      <w:marBottom w:val="0"/>
      <w:divBdr>
        <w:top w:val="none" w:sz="0" w:space="0" w:color="auto"/>
        <w:left w:val="none" w:sz="0" w:space="0" w:color="auto"/>
        <w:bottom w:val="none" w:sz="0" w:space="0" w:color="auto"/>
        <w:right w:val="none" w:sz="0" w:space="0" w:color="auto"/>
      </w:divBdr>
    </w:div>
    <w:div w:id="336273657">
      <w:bodyDiv w:val="1"/>
      <w:marLeft w:val="0"/>
      <w:marRight w:val="0"/>
      <w:marTop w:val="0"/>
      <w:marBottom w:val="0"/>
      <w:divBdr>
        <w:top w:val="none" w:sz="0" w:space="0" w:color="auto"/>
        <w:left w:val="none" w:sz="0" w:space="0" w:color="auto"/>
        <w:bottom w:val="none" w:sz="0" w:space="0" w:color="auto"/>
        <w:right w:val="none" w:sz="0" w:space="0" w:color="auto"/>
      </w:divBdr>
    </w:div>
    <w:div w:id="337123500">
      <w:bodyDiv w:val="1"/>
      <w:marLeft w:val="0"/>
      <w:marRight w:val="0"/>
      <w:marTop w:val="0"/>
      <w:marBottom w:val="0"/>
      <w:divBdr>
        <w:top w:val="none" w:sz="0" w:space="0" w:color="auto"/>
        <w:left w:val="none" w:sz="0" w:space="0" w:color="auto"/>
        <w:bottom w:val="none" w:sz="0" w:space="0" w:color="auto"/>
        <w:right w:val="none" w:sz="0" w:space="0" w:color="auto"/>
      </w:divBdr>
      <w:divsChild>
        <w:div w:id="682634444">
          <w:marLeft w:val="0"/>
          <w:marRight w:val="0"/>
          <w:marTop w:val="0"/>
          <w:marBottom w:val="0"/>
          <w:divBdr>
            <w:top w:val="none" w:sz="0" w:space="0" w:color="auto"/>
            <w:left w:val="none" w:sz="0" w:space="0" w:color="auto"/>
            <w:bottom w:val="none" w:sz="0" w:space="0" w:color="auto"/>
            <w:right w:val="none" w:sz="0" w:space="0" w:color="auto"/>
          </w:divBdr>
        </w:div>
      </w:divsChild>
    </w:div>
    <w:div w:id="340937947">
      <w:bodyDiv w:val="1"/>
      <w:marLeft w:val="0"/>
      <w:marRight w:val="0"/>
      <w:marTop w:val="0"/>
      <w:marBottom w:val="0"/>
      <w:divBdr>
        <w:top w:val="none" w:sz="0" w:space="0" w:color="auto"/>
        <w:left w:val="none" w:sz="0" w:space="0" w:color="auto"/>
        <w:bottom w:val="none" w:sz="0" w:space="0" w:color="auto"/>
        <w:right w:val="none" w:sz="0" w:space="0" w:color="auto"/>
      </w:divBdr>
    </w:div>
    <w:div w:id="341979874">
      <w:bodyDiv w:val="1"/>
      <w:marLeft w:val="0"/>
      <w:marRight w:val="0"/>
      <w:marTop w:val="0"/>
      <w:marBottom w:val="0"/>
      <w:divBdr>
        <w:top w:val="none" w:sz="0" w:space="0" w:color="auto"/>
        <w:left w:val="none" w:sz="0" w:space="0" w:color="auto"/>
        <w:bottom w:val="none" w:sz="0" w:space="0" w:color="auto"/>
        <w:right w:val="none" w:sz="0" w:space="0" w:color="auto"/>
      </w:divBdr>
    </w:div>
    <w:div w:id="345399591">
      <w:bodyDiv w:val="1"/>
      <w:marLeft w:val="0"/>
      <w:marRight w:val="0"/>
      <w:marTop w:val="0"/>
      <w:marBottom w:val="0"/>
      <w:divBdr>
        <w:top w:val="none" w:sz="0" w:space="0" w:color="auto"/>
        <w:left w:val="none" w:sz="0" w:space="0" w:color="auto"/>
        <w:bottom w:val="none" w:sz="0" w:space="0" w:color="auto"/>
        <w:right w:val="none" w:sz="0" w:space="0" w:color="auto"/>
      </w:divBdr>
    </w:div>
    <w:div w:id="353074413">
      <w:bodyDiv w:val="1"/>
      <w:marLeft w:val="0"/>
      <w:marRight w:val="0"/>
      <w:marTop w:val="0"/>
      <w:marBottom w:val="0"/>
      <w:divBdr>
        <w:top w:val="none" w:sz="0" w:space="0" w:color="auto"/>
        <w:left w:val="none" w:sz="0" w:space="0" w:color="auto"/>
        <w:bottom w:val="none" w:sz="0" w:space="0" w:color="auto"/>
        <w:right w:val="none" w:sz="0" w:space="0" w:color="auto"/>
      </w:divBdr>
    </w:div>
    <w:div w:id="353309702">
      <w:bodyDiv w:val="1"/>
      <w:marLeft w:val="0"/>
      <w:marRight w:val="0"/>
      <w:marTop w:val="0"/>
      <w:marBottom w:val="0"/>
      <w:divBdr>
        <w:top w:val="none" w:sz="0" w:space="0" w:color="auto"/>
        <w:left w:val="none" w:sz="0" w:space="0" w:color="auto"/>
        <w:bottom w:val="none" w:sz="0" w:space="0" w:color="auto"/>
        <w:right w:val="none" w:sz="0" w:space="0" w:color="auto"/>
      </w:divBdr>
    </w:div>
    <w:div w:id="366565226">
      <w:bodyDiv w:val="1"/>
      <w:marLeft w:val="0"/>
      <w:marRight w:val="0"/>
      <w:marTop w:val="0"/>
      <w:marBottom w:val="0"/>
      <w:divBdr>
        <w:top w:val="none" w:sz="0" w:space="0" w:color="auto"/>
        <w:left w:val="none" w:sz="0" w:space="0" w:color="auto"/>
        <w:bottom w:val="none" w:sz="0" w:space="0" w:color="auto"/>
        <w:right w:val="none" w:sz="0" w:space="0" w:color="auto"/>
      </w:divBdr>
    </w:div>
    <w:div w:id="367687793">
      <w:bodyDiv w:val="1"/>
      <w:marLeft w:val="0"/>
      <w:marRight w:val="0"/>
      <w:marTop w:val="0"/>
      <w:marBottom w:val="0"/>
      <w:divBdr>
        <w:top w:val="none" w:sz="0" w:space="0" w:color="auto"/>
        <w:left w:val="none" w:sz="0" w:space="0" w:color="auto"/>
        <w:bottom w:val="none" w:sz="0" w:space="0" w:color="auto"/>
        <w:right w:val="none" w:sz="0" w:space="0" w:color="auto"/>
      </w:divBdr>
    </w:div>
    <w:div w:id="392508261">
      <w:bodyDiv w:val="1"/>
      <w:marLeft w:val="0"/>
      <w:marRight w:val="0"/>
      <w:marTop w:val="0"/>
      <w:marBottom w:val="0"/>
      <w:divBdr>
        <w:top w:val="none" w:sz="0" w:space="0" w:color="auto"/>
        <w:left w:val="none" w:sz="0" w:space="0" w:color="auto"/>
        <w:bottom w:val="none" w:sz="0" w:space="0" w:color="auto"/>
        <w:right w:val="none" w:sz="0" w:space="0" w:color="auto"/>
      </w:divBdr>
    </w:div>
    <w:div w:id="413625924">
      <w:bodyDiv w:val="1"/>
      <w:marLeft w:val="0"/>
      <w:marRight w:val="0"/>
      <w:marTop w:val="0"/>
      <w:marBottom w:val="0"/>
      <w:divBdr>
        <w:top w:val="none" w:sz="0" w:space="0" w:color="auto"/>
        <w:left w:val="none" w:sz="0" w:space="0" w:color="auto"/>
        <w:bottom w:val="none" w:sz="0" w:space="0" w:color="auto"/>
        <w:right w:val="none" w:sz="0" w:space="0" w:color="auto"/>
      </w:divBdr>
    </w:div>
    <w:div w:id="416052900">
      <w:bodyDiv w:val="1"/>
      <w:marLeft w:val="0"/>
      <w:marRight w:val="0"/>
      <w:marTop w:val="0"/>
      <w:marBottom w:val="0"/>
      <w:divBdr>
        <w:top w:val="none" w:sz="0" w:space="0" w:color="auto"/>
        <w:left w:val="none" w:sz="0" w:space="0" w:color="auto"/>
        <w:bottom w:val="none" w:sz="0" w:space="0" w:color="auto"/>
        <w:right w:val="none" w:sz="0" w:space="0" w:color="auto"/>
      </w:divBdr>
    </w:div>
    <w:div w:id="418210529">
      <w:bodyDiv w:val="1"/>
      <w:marLeft w:val="0"/>
      <w:marRight w:val="0"/>
      <w:marTop w:val="0"/>
      <w:marBottom w:val="0"/>
      <w:divBdr>
        <w:top w:val="none" w:sz="0" w:space="0" w:color="auto"/>
        <w:left w:val="none" w:sz="0" w:space="0" w:color="auto"/>
        <w:bottom w:val="none" w:sz="0" w:space="0" w:color="auto"/>
        <w:right w:val="none" w:sz="0" w:space="0" w:color="auto"/>
      </w:divBdr>
    </w:div>
    <w:div w:id="425149828">
      <w:bodyDiv w:val="1"/>
      <w:marLeft w:val="0"/>
      <w:marRight w:val="0"/>
      <w:marTop w:val="0"/>
      <w:marBottom w:val="0"/>
      <w:divBdr>
        <w:top w:val="none" w:sz="0" w:space="0" w:color="auto"/>
        <w:left w:val="none" w:sz="0" w:space="0" w:color="auto"/>
        <w:bottom w:val="none" w:sz="0" w:space="0" w:color="auto"/>
        <w:right w:val="none" w:sz="0" w:space="0" w:color="auto"/>
      </w:divBdr>
    </w:div>
    <w:div w:id="441732213">
      <w:bodyDiv w:val="1"/>
      <w:marLeft w:val="0"/>
      <w:marRight w:val="0"/>
      <w:marTop w:val="0"/>
      <w:marBottom w:val="0"/>
      <w:divBdr>
        <w:top w:val="none" w:sz="0" w:space="0" w:color="auto"/>
        <w:left w:val="none" w:sz="0" w:space="0" w:color="auto"/>
        <w:bottom w:val="none" w:sz="0" w:space="0" w:color="auto"/>
        <w:right w:val="none" w:sz="0" w:space="0" w:color="auto"/>
      </w:divBdr>
    </w:div>
    <w:div w:id="443773498">
      <w:bodyDiv w:val="1"/>
      <w:marLeft w:val="0"/>
      <w:marRight w:val="0"/>
      <w:marTop w:val="0"/>
      <w:marBottom w:val="0"/>
      <w:divBdr>
        <w:top w:val="none" w:sz="0" w:space="0" w:color="auto"/>
        <w:left w:val="none" w:sz="0" w:space="0" w:color="auto"/>
        <w:bottom w:val="none" w:sz="0" w:space="0" w:color="auto"/>
        <w:right w:val="none" w:sz="0" w:space="0" w:color="auto"/>
      </w:divBdr>
    </w:div>
    <w:div w:id="463429744">
      <w:bodyDiv w:val="1"/>
      <w:marLeft w:val="0"/>
      <w:marRight w:val="0"/>
      <w:marTop w:val="0"/>
      <w:marBottom w:val="0"/>
      <w:divBdr>
        <w:top w:val="none" w:sz="0" w:space="0" w:color="auto"/>
        <w:left w:val="none" w:sz="0" w:space="0" w:color="auto"/>
        <w:bottom w:val="none" w:sz="0" w:space="0" w:color="auto"/>
        <w:right w:val="none" w:sz="0" w:space="0" w:color="auto"/>
      </w:divBdr>
    </w:div>
    <w:div w:id="465046080">
      <w:marLeft w:val="0"/>
      <w:marRight w:val="0"/>
      <w:marTop w:val="0"/>
      <w:marBottom w:val="0"/>
      <w:divBdr>
        <w:top w:val="none" w:sz="0" w:space="0" w:color="auto"/>
        <w:left w:val="none" w:sz="0" w:space="0" w:color="auto"/>
        <w:bottom w:val="none" w:sz="0" w:space="0" w:color="auto"/>
        <w:right w:val="none" w:sz="0" w:space="0" w:color="auto"/>
      </w:divBdr>
      <w:divsChild>
        <w:div w:id="1660693668">
          <w:marLeft w:val="0"/>
          <w:marRight w:val="0"/>
          <w:marTop w:val="0"/>
          <w:marBottom w:val="0"/>
          <w:divBdr>
            <w:top w:val="none" w:sz="0" w:space="0" w:color="auto"/>
            <w:left w:val="none" w:sz="0" w:space="0" w:color="auto"/>
            <w:bottom w:val="none" w:sz="0" w:space="0" w:color="auto"/>
            <w:right w:val="none" w:sz="0" w:space="0" w:color="auto"/>
          </w:divBdr>
          <w:divsChild>
            <w:div w:id="142168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45987">
      <w:bodyDiv w:val="1"/>
      <w:marLeft w:val="0"/>
      <w:marRight w:val="0"/>
      <w:marTop w:val="0"/>
      <w:marBottom w:val="0"/>
      <w:divBdr>
        <w:top w:val="none" w:sz="0" w:space="0" w:color="auto"/>
        <w:left w:val="none" w:sz="0" w:space="0" w:color="auto"/>
        <w:bottom w:val="none" w:sz="0" w:space="0" w:color="auto"/>
        <w:right w:val="none" w:sz="0" w:space="0" w:color="auto"/>
      </w:divBdr>
    </w:div>
    <w:div w:id="470638229">
      <w:bodyDiv w:val="1"/>
      <w:marLeft w:val="0"/>
      <w:marRight w:val="0"/>
      <w:marTop w:val="0"/>
      <w:marBottom w:val="0"/>
      <w:divBdr>
        <w:top w:val="none" w:sz="0" w:space="0" w:color="auto"/>
        <w:left w:val="none" w:sz="0" w:space="0" w:color="auto"/>
        <w:bottom w:val="none" w:sz="0" w:space="0" w:color="auto"/>
        <w:right w:val="none" w:sz="0" w:space="0" w:color="auto"/>
      </w:divBdr>
    </w:div>
    <w:div w:id="475414082">
      <w:bodyDiv w:val="1"/>
      <w:marLeft w:val="0"/>
      <w:marRight w:val="0"/>
      <w:marTop w:val="0"/>
      <w:marBottom w:val="0"/>
      <w:divBdr>
        <w:top w:val="none" w:sz="0" w:space="0" w:color="auto"/>
        <w:left w:val="none" w:sz="0" w:space="0" w:color="auto"/>
        <w:bottom w:val="none" w:sz="0" w:space="0" w:color="auto"/>
        <w:right w:val="none" w:sz="0" w:space="0" w:color="auto"/>
      </w:divBdr>
    </w:div>
    <w:div w:id="475755955">
      <w:bodyDiv w:val="1"/>
      <w:marLeft w:val="0"/>
      <w:marRight w:val="0"/>
      <w:marTop w:val="0"/>
      <w:marBottom w:val="0"/>
      <w:divBdr>
        <w:top w:val="none" w:sz="0" w:space="0" w:color="auto"/>
        <w:left w:val="none" w:sz="0" w:space="0" w:color="auto"/>
        <w:bottom w:val="none" w:sz="0" w:space="0" w:color="auto"/>
        <w:right w:val="none" w:sz="0" w:space="0" w:color="auto"/>
      </w:divBdr>
    </w:div>
    <w:div w:id="489979123">
      <w:bodyDiv w:val="1"/>
      <w:marLeft w:val="0"/>
      <w:marRight w:val="0"/>
      <w:marTop w:val="0"/>
      <w:marBottom w:val="0"/>
      <w:divBdr>
        <w:top w:val="none" w:sz="0" w:space="0" w:color="auto"/>
        <w:left w:val="none" w:sz="0" w:space="0" w:color="auto"/>
        <w:bottom w:val="none" w:sz="0" w:space="0" w:color="auto"/>
        <w:right w:val="none" w:sz="0" w:space="0" w:color="auto"/>
      </w:divBdr>
    </w:div>
    <w:div w:id="493954304">
      <w:bodyDiv w:val="1"/>
      <w:marLeft w:val="0"/>
      <w:marRight w:val="0"/>
      <w:marTop w:val="0"/>
      <w:marBottom w:val="0"/>
      <w:divBdr>
        <w:top w:val="none" w:sz="0" w:space="0" w:color="auto"/>
        <w:left w:val="none" w:sz="0" w:space="0" w:color="auto"/>
        <w:bottom w:val="none" w:sz="0" w:space="0" w:color="auto"/>
        <w:right w:val="none" w:sz="0" w:space="0" w:color="auto"/>
      </w:divBdr>
    </w:div>
    <w:div w:id="494953120">
      <w:bodyDiv w:val="1"/>
      <w:marLeft w:val="0"/>
      <w:marRight w:val="0"/>
      <w:marTop w:val="0"/>
      <w:marBottom w:val="0"/>
      <w:divBdr>
        <w:top w:val="none" w:sz="0" w:space="0" w:color="auto"/>
        <w:left w:val="none" w:sz="0" w:space="0" w:color="auto"/>
        <w:bottom w:val="none" w:sz="0" w:space="0" w:color="auto"/>
        <w:right w:val="none" w:sz="0" w:space="0" w:color="auto"/>
      </w:divBdr>
    </w:div>
    <w:div w:id="495344555">
      <w:bodyDiv w:val="1"/>
      <w:marLeft w:val="0"/>
      <w:marRight w:val="0"/>
      <w:marTop w:val="0"/>
      <w:marBottom w:val="0"/>
      <w:divBdr>
        <w:top w:val="none" w:sz="0" w:space="0" w:color="auto"/>
        <w:left w:val="none" w:sz="0" w:space="0" w:color="auto"/>
        <w:bottom w:val="none" w:sz="0" w:space="0" w:color="auto"/>
        <w:right w:val="none" w:sz="0" w:space="0" w:color="auto"/>
      </w:divBdr>
    </w:div>
    <w:div w:id="499660412">
      <w:bodyDiv w:val="1"/>
      <w:marLeft w:val="0"/>
      <w:marRight w:val="0"/>
      <w:marTop w:val="0"/>
      <w:marBottom w:val="0"/>
      <w:divBdr>
        <w:top w:val="none" w:sz="0" w:space="0" w:color="auto"/>
        <w:left w:val="none" w:sz="0" w:space="0" w:color="auto"/>
        <w:bottom w:val="none" w:sz="0" w:space="0" w:color="auto"/>
        <w:right w:val="none" w:sz="0" w:space="0" w:color="auto"/>
      </w:divBdr>
    </w:div>
    <w:div w:id="514073256">
      <w:bodyDiv w:val="1"/>
      <w:marLeft w:val="0"/>
      <w:marRight w:val="0"/>
      <w:marTop w:val="0"/>
      <w:marBottom w:val="0"/>
      <w:divBdr>
        <w:top w:val="none" w:sz="0" w:space="0" w:color="auto"/>
        <w:left w:val="none" w:sz="0" w:space="0" w:color="auto"/>
        <w:bottom w:val="none" w:sz="0" w:space="0" w:color="auto"/>
        <w:right w:val="none" w:sz="0" w:space="0" w:color="auto"/>
      </w:divBdr>
    </w:div>
    <w:div w:id="515965522">
      <w:bodyDiv w:val="1"/>
      <w:marLeft w:val="0"/>
      <w:marRight w:val="0"/>
      <w:marTop w:val="0"/>
      <w:marBottom w:val="0"/>
      <w:divBdr>
        <w:top w:val="none" w:sz="0" w:space="0" w:color="auto"/>
        <w:left w:val="none" w:sz="0" w:space="0" w:color="auto"/>
        <w:bottom w:val="none" w:sz="0" w:space="0" w:color="auto"/>
        <w:right w:val="none" w:sz="0" w:space="0" w:color="auto"/>
      </w:divBdr>
    </w:div>
    <w:div w:id="516620539">
      <w:bodyDiv w:val="1"/>
      <w:marLeft w:val="0"/>
      <w:marRight w:val="0"/>
      <w:marTop w:val="0"/>
      <w:marBottom w:val="0"/>
      <w:divBdr>
        <w:top w:val="none" w:sz="0" w:space="0" w:color="auto"/>
        <w:left w:val="none" w:sz="0" w:space="0" w:color="auto"/>
        <w:bottom w:val="none" w:sz="0" w:space="0" w:color="auto"/>
        <w:right w:val="none" w:sz="0" w:space="0" w:color="auto"/>
      </w:divBdr>
    </w:div>
    <w:div w:id="517039070">
      <w:bodyDiv w:val="1"/>
      <w:marLeft w:val="0"/>
      <w:marRight w:val="0"/>
      <w:marTop w:val="0"/>
      <w:marBottom w:val="0"/>
      <w:divBdr>
        <w:top w:val="none" w:sz="0" w:space="0" w:color="auto"/>
        <w:left w:val="none" w:sz="0" w:space="0" w:color="auto"/>
        <w:bottom w:val="none" w:sz="0" w:space="0" w:color="auto"/>
        <w:right w:val="none" w:sz="0" w:space="0" w:color="auto"/>
      </w:divBdr>
    </w:div>
    <w:div w:id="520247358">
      <w:bodyDiv w:val="1"/>
      <w:marLeft w:val="0"/>
      <w:marRight w:val="0"/>
      <w:marTop w:val="0"/>
      <w:marBottom w:val="0"/>
      <w:divBdr>
        <w:top w:val="none" w:sz="0" w:space="0" w:color="auto"/>
        <w:left w:val="none" w:sz="0" w:space="0" w:color="auto"/>
        <w:bottom w:val="none" w:sz="0" w:space="0" w:color="auto"/>
        <w:right w:val="none" w:sz="0" w:space="0" w:color="auto"/>
      </w:divBdr>
    </w:div>
    <w:div w:id="532883063">
      <w:bodyDiv w:val="1"/>
      <w:marLeft w:val="0"/>
      <w:marRight w:val="0"/>
      <w:marTop w:val="0"/>
      <w:marBottom w:val="0"/>
      <w:divBdr>
        <w:top w:val="none" w:sz="0" w:space="0" w:color="auto"/>
        <w:left w:val="none" w:sz="0" w:space="0" w:color="auto"/>
        <w:bottom w:val="none" w:sz="0" w:space="0" w:color="auto"/>
        <w:right w:val="none" w:sz="0" w:space="0" w:color="auto"/>
      </w:divBdr>
    </w:div>
    <w:div w:id="543063254">
      <w:bodyDiv w:val="1"/>
      <w:marLeft w:val="0"/>
      <w:marRight w:val="0"/>
      <w:marTop w:val="0"/>
      <w:marBottom w:val="0"/>
      <w:divBdr>
        <w:top w:val="none" w:sz="0" w:space="0" w:color="auto"/>
        <w:left w:val="none" w:sz="0" w:space="0" w:color="auto"/>
        <w:bottom w:val="none" w:sz="0" w:space="0" w:color="auto"/>
        <w:right w:val="none" w:sz="0" w:space="0" w:color="auto"/>
      </w:divBdr>
    </w:div>
    <w:div w:id="547569290">
      <w:bodyDiv w:val="1"/>
      <w:marLeft w:val="0"/>
      <w:marRight w:val="0"/>
      <w:marTop w:val="0"/>
      <w:marBottom w:val="0"/>
      <w:divBdr>
        <w:top w:val="none" w:sz="0" w:space="0" w:color="auto"/>
        <w:left w:val="none" w:sz="0" w:space="0" w:color="auto"/>
        <w:bottom w:val="none" w:sz="0" w:space="0" w:color="auto"/>
        <w:right w:val="none" w:sz="0" w:space="0" w:color="auto"/>
      </w:divBdr>
    </w:div>
    <w:div w:id="570047691">
      <w:bodyDiv w:val="1"/>
      <w:marLeft w:val="0"/>
      <w:marRight w:val="0"/>
      <w:marTop w:val="0"/>
      <w:marBottom w:val="0"/>
      <w:divBdr>
        <w:top w:val="none" w:sz="0" w:space="0" w:color="auto"/>
        <w:left w:val="none" w:sz="0" w:space="0" w:color="auto"/>
        <w:bottom w:val="none" w:sz="0" w:space="0" w:color="auto"/>
        <w:right w:val="none" w:sz="0" w:space="0" w:color="auto"/>
      </w:divBdr>
    </w:div>
    <w:div w:id="575671224">
      <w:bodyDiv w:val="1"/>
      <w:marLeft w:val="0"/>
      <w:marRight w:val="0"/>
      <w:marTop w:val="0"/>
      <w:marBottom w:val="0"/>
      <w:divBdr>
        <w:top w:val="none" w:sz="0" w:space="0" w:color="auto"/>
        <w:left w:val="none" w:sz="0" w:space="0" w:color="auto"/>
        <w:bottom w:val="none" w:sz="0" w:space="0" w:color="auto"/>
        <w:right w:val="none" w:sz="0" w:space="0" w:color="auto"/>
      </w:divBdr>
    </w:div>
    <w:div w:id="592129221">
      <w:bodyDiv w:val="1"/>
      <w:marLeft w:val="0"/>
      <w:marRight w:val="0"/>
      <w:marTop w:val="0"/>
      <w:marBottom w:val="0"/>
      <w:divBdr>
        <w:top w:val="none" w:sz="0" w:space="0" w:color="auto"/>
        <w:left w:val="none" w:sz="0" w:space="0" w:color="auto"/>
        <w:bottom w:val="none" w:sz="0" w:space="0" w:color="auto"/>
        <w:right w:val="none" w:sz="0" w:space="0" w:color="auto"/>
      </w:divBdr>
    </w:div>
    <w:div w:id="596866342">
      <w:bodyDiv w:val="1"/>
      <w:marLeft w:val="0"/>
      <w:marRight w:val="0"/>
      <w:marTop w:val="0"/>
      <w:marBottom w:val="0"/>
      <w:divBdr>
        <w:top w:val="none" w:sz="0" w:space="0" w:color="auto"/>
        <w:left w:val="none" w:sz="0" w:space="0" w:color="auto"/>
        <w:bottom w:val="none" w:sz="0" w:space="0" w:color="auto"/>
        <w:right w:val="none" w:sz="0" w:space="0" w:color="auto"/>
      </w:divBdr>
    </w:div>
    <w:div w:id="600837980">
      <w:bodyDiv w:val="1"/>
      <w:marLeft w:val="0"/>
      <w:marRight w:val="0"/>
      <w:marTop w:val="0"/>
      <w:marBottom w:val="0"/>
      <w:divBdr>
        <w:top w:val="none" w:sz="0" w:space="0" w:color="auto"/>
        <w:left w:val="none" w:sz="0" w:space="0" w:color="auto"/>
        <w:bottom w:val="none" w:sz="0" w:space="0" w:color="auto"/>
        <w:right w:val="none" w:sz="0" w:space="0" w:color="auto"/>
      </w:divBdr>
    </w:div>
    <w:div w:id="607930283">
      <w:bodyDiv w:val="1"/>
      <w:marLeft w:val="0"/>
      <w:marRight w:val="0"/>
      <w:marTop w:val="0"/>
      <w:marBottom w:val="0"/>
      <w:divBdr>
        <w:top w:val="none" w:sz="0" w:space="0" w:color="auto"/>
        <w:left w:val="none" w:sz="0" w:space="0" w:color="auto"/>
        <w:bottom w:val="none" w:sz="0" w:space="0" w:color="auto"/>
        <w:right w:val="none" w:sz="0" w:space="0" w:color="auto"/>
      </w:divBdr>
    </w:div>
    <w:div w:id="612398607">
      <w:bodyDiv w:val="1"/>
      <w:marLeft w:val="0"/>
      <w:marRight w:val="0"/>
      <w:marTop w:val="0"/>
      <w:marBottom w:val="0"/>
      <w:divBdr>
        <w:top w:val="none" w:sz="0" w:space="0" w:color="auto"/>
        <w:left w:val="none" w:sz="0" w:space="0" w:color="auto"/>
        <w:bottom w:val="none" w:sz="0" w:space="0" w:color="auto"/>
        <w:right w:val="none" w:sz="0" w:space="0" w:color="auto"/>
      </w:divBdr>
    </w:div>
    <w:div w:id="628902288">
      <w:bodyDiv w:val="1"/>
      <w:marLeft w:val="0"/>
      <w:marRight w:val="0"/>
      <w:marTop w:val="0"/>
      <w:marBottom w:val="0"/>
      <w:divBdr>
        <w:top w:val="none" w:sz="0" w:space="0" w:color="auto"/>
        <w:left w:val="none" w:sz="0" w:space="0" w:color="auto"/>
        <w:bottom w:val="none" w:sz="0" w:space="0" w:color="auto"/>
        <w:right w:val="none" w:sz="0" w:space="0" w:color="auto"/>
      </w:divBdr>
    </w:div>
    <w:div w:id="639503866">
      <w:bodyDiv w:val="1"/>
      <w:marLeft w:val="0"/>
      <w:marRight w:val="0"/>
      <w:marTop w:val="0"/>
      <w:marBottom w:val="0"/>
      <w:divBdr>
        <w:top w:val="none" w:sz="0" w:space="0" w:color="auto"/>
        <w:left w:val="none" w:sz="0" w:space="0" w:color="auto"/>
        <w:bottom w:val="none" w:sz="0" w:space="0" w:color="auto"/>
        <w:right w:val="none" w:sz="0" w:space="0" w:color="auto"/>
      </w:divBdr>
    </w:div>
    <w:div w:id="656299741">
      <w:bodyDiv w:val="1"/>
      <w:marLeft w:val="0"/>
      <w:marRight w:val="0"/>
      <w:marTop w:val="0"/>
      <w:marBottom w:val="0"/>
      <w:divBdr>
        <w:top w:val="none" w:sz="0" w:space="0" w:color="auto"/>
        <w:left w:val="none" w:sz="0" w:space="0" w:color="auto"/>
        <w:bottom w:val="none" w:sz="0" w:space="0" w:color="auto"/>
        <w:right w:val="none" w:sz="0" w:space="0" w:color="auto"/>
      </w:divBdr>
    </w:div>
    <w:div w:id="658731471">
      <w:bodyDiv w:val="1"/>
      <w:marLeft w:val="0"/>
      <w:marRight w:val="0"/>
      <w:marTop w:val="0"/>
      <w:marBottom w:val="0"/>
      <w:divBdr>
        <w:top w:val="none" w:sz="0" w:space="0" w:color="auto"/>
        <w:left w:val="none" w:sz="0" w:space="0" w:color="auto"/>
        <w:bottom w:val="none" w:sz="0" w:space="0" w:color="auto"/>
        <w:right w:val="none" w:sz="0" w:space="0" w:color="auto"/>
      </w:divBdr>
    </w:div>
    <w:div w:id="661156894">
      <w:bodyDiv w:val="1"/>
      <w:marLeft w:val="0"/>
      <w:marRight w:val="0"/>
      <w:marTop w:val="0"/>
      <w:marBottom w:val="0"/>
      <w:divBdr>
        <w:top w:val="none" w:sz="0" w:space="0" w:color="auto"/>
        <w:left w:val="none" w:sz="0" w:space="0" w:color="auto"/>
        <w:bottom w:val="none" w:sz="0" w:space="0" w:color="auto"/>
        <w:right w:val="none" w:sz="0" w:space="0" w:color="auto"/>
      </w:divBdr>
    </w:div>
    <w:div w:id="665210485">
      <w:bodyDiv w:val="1"/>
      <w:marLeft w:val="0"/>
      <w:marRight w:val="0"/>
      <w:marTop w:val="0"/>
      <w:marBottom w:val="0"/>
      <w:divBdr>
        <w:top w:val="none" w:sz="0" w:space="0" w:color="auto"/>
        <w:left w:val="none" w:sz="0" w:space="0" w:color="auto"/>
        <w:bottom w:val="none" w:sz="0" w:space="0" w:color="auto"/>
        <w:right w:val="none" w:sz="0" w:space="0" w:color="auto"/>
      </w:divBdr>
    </w:div>
    <w:div w:id="672412570">
      <w:bodyDiv w:val="1"/>
      <w:marLeft w:val="0"/>
      <w:marRight w:val="0"/>
      <w:marTop w:val="0"/>
      <w:marBottom w:val="0"/>
      <w:divBdr>
        <w:top w:val="none" w:sz="0" w:space="0" w:color="auto"/>
        <w:left w:val="none" w:sz="0" w:space="0" w:color="auto"/>
        <w:bottom w:val="none" w:sz="0" w:space="0" w:color="auto"/>
        <w:right w:val="none" w:sz="0" w:space="0" w:color="auto"/>
      </w:divBdr>
    </w:div>
    <w:div w:id="692077440">
      <w:bodyDiv w:val="1"/>
      <w:marLeft w:val="0"/>
      <w:marRight w:val="0"/>
      <w:marTop w:val="0"/>
      <w:marBottom w:val="0"/>
      <w:divBdr>
        <w:top w:val="none" w:sz="0" w:space="0" w:color="auto"/>
        <w:left w:val="none" w:sz="0" w:space="0" w:color="auto"/>
        <w:bottom w:val="none" w:sz="0" w:space="0" w:color="auto"/>
        <w:right w:val="none" w:sz="0" w:space="0" w:color="auto"/>
      </w:divBdr>
    </w:div>
    <w:div w:id="696545889">
      <w:bodyDiv w:val="1"/>
      <w:marLeft w:val="0"/>
      <w:marRight w:val="0"/>
      <w:marTop w:val="0"/>
      <w:marBottom w:val="0"/>
      <w:divBdr>
        <w:top w:val="none" w:sz="0" w:space="0" w:color="auto"/>
        <w:left w:val="none" w:sz="0" w:space="0" w:color="auto"/>
        <w:bottom w:val="none" w:sz="0" w:space="0" w:color="auto"/>
        <w:right w:val="none" w:sz="0" w:space="0" w:color="auto"/>
      </w:divBdr>
    </w:div>
    <w:div w:id="707416663">
      <w:bodyDiv w:val="1"/>
      <w:marLeft w:val="0"/>
      <w:marRight w:val="0"/>
      <w:marTop w:val="0"/>
      <w:marBottom w:val="0"/>
      <w:divBdr>
        <w:top w:val="none" w:sz="0" w:space="0" w:color="auto"/>
        <w:left w:val="none" w:sz="0" w:space="0" w:color="auto"/>
        <w:bottom w:val="none" w:sz="0" w:space="0" w:color="auto"/>
        <w:right w:val="none" w:sz="0" w:space="0" w:color="auto"/>
      </w:divBdr>
    </w:div>
    <w:div w:id="737435033">
      <w:bodyDiv w:val="1"/>
      <w:marLeft w:val="0"/>
      <w:marRight w:val="0"/>
      <w:marTop w:val="0"/>
      <w:marBottom w:val="0"/>
      <w:divBdr>
        <w:top w:val="none" w:sz="0" w:space="0" w:color="auto"/>
        <w:left w:val="none" w:sz="0" w:space="0" w:color="auto"/>
        <w:bottom w:val="none" w:sz="0" w:space="0" w:color="auto"/>
        <w:right w:val="none" w:sz="0" w:space="0" w:color="auto"/>
      </w:divBdr>
    </w:div>
    <w:div w:id="747581252">
      <w:bodyDiv w:val="1"/>
      <w:marLeft w:val="0"/>
      <w:marRight w:val="0"/>
      <w:marTop w:val="0"/>
      <w:marBottom w:val="0"/>
      <w:divBdr>
        <w:top w:val="none" w:sz="0" w:space="0" w:color="auto"/>
        <w:left w:val="none" w:sz="0" w:space="0" w:color="auto"/>
        <w:bottom w:val="none" w:sz="0" w:space="0" w:color="auto"/>
        <w:right w:val="none" w:sz="0" w:space="0" w:color="auto"/>
      </w:divBdr>
    </w:div>
    <w:div w:id="762144407">
      <w:bodyDiv w:val="1"/>
      <w:marLeft w:val="0"/>
      <w:marRight w:val="0"/>
      <w:marTop w:val="0"/>
      <w:marBottom w:val="0"/>
      <w:divBdr>
        <w:top w:val="none" w:sz="0" w:space="0" w:color="auto"/>
        <w:left w:val="none" w:sz="0" w:space="0" w:color="auto"/>
        <w:bottom w:val="none" w:sz="0" w:space="0" w:color="auto"/>
        <w:right w:val="none" w:sz="0" w:space="0" w:color="auto"/>
      </w:divBdr>
    </w:div>
    <w:div w:id="765536849">
      <w:bodyDiv w:val="1"/>
      <w:marLeft w:val="0"/>
      <w:marRight w:val="0"/>
      <w:marTop w:val="0"/>
      <w:marBottom w:val="0"/>
      <w:divBdr>
        <w:top w:val="none" w:sz="0" w:space="0" w:color="auto"/>
        <w:left w:val="none" w:sz="0" w:space="0" w:color="auto"/>
        <w:bottom w:val="none" w:sz="0" w:space="0" w:color="auto"/>
        <w:right w:val="none" w:sz="0" w:space="0" w:color="auto"/>
      </w:divBdr>
    </w:div>
    <w:div w:id="767575961">
      <w:bodyDiv w:val="1"/>
      <w:marLeft w:val="0"/>
      <w:marRight w:val="0"/>
      <w:marTop w:val="0"/>
      <w:marBottom w:val="0"/>
      <w:divBdr>
        <w:top w:val="none" w:sz="0" w:space="0" w:color="auto"/>
        <w:left w:val="none" w:sz="0" w:space="0" w:color="auto"/>
        <w:bottom w:val="none" w:sz="0" w:space="0" w:color="auto"/>
        <w:right w:val="none" w:sz="0" w:space="0" w:color="auto"/>
      </w:divBdr>
    </w:div>
    <w:div w:id="783306839">
      <w:bodyDiv w:val="1"/>
      <w:marLeft w:val="0"/>
      <w:marRight w:val="0"/>
      <w:marTop w:val="0"/>
      <w:marBottom w:val="0"/>
      <w:divBdr>
        <w:top w:val="none" w:sz="0" w:space="0" w:color="auto"/>
        <w:left w:val="none" w:sz="0" w:space="0" w:color="auto"/>
        <w:bottom w:val="none" w:sz="0" w:space="0" w:color="auto"/>
        <w:right w:val="none" w:sz="0" w:space="0" w:color="auto"/>
      </w:divBdr>
    </w:div>
    <w:div w:id="783312043">
      <w:bodyDiv w:val="1"/>
      <w:marLeft w:val="0"/>
      <w:marRight w:val="0"/>
      <w:marTop w:val="0"/>
      <w:marBottom w:val="0"/>
      <w:divBdr>
        <w:top w:val="none" w:sz="0" w:space="0" w:color="auto"/>
        <w:left w:val="none" w:sz="0" w:space="0" w:color="auto"/>
        <w:bottom w:val="none" w:sz="0" w:space="0" w:color="auto"/>
        <w:right w:val="none" w:sz="0" w:space="0" w:color="auto"/>
      </w:divBdr>
    </w:div>
    <w:div w:id="783890812">
      <w:bodyDiv w:val="1"/>
      <w:marLeft w:val="0"/>
      <w:marRight w:val="0"/>
      <w:marTop w:val="0"/>
      <w:marBottom w:val="0"/>
      <w:divBdr>
        <w:top w:val="none" w:sz="0" w:space="0" w:color="auto"/>
        <w:left w:val="none" w:sz="0" w:space="0" w:color="auto"/>
        <w:bottom w:val="none" w:sz="0" w:space="0" w:color="auto"/>
        <w:right w:val="none" w:sz="0" w:space="0" w:color="auto"/>
      </w:divBdr>
    </w:div>
    <w:div w:id="784740234">
      <w:bodyDiv w:val="1"/>
      <w:marLeft w:val="0"/>
      <w:marRight w:val="0"/>
      <w:marTop w:val="0"/>
      <w:marBottom w:val="0"/>
      <w:divBdr>
        <w:top w:val="none" w:sz="0" w:space="0" w:color="auto"/>
        <w:left w:val="none" w:sz="0" w:space="0" w:color="auto"/>
        <w:bottom w:val="none" w:sz="0" w:space="0" w:color="auto"/>
        <w:right w:val="none" w:sz="0" w:space="0" w:color="auto"/>
      </w:divBdr>
    </w:div>
    <w:div w:id="793451126">
      <w:bodyDiv w:val="1"/>
      <w:marLeft w:val="0"/>
      <w:marRight w:val="0"/>
      <w:marTop w:val="0"/>
      <w:marBottom w:val="0"/>
      <w:divBdr>
        <w:top w:val="none" w:sz="0" w:space="0" w:color="auto"/>
        <w:left w:val="none" w:sz="0" w:space="0" w:color="auto"/>
        <w:bottom w:val="none" w:sz="0" w:space="0" w:color="auto"/>
        <w:right w:val="none" w:sz="0" w:space="0" w:color="auto"/>
      </w:divBdr>
    </w:div>
    <w:div w:id="797379243">
      <w:bodyDiv w:val="1"/>
      <w:marLeft w:val="0"/>
      <w:marRight w:val="0"/>
      <w:marTop w:val="0"/>
      <w:marBottom w:val="0"/>
      <w:divBdr>
        <w:top w:val="none" w:sz="0" w:space="0" w:color="auto"/>
        <w:left w:val="none" w:sz="0" w:space="0" w:color="auto"/>
        <w:bottom w:val="none" w:sz="0" w:space="0" w:color="auto"/>
        <w:right w:val="none" w:sz="0" w:space="0" w:color="auto"/>
      </w:divBdr>
    </w:div>
    <w:div w:id="809134861">
      <w:bodyDiv w:val="1"/>
      <w:marLeft w:val="0"/>
      <w:marRight w:val="0"/>
      <w:marTop w:val="0"/>
      <w:marBottom w:val="0"/>
      <w:divBdr>
        <w:top w:val="none" w:sz="0" w:space="0" w:color="auto"/>
        <w:left w:val="none" w:sz="0" w:space="0" w:color="auto"/>
        <w:bottom w:val="none" w:sz="0" w:space="0" w:color="auto"/>
        <w:right w:val="none" w:sz="0" w:space="0" w:color="auto"/>
      </w:divBdr>
    </w:div>
    <w:div w:id="810050974">
      <w:bodyDiv w:val="1"/>
      <w:marLeft w:val="0"/>
      <w:marRight w:val="0"/>
      <w:marTop w:val="0"/>
      <w:marBottom w:val="0"/>
      <w:divBdr>
        <w:top w:val="none" w:sz="0" w:space="0" w:color="auto"/>
        <w:left w:val="none" w:sz="0" w:space="0" w:color="auto"/>
        <w:bottom w:val="none" w:sz="0" w:space="0" w:color="auto"/>
        <w:right w:val="none" w:sz="0" w:space="0" w:color="auto"/>
      </w:divBdr>
    </w:div>
    <w:div w:id="817696004">
      <w:bodyDiv w:val="1"/>
      <w:marLeft w:val="0"/>
      <w:marRight w:val="0"/>
      <w:marTop w:val="0"/>
      <w:marBottom w:val="0"/>
      <w:divBdr>
        <w:top w:val="none" w:sz="0" w:space="0" w:color="auto"/>
        <w:left w:val="none" w:sz="0" w:space="0" w:color="auto"/>
        <w:bottom w:val="none" w:sz="0" w:space="0" w:color="auto"/>
        <w:right w:val="none" w:sz="0" w:space="0" w:color="auto"/>
      </w:divBdr>
    </w:div>
    <w:div w:id="819273299">
      <w:bodyDiv w:val="1"/>
      <w:marLeft w:val="0"/>
      <w:marRight w:val="0"/>
      <w:marTop w:val="0"/>
      <w:marBottom w:val="0"/>
      <w:divBdr>
        <w:top w:val="none" w:sz="0" w:space="0" w:color="auto"/>
        <w:left w:val="none" w:sz="0" w:space="0" w:color="auto"/>
        <w:bottom w:val="none" w:sz="0" w:space="0" w:color="auto"/>
        <w:right w:val="none" w:sz="0" w:space="0" w:color="auto"/>
      </w:divBdr>
    </w:div>
    <w:div w:id="829179836">
      <w:bodyDiv w:val="1"/>
      <w:marLeft w:val="0"/>
      <w:marRight w:val="0"/>
      <w:marTop w:val="0"/>
      <w:marBottom w:val="0"/>
      <w:divBdr>
        <w:top w:val="none" w:sz="0" w:space="0" w:color="auto"/>
        <w:left w:val="none" w:sz="0" w:space="0" w:color="auto"/>
        <w:bottom w:val="none" w:sz="0" w:space="0" w:color="auto"/>
        <w:right w:val="none" w:sz="0" w:space="0" w:color="auto"/>
      </w:divBdr>
    </w:div>
    <w:div w:id="829247583">
      <w:bodyDiv w:val="1"/>
      <w:marLeft w:val="0"/>
      <w:marRight w:val="0"/>
      <w:marTop w:val="0"/>
      <w:marBottom w:val="0"/>
      <w:divBdr>
        <w:top w:val="none" w:sz="0" w:space="0" w:color="auto"/>
        <w:left w:val="none" w:sz="0" w:space="0" w:color="auto"/>
        <w:bottom w:val="none" w:sz="0" w:space="0" w:color="auto"/>
        <w:right w:val="none" w:sz="0" w:space="0" w:color="auto"/>
      </w:divBdr>
    </w:div>
    <w:div w:id="844396032">
      <w:bodyDiv w:val="1"/>
      <w:marLeft w:val="0"/>
      <w:marRight w:val="0"/>
      <w:marTop w:val="0"/>
      <w:marBottom w:val="0"/>
      <w:divBdr>
        <w:top w:val="none" w:sz="0" w:space="0" w:color="auto"/>
        <w:left w:val="none" w:sz="0" w:space="0" w:color="auto"/>
        <w:bottom w:val="none" w:sz="0" w:space="0" w:color="auto"/>
        <w:right w:val="none" w:sz="0" w:space="0" w:color="auto"/>
      </w:divBdr>
    </w:div>
    <w:div w:id="847450045">
      <w:bodyDiv w:val="1"/>
      <w:marLeft w:val="0"/>
      <w:marRight w:val="0"/>
      <w:marTop w:val="0"/>
      <w:marBottom w:val="0"/>
      <w:divBdr>
        <w:top w:val="none" w:sz="0" w:space="0" w:color="auto"/>
        <w:left w:val="none" w:sz="0" w:space="0" w:color="auto"/>
        <w:bottom w:val="none" w:sz="0" w:space="0" w:color="auto"/>
        <w:right w:val="none" w:sz="0" w:space="0" w:color="auto"/>
      </w:divBdr>
    </w:div>
    <w:div w:id="851603699">
      <w:bodyDiv w:val="1"/>
      <w:marLeft w:val="0"/>
      <w:marRight w:val="0"/>
      <w:marTop w:val="0"/>
      <w:marBottom w:val="0"/>
      <w:divBdr>
        <w:top w:val="none" w:sz="0" w:space="0" w:color="auto"/>
        <w:left w:val="none" w:sz="0" w:space="0" w:color="auto"/>
        <w:bottom w:val="none" w:sz="0" w:space="0" w:color="auto"/>
        <w:right w:val="none" w:sz="0" w:space="0" w:color="auto"/>
      </w:divBdr>
    </w:div>
    <w:div w:id="859126850">
      <w:bodyDiv w:val="1"/>
      <w:marLeft w:val="0"/>
      <w:marRight w:val="0"/>
      <w:marTop w:val="0"/>
      <w:marBottom w:val="0"/>
      <w:divBdr>
        <w:top w:val="none" w:sz="0" w:space="0" w:color="auto"/>
        <w:left w:val="none" w:sz="0" w:space="0" w:color="auto"/>
        <w:bottom w:val="none" w:sz="0" w:space="0" w:color="auto"/>
        <w:right w:val="none" w:sz="0" w:space="0" w:color="auto"/>
      </w:divBdr>
    </w:div>
    <w:div w:id="883760505">
      <w:bodyDiv w:val="1"/>
      <w:marLeft w:val="0"/>
      <w:marRight w:val="0"/>
      <w:marTop w:val="0"/>
      <w:marBottom w:val="0"/>
      <w:divBdr>
        <w:top w:val="none" w:sz="0" w:space="0" w:color="auto"/>
        <w:left w:val="none" w:sz="0" w:space="0" w:color="auto"/>
        <w:bottom w:val="none" w:sz="0" w:space="0" w:color="auto"/>
        <w:right w:val="none" w:sz="0" w:space="0" w:color="auto"/>
      </w:divBdr>
    </w:div>
    <w:div w:id="894505857">
      <w:bodyDiv w:val="1"/>
      <w:marLeft w:val="0"/>
      <w:marRight w:val="0"/>
      <w:marTop w:val="0"/>
      <w:marBottom w:val="0"/>
      <w:divBdr>
        <w:top w:val="none" w:sz="0" w:space="0" w:color="auto"/>
        <w:left w:val="none" w:sz="0" w:space="0" w:color="auto"/>
        <w:bottom w:val="none" w:sz="0" w:space="0" w:color="auto"/>
        <w:right w:val="none" w:sz="0" w:space="0" w:color="auto"/>
      </w:divBdr>
    </w:div>
    <w:div w:id="900210161">
      <w:bodyDiv w:val="1"/>
      <w:marLeft w:val="0"/>
      <w:marRight w:val="0"/>
      <w:marTop w:val="0"/>
      <w:marBottom w:val="0"/>
      <w:divBdr>
        <w:top w:val="none" w:sz="0" w:space="0" w:color="auto"/>
        <w:left w:val="none" w:sz="0" w:space="0" w:color="auto"/>
        <w:bottom w:val="none" w:sz="0" w:space="0" w:color="auto"/>
        <w:right w:val="none" w:sz="0" w:space="0" w:color="auto"/>
      </w:divBdr>
    </w:div>
    <w:div w:id="901866713">
      <w:bodyDiv w:val="1"/>
      <w:marLeft w:val="0"/>
      <w:marRight w:val="0"/>
      <w:marTop w:val="0"/>
      <w:marBottom w:val="0"/>
      <w:divBdr>
        <w:top w:val="none" w:sz="0" w:space="0" w:color="auto"/>
        <w:left w:val="none" w:sz="0" w:space="0" w:color="auto"/>
        <w:bottom w:val="none" w:sz="0" w:space="0" w:color="auto"/>
        <w:right w:val="none" w:sz="0" w:space="0" w:color="auto"/>
      </w:divBdr>
    </w:div>
    <w:div w:id="924874392">
      <w:bodyDiv w:val="1"/>
      <w:marLeft w:val="0"/>
      <w:marRight w:val="0"/>
      <w:marTop w:val="0"/>
      <w:marBottom w:val="0"/>
      <w:divBdr>
        <w:top w:val="none" w:sz="0" w:space="0" w:color="auto"/>
        <w:left w:val="none" w:sz="0" w:space="0" w:color="auto"/>
        <w:bottom w:val="none" w:sz="0" w:space="0" w:color="auto"/>
        <w:right w:val="none" w:sz="0" w:space="0" w:color="auto"/>
      </w:divBdr>
    </w:div>
    <w:div w:id="933249500">
      <w:bodyDiv w:val="1"/>
      <w:marLeft w:val="0"/>
      <w:marRight w:val="0"/>
      <w:marTop w:val="0"/>
      <w:marBottom w:val="0"/>
      <w:divBdr>
        <w:top w:val="none" w:sz="0" w:space="0" w:color="auto"/>
        <w:left w:val="none" w:sz="0" w:space="0" w:color="auto"/>
        <w:bottom w:val="none" w:sz="0" w:space="0" w:color="auto"/>
        <w:right w:val="none" w:sz="0" w:space="0" w:color="auto"/>
      </w:divBdr>
    </w:div>
    <w:div w:id="933709893">
      <w:bodyDiv w:val="1"/>
      <w:marLeft w:val="0"/>
      <w:marRight w:val="0"/>
      <w:marTop w:val="0"/>
      <w:marBottom w:val="0"/>
      <w:divBdr>
        <w:top w:val="none" w:sz="0" w:space="0" w:color="auto"/>
        <w:left w:val="none" w:sz="0" w:space="0" w:color="auto"/>
        <w:bottom w:val="none" w:sz="0" w:space="0" w:color="auto"/>
        <w:right w:val="none" w:sz="0" w:space="0" w:color="auto"/>
      </w:divBdr>
    </w:div>
    <w:div w:id="938097781">
      <w:bodyDiv w:val="1"/>
      <w:marLeft w:val="0"/>
      <w:marRight w:val="0"/>
      <w:marTop w:val="0"/>
      <w:marBottom w:val="0"/>
      <w:divBdr>
        <w:top w:val="none" w:sz="0" w:space="0" w:color="auto"/>
        <w:left w:val="none" w:sz="0" w:space="0" w:color="auto"/>
        <w:bottom w:val="none" w:sz="0" w:space="0" w:color="auto"/>
        <w:right w:val="none" w:sz="0" w:space="0" w:color="auto"/>
      </w:divBdr>
    </w:div>
    <w:div w:id="943540699">
      <w:bodyDiv w:val="1"/>
      <w:marLeft w:val="0"/>
      <w:marRight w:val="0"/>
      <w:marTop w:val="0"/>
      <w:marBottom w:val="0"/>
      <w:divBdr>
        <w:top w:val="none" w:sz="0" w:space="0" w:color="auto"/>
        <w:left w:val="none" w:sz="0" w:space="0" w:color="auto"/>
        <w:bottom w:val="none" w:sz="0" w:space="0" w:color="auto"/>
        <w:right w:val="none" w:sz="0" w:space="0" w:color="auto"/>
      </w:divBdr>
    </w:div>
    <w:div w:id="943809780">
      <w:bodyDiv w:val="1"/>
      <w:marLeft w:val="0"/>
      <w:marRight w:val="0"/>
      <w:marTop w:val="0"/>
      <w:marBottom w:val="0"/>
      <w:divBdr>
        <w:top w:val="none" w:sz="0" w:space="0" w:color="auto"/>
        <w:left w:val="none" w:sz="0" w:space="0" w:color="auto"/>
        <w:bottom w:val="none" w:sz="0" w:space="0" w:color="auto"/>
        <w:right w:val="none" w:sz="0" w:space="0" w:color="auto"/>
      </w:divBdr>
    </w:div>
    <w:div w:id="948395246">
      <w:bodyDiv w:val="1"/>
      <w:marLeft w:val="0"/>
      <w:marRight w:val="0"/>
      <w:marTop w:val="0"/>
      <w:marBottom w:val="0"/>
      <w:divBdr>
        <w:top w:val="none" w:sz="0" w:space="0" w:color="auto"/>
        <w:left w:val="none" w:sz="0" w:space="0" w:color="auto"/>
        <w:bottom w:val="none" w:sz="0" w:space="0" w:color="auto"/>
        <w:right w:val="none" w:sz="0" w:space="0" w:color="auto"/>
      </w:divBdr>
    </w:div>
    <w:div w:id="951320828">
      <w:bodyDiv w:val="1"/>
      <w:marLeft w:val="0"/>
      <w:marRight w:val="0"/>
      <w:marTop w:val="0"/>
      <w:marBottom w:val="0"/>
      <w:divBdr>
        <w:top w:val="none" w:sz="0" w:space="0" w:color="auto"/>
        <w:left w:val="none" w:sz="0" w:space="0" w:color="auto"/>
        <w:bottom w:val="none" w:sz="0" w:space="0" w:color="auto"/>
        <w:right w:val="none" w:sz="0" w:space="0" w:color="auto"/>
      </w:divBdr>
    </w:div>
    <w:div w:id="966938236">
      <w:bodyDiv w:val="1"/>
      <w:marLeft w:val="0"/>
      <w:marRight w:val="0"/>
      <w:marTop w:val="0"/>
      <w:marBottom w:val="0"/>
      <w:divBdr>
        <w:top w:val="none" w:sz="0" w:space="0" w:color="auto"/>
        <w:left w:val="none" w:sz="0" w:space="0" w:color="auto"/>
        <w:bottom w:val="none" w:sz="0" w:space="0" w:color="auto"/>
        <w:right w:val="none" w:sz="0" w:space="0" w:color="auto"/>
      </w:divBdr>
    </w:div>
    <w:div w:id="967052884">
      <w:bodyDiv w:val="1"/>
      <w:marLeft w:val="0"/>
      <w:marRight w:val="0"/>
      <w:marTop w:val="0"/>
      <w:marBottom w:val="0"/>
      <w:divBdr>
        <w:top w:val="none" w:sz="0" w:space="0" w:color="auto"/>
        <w:left w:val="none" w:sz="0" w:space="0" w:color="auto"/>
        <w:bottom w:val="none" w:sz="0" w:space="0" w:color="auto"/>
        <w:right w:val="none" w:sz="0" w:space="0" w:color="auto"/>
      </w:divBdr>
    </w:div>
    <w:div w:id="973950860">
      <w:bodyDiv w:val="1"/>
      <w:marLeft w:val="0"/>
      <w:marRight w:val="0"/>
      <w:marTop w:val="0"/>
      <w:marBottom w:val="0"/>
      <w:divBdr>
        <w:top w:val="none" w:sz="0" w:space="0" w:color="auto"/>
        <w:left w:val="none" w:sz="0" w:space="0" w:color="auto"/>
        <w:bottom w:val="none" w:sz="0" w:space="0" w:color="auto"/>
        <w:right w:val="none" w:sz="0" w:space="0" w:color="auto"/>
      </w:divBdr>
    </w:div>
    <w:div w:id="986056485">
      <w:bodyDiv w:val="1"/>
      <w:marLeft w:val="0"/>
      <w:marRight w:val="0"/>
      <w:marTop w:val="0"/>
      <w:marBottom w:val="0"/>
      <w:divBdr>
        <w:top w:val="none" w:sz="0" w:space="0" w:color="auto"/>
        <w:left w:val="none" w:sz="0" w:space="0" w:color="auto"/>
        <w:bottom w:val="none" w:sz="0" w:space="0" w:color="auto"/>
        <w:right w:val="none" w:sz="0" w:space="0" w:color="auto"/>
      </w:divBdr>
    </w:div>
    <w:div w:id="997345170">
      <w:bodyDiv w:val="1"/>
      <w:marLeft w:val="0"/>
      <w:marRight w:val="0"/>
      <w:marTop w:val="0"/>
      <w:marBottom w:val="0"/>
      <w:divBdr>
        <w:top w:val="none" w:sz="0" w:space="0" w:color="auto"/>
        <w:left w:val="none" w:sz="0" w:space="0" w:color="auto"/>
        <w:bottom w:val="none" w:sz="0" w:space="0" w:color="auto"/>
        <w:right w:val="none" w:sz="0" w:space="0" w:color="auto"/>
      </w:divBdr>
    </w:div>
    <w:div w:id="1028290105">
      <w:bodyDiv w:val="1"/>
      <w:marLeft w:val="0"/>
      <w:marRight w:val="0"/>
      <w:marTop w:val="0"/>
      <w:marBottom w:val="0"/>
      <w:divBdr>
        <w:top w:val="none" w:sz="0" w:space="0" w:color="auto"/>
        <w:left w:val="none" w:sz="0" w:space="0" w:color="auto"/>
        <w:bottom w:val="none" w:sz="0" w:space="0" w:color="auto"/>
        <w:right w:val="none" w:sz="0" w:space="0" w:color="auto"/>
      </w:divBdr>
    </w:div>
    <w:div w:id="1028330634">
      <w:bodyDiv w:val="1"/>
      <w:marLeft w:val="0"/>
      <w:marRight w:val="0"/>
      <w:marTop w:val="0"/>
      <w:marBottom w:val="0"/>
      <w:divBdr>
        <w:top w:val="none" w:sz="0" w:space="0" w:color="auto"/>
        <w:left w:val="none" w:sz="0" w:space="0" w:color="auto"/>
        <w:bottom w:val="none" w:sz="0" w:space="0" w:color="auto"/>
        <w:right w:val="none" w:sz="0" w:space="0" w:color="auto"/>
      </w:divBdr>
    </w:div>
    <w:div w:id="1031223433">
      <w:bodyDiv w:val="1"/>
      <w:marLeft w:val="0"/>
      <w:marRight w:val="0"/>
      <w:marTop w:val="0"/>
      <w:marBottom w:val="0"/>
      <w:divBdr>
        <w:top w:val="none" w:sz="0" w:space="0" w:color="auto"/>
        <w:left w:val="none" w:sz="0" w:space="0" w:color="auto"/>
        <w:bottom w:val="none" w:sz="0" w:space="0" w:color="auto"/>
        <w:right w:val="none" w:sz="0" w:space="0" w:color="auto"/>
      </w:divBdr>
    </w:div>
    <w:div w:id="1039817459">
      <w:bodyDiv w:val="1"/>
      <w:marLeft w:val="0"/>
      <w:marRight w:val="0"/>
      <w:marTop w:val="0"/>
      <w:marBottom w:val="0"/>
      <w:divBdr>
        <w:top w:val="none" w:sz="0" w:space="0" w:color="auto"/>
        <w:left w:val="none" w:sz="0" w:space="0" w:color="auto"/>
        <w:bottom w:val="none" w:sz="0" w:space="0" w:color="auto"/>
        <w:right w:val="none" w:sz="0" w:space="0" w:color="auto"/>
      </w:divBdr>
    </w:div>
    <w:div w:id="1046102152">
      <w:bodyDiv w:val="1"/>
      <w:marLeft w:val="0"/>
      <w:marRight w:val="0"/>
      <w:marTop w:val="0"/>
      <w:marBottom w:val="0"/>
      <w:divBdr>
        <w:top w:val="none" w:sz="0" w:space="0" w:color="auto"/>
        <w:left w:val="none" w:sz="0" w:space="0" w:color="auto"/>
        <w:bottom w:val="none" w:sz="0" w:space="0" w:color="auto"/>
        <w:right w:val="none" w:sz="0" w:space="0" w:color="auto"/>
      </w:divBdr>
    </w:div>
    <w:div w:id="1048261603">
      <w:bodyDiv w:val="1"/>
      <w:marLeft w:val="0"/>
      <w:marRight w:val="0"/>
      <w:marTop w:val="0"/>
      <w:marBottom w:val="0"/>
      <w:divBdr>
        <w:top w:val="none" w:sz="0" w:space="0" w:color="auto"/>
        <w:left w:val="none" w:sz="0" w:space="0" w:color="auto"/>
        <w:bottom w:val="none" w:sz="0" w:space="0" w:color="auto"/>
        <w:right w:val="none" w:sz="0" w:space="0" w:color="auto"/>
      </w:divBdr>
    </w:div>
    <w:div w:id="1048917712">
      <w:bodyDiv w:val="1"/>
      <w:marLeft w:val="0"/>
      <w:marRight w:val="0"/>
      <w:marTop w:val="0"/>
      <w:marBottom w:val="0"/>
      <w:divBdr>
        <w:top w:val="none" w:sz="0" w:space="0" w:color="auto"/>
        <w:left w:val="none" w:sz="0" w:space="0" w:color="auto"/>
        <w:bottom w:val="none" w:sz="0" w:space="0" w:color="auto"/>
        <w:right w:val="none" w:sz="0" w:space="0" w:color="auto"/>
      </w:divBdr>
    </w:div>
    <w:div w:id="1053235230">
      <w:bodyDiv w:val="1"/>
      <w:marLeft w:val="0"/>
      <w:marRight w:val="0"/>
      <w:marTop w:val="0"/>
      <w:marBottom w:val="0"/>
      <w:divBdr>
        <w:top w:val="none" w:sz="0" w:space="0" w:color="auto"/>
        <w:left w:val="none" w:sz="0" w:space="0" w:color="auto"/>
        <w:bottom w:val="none" w:sz="0" w:space="0" w:color="auto"/>
        <w:right w:val="none" w:sz="0" w:space="0" w:color="auto"/>
      </w:divBdr>
    </w:div>
    <w:div w:id="1055859567">
      <w:bodyDiv w:val="1"/>
      <w:marLeft w:val="0"/>
      <w:marRight w:val="0"/>
      <w:marTop w:val="0"/>
      <w:marBottom w:val="0"/>
      <w:divBdr>
        <w:top w:val="none" w:sz="0" w:space="0" w:color="auto"/>
        <w:left w:val="none" w:sz="0" w:space="0" w:color="auto"/>
        <w:bottom w:val="none" w:sz="0" w:space="0" w:color="auto"/>
        <w:right w:val="none" w:sz="0" w:space="0" w:color="auto"/>
      </w:divBdr>
    </w:div>
    <w:div w:id="1057780822">
      <w:bodyDiv w:val="1"/>
      <w:marLeft w:val="0"/>
      <w:marRight w:val="0"/>
      <w:marTop w:val="0"/>
      <w:marBottom w:val="0"/>
      <w:divBdr>
        <w:top w:val="none" w:sz="0" w:space="0" w:color="auto"/>
        <w:left w:val="none" w:sz="0" w:space="0" w:color="auto"/>
        <w:bottom w:val="none" w:sz="0" w:space="0" w:color="auto"/>
        <w:right w:val="none" w:sz="0" w:space="0" w:color="auto"/>
      </w:divBdr>
    </w:div>
    <w:div w:id="1061437901">
      <w:bodyDiv w:val="1"/>
      <w:marLeft w:val="0"/>
      <w:marRight w:val="0"/>
      <w:marTop w:val="0"/>
      <w:marBottom w:val="0"/>
      <w:divBdr>
        <w:top w:val="none" w:sz="0" w:space="0" w:color="auto"/>
        <w:left w:val="none" w:sz="0" w:space="0" w:color="auto"/>
        <w:bottom w:val="none" w:sz="0" w:space="0" w:color="auto"/>
        <w:right w:val="none" w:sz="0" w:space="0" w:color="auto"/>
      </w:divBdr>
    </w:div>
    <w:div w:id="1063914784">
      <w:bodyDiv w:val="1"/>
      <w:marLeft w:val="0"/>
      <w:marRight w:val="0"/>
      <w:marTop w:val="0"/>
      <w:marBottom w:val="0"/>
      <w:divBdr>
        <w:top w:val="none" w:sz="0" w:space="0" w:color="auto"/>
        <w:left w:val="none" w:sz="0" w:space="0" w:color="auto"/>
        <w:bottom w:val="none" w:sz="0" w:space="0" w:color="auto"/>
        <w:right w:val="none" w:sz="0" w:space="0" w:color="auto"/>
      </w:divBdr>
    </w:div>
    <w:div w:id="1066759185">
      <w:bodyDiv w:val="1"/>
      <w:marLeft w:val="0"/>
      <w:marRight w:val="0"/>
      <w:marTop w:val="0"/>
      <w:marBottom w:val="0"/>
      <w:divBdr>
        <w:top w:val="none" w:sz="0" w:space="0" w:color="auto"/>
        <w:left w:val="none" w:sz="0" w:space="0" w:color="auto"/>
        <w:bottom w:val="none" w:sz="0" w:space="0" w:color="auto"/>
        <w:right w:val="none" w:sz="0" w:space="0" w:color="auto"/>
      </w:divBdr>
    </w:div>
    <w:div w:id="1080711234">
      <w:bodyDiv w:val="1"/>
      <w:marLeft w:val="0"/>
      <w:marRight w:val="0"/>
      <w:marTop w:val="0"/>
      <w:marBottom w:val="0"/>
      <w:divBdr>
        <w:top w:val="none" w:sz="0" w:space="0" w:color="auto"/>
        <w:left w:val="none" w:sz="0" w:space="0" w:color="auto"/>
        <w:bottom w:val="none" w:sz="0" w:space="0" w:color="auto"/>
        <w:right w:val="none" w:sz="0" w:space="0" w:color="auto"/>
      </w:divBdr>
    </w:div>
    <w:div w:id="1090349128">
      <w:bodyDiv w:val="1"/>
      <w:marLeft w:val="0"/>
      <w:marRight w:val="0"/>
      <w:marTop w:val="0"/>
      <w:marBottom w:val="0"/>
      <w:divBdr>
        <w:top w:val="none" w:sz="0" w:space="0" w:color="auto"/>
        <w:left w:val="none" w:sz="0" w:space="0" w:color="auto"/>
        <w:bottom w:val="none" w:sz="0" w:space="0" w:color="auto"/>
        <w:right w:val="none" w:sz="0" w:space="0" w:color="auto"/>
      </w:divBdr>
      <w:divsChild>
        <w:div w:id="501360708">
          <w:marLeft w:val="0"/>
          <w:marRight w:val="0"/>
          <w:marTop w:val="0"/>
          <w:marBottom w:val="0"/>
          <w:divBdr>
            <w:top w:val="none" w:sz="0" w:space="0" w:color="auto"/>
            <w:left w:val="none" w:sz="0" w:space="0" w:color="auto"/>
            <w:bottom w:val="none" w:sz="0" w:space="0" w:color="auto"/>
            <w:right w:val="none" w:sz="0" w:space="0" w:color="auto"/>
          </w:divBdr>
        </w:div>
      </w:divsChild>
    </w:div>
    <w:div w:id="1091852963">
      <w:bodyDiv w:val="1"/>
      <w:marLeft w:val="0"/>
      <w:marRight w:val="0"/>
      <w:marTop w:val="0"/>
      <w:marBottom w:val="0"/>
      <w:divBdr>
        <w:top w:val="none" w:sz="0" w:space="0" w:color="auto"/>
        <w:left w:val="none" w:sz="0" w:space="0" w:color="auto"/>
        <w:bottom w:val="none" w:sz="0" w:space="0" w:color="auto"/>
        <w:right w:val="none" w:sz="0" w:space="0" w:color="auto"/>
      </w:divBdr>
    </w:div>
    <w:div w:id="1095172981">
      <w:bodyDiv w:val="1"/>
      <w:marLeft w:val="0"/>
      <w:marRight w:val="0"/>
      <w:marTop w:val="0"/>
      <w:marBottom w:val="0"/>
      <w:divBdr>
        <w:top w:val="none" w:sz="0" w:space="0" w:color="auto"/>
        <w:left w:val="none" w:sz="0" w:space="0" w:color="auto"/>
        <w:bottom w:val="none" w:sz="0" w:space="0" w:color="auto"/>
        <w:right w:val="none" w:sz="0" w:space="0" w:color="auto"/>
      </w:divBdr>
    </w:div>
    <w:div w:id="1106656616">
      <w:marLeft w:val="0"/>
      <w:marRight w:val="0"/>
      <w:marTop w:val="0"/>
      <w:marBottom w:val="0"/>
      <w:divBdr>
        <w:top w:val="none" w:sz="0" w:space="0" w:color="auto"/>
        <w:left w:val="none" w:sz="0" w:space="0" w:color="auto"/>
        <w:bottom w:val="none" w:sz="0" w:space="0" w:color="auto"/>
        <w:right w:val="none" w:sz="0" w:space="0" w:color="auto"/>
      </w:divBdr>
      <w:divsChild>
        <w:div w:id="1672022428">
          <w:marLeft w:val="0"/>
          <w:marRight w:val="0"/>
          <w:marTop w:val="0"/>
          <w:marBottom w:val="0"/>
          <w:divBdr>
            <w:top w:val="none" w:sz="0" w:space="0" w:color="auto"/>
            <w:left w:val="none" w:sz="0" w:space="0" w:color="auto"/>
            <w:bottom w:val="none" w:sz="0" w:space="0" w:color="auto"/>
            <w:right w:val="none" w:sz="0" w:space="0" w:color="auto"/>
          </w:divBdr>
        </w:div>
      </w:divsChild>
    </w:div>
    <w:div w:id="1122309770">
      <w:bodyDiv w:val="1"/>
      <w:marLeft w:val="0"/>
      <w:marRight w:val="0"/>
      <w:marTop w:val="0"/>
      <w:marBottom w:val="0"/>
      <w:divBdr>
        <w:top w:val="none" w:sz="0" w:space="0" w:color="auto"/>
        <w:left w:val="none" w:sz="0" w:space="0" w:color="auto"/>
        <w:bottom w:val="none" w:sz="0" w:space="0" w:color="auto"/>
        <w:right w:val="none" w:sz="0" w:space="0" w:color="auto"/>
      </w:divBdr>
    </w:div>
    <w:div w:id="1135758834">
      <w:bodyDiv w:val="1"/>
      <w:marLeft w:val="0"/>
      <w:marRight w:val="0"/>
      <w:marTop w:val="0"/>
      <w:marBottom w:val="0"/>
      <w:divBdr>
        <w:top w:val="none" w:sz="0" w:space="0" w:color="auto"/>
        <w:left w:val="none" w:sz="0" w:space="0" w:color="auto"/>
        <w:bottom w:val="none" w:sz="0" w:space="0" w:color="auto"/>
        <w:right w:val="none" w:sz="0" w:space="0" w:color="auto"/>
      </w:divBdr>
    </w:div>
    <w:div w:id="1138300231">
      <w:bodyDiv w:val="1"/>
      <w:marLeft w:val="0"/>
      <w:marRight w:val="0"/>
      <w:marTop w:val="0"/>
      <w:marBottom w:val="0"/>
      <w:divBdr>
        <w:top w:val="none" w:sz="0" w:space="0" w:color="auto"/>
        <w:left w:val="none" w:sz="0" w:space="0" w:color="auto"/>
        <w:bottom w:val="none" w:sz="0" w:space="0" w:color="auto"/>
        <w:right w:val="none" w:sz="0" w:space="0" w:color="auto"/>
      </w:divBdr>
    </w:div>
    <w:div w:id="1142114594">
      <w:bodyDiv w:val="1"/>
      <w:marLeft w:val="0"/>
      <w:marRight w:val="0"/>
      <w:marTop w:val="0"/>
      <w:marBottom w:val="0"/>
      <w:divBdr>
        <w:top w:val="none" w:sz="0" w:space="0" w:color="auto"/>
        <w:left w:val="none" w:sz="0" w:space="0" w:color="auto"/>
        <w:bottom w:val="none" w:sz="0" w:space="0" w:color="auto"/>
        <w:right w:val="none" w:sz="0" w:space="0" w:color="auto"/>
      </w:divBdr>
    </w:div>
    <w:div w:id="1148013486">
      <w:bodyDiv w:val="1"/>
      <w:marLeft w:val="0"/>
      <w:marRight w:val="0"/>
      <w:marTop w:val="0"/>
      <w:marBottom w:val="0"/>
      <w:divBdr>
        <w:top w:val="none" w:sz="0" w:space="0" w:color="auto"/>
        <w:left w:val="none" w:sz="0" w:space="0" w:color="auto"/>
        <w:bottom w:val="none" w:sz="0" w:space="0" w:color="auto"/>
        <w:right w:val="none" w:sz="0" w:space="0" w:color="auto"/>
      </w:divBdr>
    </w:div>
    <w:div w:id="1152336374">
      <w:bodyDiv w:val="1"/>
      <w:marLeft w:val="0"/>
      <w:marRight w:val="0"/>
      <w:marTop w:val="0"/>
      <w:marBottom w:val="0"/>
      <w:divBdr>
        <w:top w:val="none" w:sz="0" w:space="0" w:color="auto"/>
        <w:left w:val="none" w:sz="0" w:space="0" w:color="auto"/>
        <w:bottom w:val="none" w:sz="0" w:space="0" w:color="auto"/>
        <w:right w:val="none" w:sz="0" w:space="0" w:color="auto"/>
      </w:divBdr>
    </w:div>
    <w:div w:id="1155875640">
      <w:bodyDiv w:val="1"/>
      <w:marLeft w:val="0"/>
      <w:marRight w:val="0"/>
      <w:marTop w:val="0"/>
      <w:marBottom w:val="0"/>
      <w:divBdr>
        <w:top w:val="none" w:sz="0" w:space="0" w:color="auto"/>
        <w:left w:val="none" w:sz="0" w:space="0" w:color="auto"/>
        <w:bottom w:val="none" w:sz="0" w:space="0" w:color="auto"/>
        <w:right w:val="none" w:sz="0" w:space="0" w:color="auto"/>
      </w:divBdr>
    </w:div>
    <w:div w:id="1160578487">
      <w:bodyDiv w:val="1"/>
      <w:marLeft w:val="0"/>
      <w:marRight w:val="0"/>
      <w:marTop w:val="0"/>
      <w:marBottom w:val="0"/>
      <w:divBdr>
        <w:top w:val="none" w:sz="0" w:space="0" w:color="auto"/>
        <w:left w:val="none" w:sz="0" w:space="0" w:color="auto"/>
        <w:bottom w:val="none" w:sz="0" w:space="0" w:color="auto"/>
        <w:right w:val="none" w:sz="0" w:space="0" w:color="auto"/>
      </w:divBdr>
    </w:div>
    <w:div w:id="1174874973">
      <w:bodyDiv w:val="1"/>
      <w:marLeft w:val="0"/>
      <w:marRight w:val="0"/>
      <w:marTop w:val="0"/>
      <w:marBottom w:val="0"/>
      <w:divBdr>
        <w:top w:val="none" w:sz="0" w:space="0" w:color="auto"/>
        <w:left w:val="none" w:sz="0" w:space="0" w:color="auto"/>
        <w:bottom w:val="none" w:sz="0" w:space="0" w:color="auto"/>
        <w:right w:val="none" w:sz="0" w:space="0" w:color="auto"/>
      </w:divBdr>
    </w:div>
    <w:div w:id="1176648732">
      <w:bodyDiv w:val="1"/>
      <w:marLeft w:val="0"/>
      <w:marRight w:val="0"/>
      <w:marTop w:val="0"/>
      <w:marBottom w:val="0"/>
      <w:divBdr>
        <w:top w:val="none" w:sz="0" w:space="0" w:color="auto"/>
        <w:left w:val="none" w:sz="0" w:space="0" w:color="auto"/>
        <w:bottom w:val="none" w:sz="0" w:space="0" w:color="auto"/>
        <w:right w:val="none" w:sz="0" w:space="0" w:color="auto"/>
      </w:divBdr>
    </w:div>
    <w:div w:id="1179391931">
      <w:bodyDiv w:val="1"/>
      <w:marLeft w:val="0"/>
      <w:marRight w:val="0"/>
      <w:marTop w:val="0"/>
      <w:marBottom w:val="0"/>
      <w:divBdr>
        <w:top w:val="none" w:sz="0" w:space="0" w:color="auto"/>
        <w:left w:val="none" w:sz="0" w:space="0" w:color="auto"/>
        <w:bottom w:val="none" w:sz="0" w:space="0" w:color="auto"/>
        <w:right w:val="none" w:sz="0" w:space="0" w:color="auto"/>
      </w:divBdr>
    </w:div>
    <w:div w:id="1183518075">
      <w:bodyDiv w:val="1"/>
      <w:marLeft w:val="0"/>
      <w:marRight w:val="0"/>
      <w:marTop w:val="0"/>
      <w:marBottom w:val="0"/>
      <w:divBdr>
        <w:top w:val="none" w:sz="0" w:space="0" w:color="auto"/>
        <w:left w:val="none" w:sz="0" w:space="0" w:color="auto"/>
        <w:bottom w:val="none" w:sz="0" w:space="0" w:color="auto"/>
        <w:right w:val="none" w:sz="0" w:space="0" w:color="auto"/>
      </w:divBdr>
    </w:div>
    <w:div w:id="1186749559">
      <w:bodyDiv w:val="1"/>
      <w:marLeft w:val="0"/>
      <w:marRight w:val="0"/>
      <w:marTop w:val="0"/>
      <w:marBottom w:val="0"/>
      <w:divBdr>
        <w:top w:val="none" w:sz="0" w:space="0" w:color="auto"/>
        <w:left w:val="none" w:sz="0" w:space="0" w:color="auto"/>
        <w:bottom w:val="none" w:sz="0" w:space="0" w:color="auto"/>
        <w:right w:val="none" w:sz="0" w:space="0" w:color="auto"/>
      </w:divBdr>
    </w:div>
    <w:div w:id="1196844132">
      <w:bodyDiv w:val="1"/>
      <w:marLeft w:val="0"/>
      <w:marRight w:val="0"/>
      <w:marTop w:val="0"/>
      <w:marBottom w:val="0"/>
      <w:divBdr>
        <w:top w:val="none" w:sz="0" w:space="0" w:color="auto"/>
        <w:left w:val="none" w:sz="0" w:space="0" w:color="auto"/>
        <w:bottom w:val="none" w:sz="0" w:space="0" w:color="auto"/>
        <w:right w:val="none" w:sz="0" w:space="0" w:color="auto"/>
      </w:divBdr>
    </w:div>
    <w:div w:id="1201013206">
      <w:bodyDiv w:val="1"/>
      <w:marLeft w:val="0"/>
      <w:marRight w:val="0"/>
      <w:marTop w:val="0"/>
      <w:marBottom w:val="0"/>
      <w:divBdr>
        <w:top w:val="none" w:sz="0" w:space="0" w:color="auto"/>
        <w:left w:val="none" w:sz="0" w:space="0" w:color="auto"/>
        <w:bottom w:val="none" w:sz="0" w:space="0" w:color="auto"/>
        <w:right w:val="none" w:sz="0" w:space="0" w:color="auto"/>
      </w:divBdr>
    </w:div>
    <w:div w:id="1201436231">
      <w:bodyDiv w:val="1"/>
      <w:marLeft w:val="0"/>
      <w:marRight w:val="0"/>
      <w:marTop w:val="0"/>
      <w:marBottom w:val="0"/>
      <w:divBdr>
        <w:top w:val="none" w:sz="0" w:space="0" w:color="auto"/>
        <w:left w:val="none" w:sz="0" w:space="0" w:color="auto"/>
        <w:bottom w:val="none" w:sz="0" w:space="0" w:color="auto"/>
        <w:right w:val="none" w:sz="0" w:space="0" w:color="auto"/>
      </w:divBdr>
    </w:div>
    <w:div w:id="1212425786">
      <w:bodyDiv w:val="1"/>
      <w:marLeft w:val="0"/>
      <w:marRight w:val="0"/>
      <w:marTop w:val="0"/>
      <w:marBottom w:val="0"/>
      <w:divBdr>
        <w:top w:val="none" w:sz="0" w:space="0" w:color="auto"/>
        <w:left w:val="none" w:sz="0" w:space="0" w:color="auto"/>
        <w:bottom w:val="none" w:sz="0" w:space="0" w:color="auto"/>
        <w:right w:val="none" w:sz="0" w:space="0" w:color="auto"/>
      </w:divBdr>
    </w:div>
    <w:div w:id="1228414011">
      <w:bodyDiv w:val="1"/>
      <w:marLeft w:val="0"/>
      <w:marRight w:val="0"/>
      <w:marTop w:val="0"/>
      <w:marBottom w:val="0"/>
      <w:divBdr>
        <w:top w:val="none" w:sz="0" w:space="0" w:color="auto"/>
        <w:left w:val="none" w:sz="0" w:space="0" w:color="auto"/>
        <w:bottom w:val="none" w:sz="0" w:space="0" w:color="auto"/>
        <w:right w:val="none" w:sz="0" w:space="0" w:color="auto"/>
      </w:divBdr>
    </w:div>
    <w:div w:id="1237861525">
      <w:bodyDiv w:val="1"/>
      <w:marLeft w:val="0"/>
      <w:marRight w:val="0"/>
      <w:marTop w:val="0"/>
      <w:marBottom w:val="0"/>
      <w:divBdr>
        <w:top w:val="none" w:sz="0" w:space="0" w:color="auto"/>
        <w:left w:val="none" w:sz="0" w:space="0" w:color="auto"/>
        <w:bottom w:val="none" w:sz="0" w:space="0" w:color="auto"/>
        <w:right w:val="none" w:sz="0" w:space="0" w:color="auto"/>
      </w:divBdr>
    </w:div>
    <w:div w:id="1241406524">
      <w:bodyDiv w:val="1"/>
      <w:marLeft w:val="0"/>
      <w:marRight w:val="0"/>
      <w:marTop w:val="0"/>
      <w:marBottom w:val="0"/>
      <w:divBdr>
        <w:top w:val="none" w:sz="0" w:space="0" w:color="auto"/>
        <w:left w:val="none" w:sz="0" w:space="0" w:color="auto"/>
        <w:bottom w:val="none" w:sz="0" w:space="0" w:color="auto"/>
        <w:right w:val="none" w:sz="0" w:space="0" w:color="auto"/>
      </w:divBdr>
    </w:div>
    <w:div w:id="1248419522">
      <w:bodyDiv w:val="1"/>
      <w:marLeft w:val="0"/>
      <w:marRight w:val="0"/>
      <w:marTop w:val="0"/>
      <w:marBottom w:val="0"/>
      <w:divBdr>
        <w:top w:val="none" w:sz="0" w:space="0" w:color="auto"/>
        <w:left w:val="none" w:sz="0" w:space="0" w:color="auto"/>
        <w:bottom w:val="none" w:sz="0" w:space="0" w:color="auto"/>
        <w:right w:val="none" w:sz="0" w:space="0" w:color="auto"/>
      </w:divBdr>
    </w:div>
    <w:div w:id="1249928553">
      <w:bodyDiv w:val="1"/>
      <w:marLeft w:val="0"/>
      <w:marRight w:val="0"/>
      <w:marTop w:val="0"/>
      <w:marBottom w:val="0"/>
      <w:divBdr>
        <w:top w:val="none" w:sz="0" w:space="0" w:color="auto"/>
        <w:left w:val="none" w:sz="0" w:space="0" w:color="auto"/>
        <w:bottom w:val="none" w:sz="0" w:space="0" w:color="auto"/>
        <w:right w:val="none" w:sz="0" w:space="0" w:color="auto"/>
      </w:divBdr>
    </w:div>
    <w:div w:id="1254244753">
      <w:bodyDiv w:val="1"/>
      <w:marLeft w:val="0"/>
      <w:marRight w:val="0"/>
      <w:marTop w:val="0"/>
      <w:marBottom w:val="0"/>
      <w:divBdr>
        <w:top w:val="none" w:sz="0" w:space="0" w:color="auto"/>
        <w:left w:val="none" w:sz="0" w:space="0" w:color="auto"/>
        <w:bottom w:val="none" w:sz="0" w:space="0" w:color="auto"/>
        <w:right w:val="none" w:sz="0" w:space="0" w:color="auto"/>
      </w:divBdr>
    </w:div>
    <w:div w:id="1262373515">
      <w:bodyDiv w:val="1"/>
      <w:marLeft w:val="0"/>
      <w:marRight w:val="0"/>
      <w:marTop w:val="0"/>
      <w:marBottom w:val="0"/>
      <w:divBdr>
        <w:top w:val="none" w:sz="0" w:space="0" w:color="auto"/>
        <w:left w:val="none" w:sz="0" w:space="0" w:color="auto"/>
        <w:bottom w:val="none" w:sz="0" w:space="0" w:color="auto"/>
        <w:right w:val="none" w:sz="0" w:space="0" w:color="auto"/>
      </w:divBdr>
    </w:div>
    <w:div w:id="1266570091">
      <w:bodyDiv w:val="1"/>
      <w:marLeft w:val="0"/>
      <w:marRight w:val="0"/>
      <w:marTop w:val="0"/>
      <w:marBottom w:val="0"/>
      <w:divBdr>
        <w:top w:val="none" w:sz="0" w:space="0" w:color="auto"/>
        <w:left w:val="none" w:sz="0" w:space="0" w:color="auto"/>
        <w:bottom w:val="none" w:sz="0" w:space="0" w:color="auto"/>
        <w:right w:val="none" w:sz="0" w:space="0" w:color="auto"/>
      </w:divBdr>
    </w:div>
    <w:div w:id="1267466375">
      <w:bodyDiv w:val="1"/>
      <w:marLeft w:val="0"/>
      <w:marRight w:val="0"/>
      <w:marTop w:val="0"/>
      <w:marBottom w:val="0"/>
      <w:divBdr>
        <w:top w:val="none" w:sz="0" w:space="0" w:color="auto"/>
        <w:left w:val="none" w:sz="0" w:space="0" w:color="auto"/>
        <w:bottom w:val="none" w:sz="0" w:space="0" w:color="auto"/>
        <w:right w:val="none" w:sz="0" w:space="0" w:color="auto"/>
      </w:divBdr>
    </w:div>
    <w:div w:id="1278297555">
      <w:bodyDiv w:val="1"/>
      <w:marLeft w:val="0"/>
      <w:marRight w:val="0"/>
      <w:marTop w:val="0"/>
      <w:marBottom w:val="0"/>
      <w:divBdr>
        <w:top w:val="none" w:sz="0" w:space="0" w:color="auto"/>
        <w:left w:val="none" w:sz="0" w:space="0" w:color="auto"/>
        <w:bottom w:val="none" w:sz="0" w:space="0" w:color="auto"/>
        <w:right w:val="none" w:sz="0" w:space="0" w:color="auto"/>
      </w:divBdr>
    </w:div>
    <w:div w:id="1286888679">
      <w:bodyDiv w:val="1"/>
      <w:marLeft w:val="0"/>
      <w:marRight w:val="0"/>
      <w:marTop w:val="0"/>
      <w:marBottom w:val="0"/>
      <w:divBdr>
        <w:top w:val="none" w:sz="0" w:space="0" w:color="auto"/>
        <w:left w:val="none" w:sz="0" w:space="0" w:color="auto"/>
        <w:bottom w:val="none" w:sz="0" w:space="0" w:color="auto"/>
        <w:right w:val="none" w:sz="0" w:space="0" w:color="auto"/>
      </w:divBdr>
    </w:div>
    <w:div w:id="1300576373">
      <w:bodyDiv w:val="1"/>
      <w:marLeft w:val="0"/>
      <w:marRight w:val="0"/>
      <w:marTop w:val="0"/>
      <w:marBottom w:val="0"/>
      <w:divBdr>
        <w:top w:val="none" w:sz="0" w:space="0" w:color="auto"/>
        <w:left w:val="none" w:sz="0" w:space="0" w:color="auto"/>
        <w:bottom w:val="none" w:sz="0" w:space="0" w:color="auto"/>
        <w:right w:val="none" w:sz="0" w:space="0" w:color="auto"/>
      </w:divBdr>
    </w:div>
    <w:div w:id="1317298536">
      <w:bodyDiv w:val="1"/>
      <w:marLeft w:val="0"/>
      <w:marRight w:val="0"/>
      <w:marTop w:val="0"/>
      <w:marBottom w:val="0"/>
      <w:divBdr>
        <w:top w:val="none" w:sz="0" w:space="0" w:color="auto"/>
        <w:left w:val="none" w:sz="0" w:space="0" w:color="auto"/>
        <w:bottom w:val="none" w:sz="0" w:space="0" w:color="auto"/>
        <w:right w:val="none" w:sz="0" w:space="0" w:color="auto"/>
      </w:divBdr>
    </w:div>
    <w:div w:id="1324511398">
      <w:bodyDiv w:val="1"/>
      <w:marLeft w:val="0"/>
      <w:marRight w:val="0"/>
      <w:marTop w:val="0"/>
      <w:marBottom w:val="0"/>
      <w:divBdr>
        <w:top w:val="none" w:sz="0" w:space="0" w:color="auto"/>
        <w:left w:val="none" w:sz="0" w:space="0" w:color="auto"/>
        <w:bottom w:val="none" w:sz="0" w:space="0" w:color="auto"/>
        <w:right w:val="none" w:sz="0" w:space="0" w:color="auto"/>
      </w:divBdr>
    </w:div>
    <w:div w:id="1329862541">
      <w:bodyDiv w:val="1"/>
      <w:marLeft w:val="0"/>
      <w:marRight w:val="0"/>
      <w:marTop w:val="0"/>
      <w:marBottom w:val="0"/>
      <w:divBdr>
        <w:top w:val="none" w:sz="0" w:space="0" w:color="auto"/>
        <w:left w:val="none" w:sz="0" w:space="0" w:color="auto"/>
        <w:bottom w:val="none" w:sz="0" w:space="0" w:color="auto"/>
        <w:right w:val="none" w:sz="0" w:space="0" w:color="auto"/>
      </w:divBdr>
    </w:div>
    <w:div w:id="1329864530">
      <w:bodyDiv w:val="1"/>
      <w:marLeft w:val="0"/>
      <w:marRight w:val="0"/>
      <w:marTop w:val="0"/>
      <w:marBottom w:val="0"/>
      <w:divBdr>
        <w:top w:val="none" w:sz="0" w:space="0" w:color="auto"/>
        <w:left w:val="none" w:sz="0" w:space="0" w:color="auto"/>
        <w:bottom w:val="none" w:sz="0" w:space="0" w:color="auto"/>
        <w:right w:val="none" w:sz="0" w:space="0" w:color="auto"/>
      </w:divBdr>
    </w:div>
    <w:div w:id="1332299726">
      <w:bodyDiv w:val="1"/>
      <w:marLeft w:val="0"/>
      <w:marRight w:val="0"/>
      <w:marTop w:val="0"/>
      <w:marBottom w:val="0"/>
      <w:divBdr>
        <w:top w:val="none" w:sz="0" w:space="0" w:color="auto"/>
        <w:left w:val="none" w:sz="0" w:space="0" w:color="auto"/>
        <w:bottom w:val="none" w:sz="0" w:space="0" w:color="auto"/>
        <w:right w:val="none" w:sz="0" w:space="0" w:color="auto"/>
      </w:divBdr>
    </w:div>
    <w:div w:id="1335566559">
      <w:bodyDiv w:val="1"/>
      <w:marLeft w:val="0"/>
      <w:marRight w:val="0"/>
      <w:marTop w:val="0"/>
      <w:marBottom w:val="0"/>
      <w:divBdr>
        <w:top w:val="none" w:sz="0" w:space="0" w:color="auto"/>
        <w:left w:val="none" w:sz="0" w:space="0" w:color="auto"/>
        <w:bottom w:val="none" w:sz="0" w:space="0" w:color="auto"/>
        <w:right w:val="none" w:sz="0" w:space="0" w:color="auto"/>
      </w:divBdr>
    </w:div>
    <w:div w:id="1346135111">
      <w:bodyDiv w:val="1"/>
      <w:marLeft w:val="0"/>
      <w:marRight w:val="0"/>
      <w:marTop w:val="0"/>
      <w:marBottom w:val="0"/>
      <w:divBdr>
        <w:top w:val="none" w:sz="0" w:space="0" w:color="auto"/>
        <w:left w:val="none" w:sz="0" w:space="0" w:color="auto"/>
        <w:bottom w:val="none" w:sz="0" w:space="0" w:color="auto"/>
        <w:right w:val="none" w:sz="0" w:space="0" w:color="auto"/>
      </w:divBdr>
    </w:div>
    <w:div w:id="1346513299">
      <w:bodyDiv w:val="1"/>
      <w:marLeft w:val="0"/>
      <w:marRight w:val="0"/>
      <w:marTop w:val="0"/>
      <w:marBottom w:val="0"/>
      <w:divBdr>
        <w:top w:val="none" w:sz="0" w:space="0" w:color="auto"/>
        <w:left w:val="none" w:sz="0" w:space="0" w:color="auto"/>
        <w:bottom w:val="none" w:sz="0" w:space="0" w:color="auto"/>
        <w:right w:val="none" w:sz="0" w:space="0" w:color="auto"/>
      </w:divBdr>
    </w:div>
    <w:div w:id="1356927172">
      <w:bodyDiv w:val="1"/>
      <w:marLeft w:val="0"/>
      <w:marRight w:val="0"/>
      <w:marTop w:val="0"/>
      <w:marBottom w:val="0"/>
      <w:divBdr>
        <w:top w:val="none" w:sz="0" w:space="0" w:color="auto"/>
        <w:left w:val="none" w:sz="0" w:space="0" w:color="auto"/>
        <w:bottom w:val="none" w:sz="0" w:space="0" w:color="auto"/>
        <w:right w:val="none" w:sz="0" w:space="0" w:color="auto"/>
      </w:divBdr>
    </w:div>
    <w:div w:id="1360349289">
      <w:bodyDiv w:val="1"/>
      <w:marLeft w:val="0"/>
      <w:marRight w:val="0"/>
      <w:marTop w:val="0"/>
      <w:marBottom w:val="0"/>
      <w:divBdr>
        <w:top w:val="none" w:sz="0" w:space="0" w:color="auto"/>
        <w:left w:val="none" w:sz="0" w:space="0" w:color="auto"/>
        <w:bottom w:val="none" w:sz="0" w:space="0" w:color="auto"/>
        <w:right w:val="none" w:sz="0" w:space="0" w:color="auto"/>
      </w:divBdr>
    </w:div>
    <w:div w:id="1361273565">
      <w:bodyDiv w:val="1"/>
      <w:marLeft w:val="0"/>
      <w:marRight w:val="0"/>
      <w:marTop w:val="0"/>
      <w:marBottom w:val="0"/>
      <w:divBdr>
        <w:top w:val="none" w:sz="0" w:space="0" w:color="auto"/>
        <w:left w:val="none" w:sz="0" w:space="0" w:color="auto"/>
        <w:bottom w:val="none" w:sz="0" w:space="0" w:color="auto"/>
        <w:right w:val="none" w:sz="0" w:space="0" w:color="auto"/>
      </w:divBdr>
    </w:div>
    <w:div w:id="1361588878">
      <w:bodyDiv w:val="1"/>
      <w:marLeft w:val="0"/>
      <w:marRight w:val="0"/>
      <w:marTop w:val="0"/>
      <w:marBottom w:val="0"/>
      <w:divBdr>
        <w:top w:val="none" w:sz="0" w:space="0" w:color="auto"/>
        <w:left w:val="none" w:sz="0" w:space="0" w:color="auto"/>
        <w:bottom w:val="none" w:sz="0" w:space="0" w:color="auto"/>
        <w:right w:val="none" w:sz="0" w:space="0" w:color="auto"/>
      </w:divBdr>
    </w:div>
    <w:div w:id="1371950425">
      <w:bodyDiv w:val="1"/>
      <w:marLeft w:val="0"/>
      <w:marRight w:val="0"/>
      <w:marTop w:val="0"/>
      <w:marBottom w:val="0"/>
      <w:divBdr>
        <w:top w:val="none" w:sz="0" w:space="0" w:color="auto"/>
        <w:left w:val="none" w:sz="0" w:space="0" w:color="auto"/>
        <w:bottom w:val="none" w:sz="0" w:space="0" w:color="auto"/>
        <w:right w:val="none" w:sz="0" w:space="0" w:color="auto"/>
      </w:divBdr>
    </w:div>
    <w:div w:id="1380975758">
      <w:bodyDiv w:val="1"/>
      <w:marLeft w:val="0"/>
      <w:marRight w:val="0"/>
      <w:marTop w:val="0"/>
      <w:marBottom w:val="0"/>
      <w:divBdr>
        <w:top w:val="none" w:sz="0" w:space="0" w:color="auto"/>
        <w:left w:val="none" w:sz="0" w:space="0" w:color="auto"/>
        <w:bottom w:val="none" w:sz="0" w:space="0" w:color="auto"/>
        <w:right w:val="none" w:sz="0" w:space="0" w:color="auto"/>
      </w:divBdr>
    </w:div>
    <w:div w:id="1385064356">
      <w:bodyDiv w:val="1"/>
      <w:marLeft w:val="0"/>
      <w:marRight w:val="0"/>
      <w:marTop w:val="0"/>
      <w:marBottom w:val="0"/>
      <w:divBdr>
        <w:top w:val="none" w:sz="0" w:space="0" w:color="auto"/>
        <w:left w:val="none" w:sz="0" w:space="0" w:color="auto"/>
        <w:bottom w:val="none" w:sz="0" w:space="0" w:color="auto"/>
        <w:right w:val="none" w:sz="0" w:space="0" w:color="auto"/>
      </w:divBdr>
    </w:div>
    <w:div w:id="1395077988">
      <w:bodyDiv w:val="1"/>
      <w:marLeft w:val="0"/>
      <w:marRight w:val="0"/>
      <w:marTop w:val="0"/>
      <w:marBottom w:val="0"/>
      <w:divBdr>
        <w:top w:val="none" w:sz="0" w:space="0" w:color="auto"/>
        <w:left w:val="none" w:sz="0" w:space="0" w:color="auto"/>
        <w:bottom w:val="none" w:sz="0" w:space="0" w:color="auto"/>
        <w:right w:val="none" w:sz="0" w:space="0" w:color="auto"/>
      </w:divBdr>
    </w:div>
    <w:div w:id="1396781103">
      <w:bodyDiv w:val="1"/>
      <w:marLeft w:val="0"/>
      <w:marRight w:val="0"/>
      <w:marTop w:val="0"/>
      <w:marBottom w:val="0"/>
      <w:divBdr>
        <w:top w:val="none" w:sz="0" w:space="0" w:color="auto"/>
        <w:left w:val="none" w:sz="0" w:space="0" w:color="auto"/>
        <w:bottom w:val="none" w:sz="0" w:space="0" w:color="auto"/>
        <w:right w:val="none" w:sz="0" w:space="0" w:color="auto"/>
      </w:divBdr>
    </w:div>
    <w:div w:id="1407074556">
      <w:bodyDiv w:val="1"/>
      <w:marLeft w:val="0"/>
      <w:marRight w:val="0"/>
      <w:marTop w:val="0"/>
      <w:marBottom w:val="0"/>
      <w:divBdr>
        <w:top w:val="none" w:sz="0" w:space="0" w:color="auto"/>
        <w:left w:val="none" w:sz="0" w:space="0" w:color="auto"/>
        <w:bottom w:val="none" w:sz="0" w:space="0" w:color="auto"/>
        <w:right w:val="none" w:sz="0" w:space="0" w:color="auto"/>
      </w:divBdr>
    </w:div>
    <w:div w:id="1409155633">
      <w:bodyDiv w:val="1"/>
      <w:marLeft w:val="0"/>
      <w:marRight w:val="0"/>
      <w:marTop w:val="0"/>
      <w:marBottom w:val="0"/>
      <w:divBdr>
        <w:top w:val="none" w:sz="0" w:space="0" w:color="auto"/>
        <w:left w:val="none" w:sz="0" w:space="0" w:color="auto"/>
        <w:bottom w:val="none" w:sz="0" w:space="0" w:color="auto"/>
        <w:right w:val="none" w:sz="0" w:space="0" w:color="auto"/>
      </w:divBdr>
    </w:div>
    <w:div w:id="1419211283">
      <w:bodyDiv w:val="1"/>
      <w:marLeft w:val="0"/>
      <w:marRight w:val="0"/>
      <w:marTop w:val="0"/>
      <w:marBottom w:val="0"/>
      <w:divBdr>
        <w:top w:val="none" w:sz="0" w:space="0" w:color="auto"/>
        <w:left w:val="none" w:sz="0" w:space="0" w:color="auto"/>
        <w:bottom w:val="none" w:sz="0" w:space="0" w:color="auto"/>
        <w:right w:val="none" w:sz="0" w:space="0" w:color="auto"/>
      </w:divBdr>
    </w:div>
    <w:div w:id="1420980448">
      <w:bodyDiv w:val="1"/>
      <w:marLeft w:val="0"/>
      <w:marRight w:val="0"/>
      <w:marTop w:val="0"/>
      <w:marBottom w:val="0"/>
      <w:divBdr>
        <w:top w:val="none" w:sz="0" w:space="0" w:color="auto"/>
        <w:left w:val="none" w:sz="0" w:space="0" w:color="auto"/>
        <w:bottom w:val="none" w:sz="0" w:space="0" w:color="auto"/>
        <w:right w:val="none" w:sz="0" w:space="0" w:color="auto"/>
      </w:divBdr>
    </w:div>
    <w:div w:id="1426225398">
      <w:bodyDiv w:val="1"/>
      <w:marLeft w:val="0"/>
      <w:marRight w:val="0"/>
      <w:marTop w:val="0"/>
      <w:marBottom w:val="0"/>
      <w:divBdr>
        <w:top w:val="none" w:sz="0" w:space="0" w:color="auto"/>
        <w:left w:val="none" w:sz="0" w:space="0" w:color="auto"/>
        <w:bottom w:val="none" w:sz="0" w:space="0" w:color="auto"/>
        <w:right w:val="none" w:sz="0" w:space="0" w:color="auto"/>
      </w:divBdr>
    </w:div>
    <w:div w:id="1433280346">
      <w:bodyDiv w:val="1"/>
      <w:marLeft w:val="0"/>
      <w:marRight w:val="0"/>
      <w:marTop w:val="0"/>
      <w:marBottom w:val="0"/>
      <w:divBdr>
        <w:top w:val="none" w:sz="0" w:space="0" w:color="auto"/>
        <w:left w:val="none" w:sz="0" w:space="0" w:color="auto"/>
        <w:bottom w:val="none" w:sz="0" w:space="0" w:color="auto"/>
        <w:right w:val="none" w:sz="0" w:space="0" w:color="auto"/>
      </w:divBdr>
    </w:div>
    <w:div w:id="1443266056">
      <w:bodyDiv w:val="1"/>
      <w:marLeft w:val="0"/>
      <w:marRight w:val="0"/>
      <w:marTop w:val="0"/>
      <w:marBottom w:val="0"/>
      <w:divBdr>
        <w:top w:val="none" w:sz="0" w:space="0" w:color="auto"/>
        <w:left w:val="none" w:sz="0" w:space="0" w:color="auto"/>
        <w:bottom w:val="none" w:sz="0" w:space="0" w:color="auto"/>
        <w:right w:val="none" w:sz="0" w:space="0" w:color="auto"/>
      </w:divBdr>
    </w:div>
    <w:div w:id="1457916559">
      <w:bodyDiv w:val="1"/>
      <w:marLeft w:val="0"/>
      <w:marRight w:val="0"/>
      <w:marTop w:val="0"/>
      <w:marBottom w:val="0"/>
      <w:divBdr>
        <w:top w:val="none" w:sz="0" w:space="0" w:color="auto"/>
        <w:left w:val="none" w:sz="0" w:space="0" w:color="auto"/>
        <w:bottom w:val="none" w:sz="0" w:space="0" w:color="auto"/>
        <w:right w:val="none" w:sz="0" w:space="0" w:color="auto"/>
      </w:divBdr>
    </w:div>
    <w:div w:id="1460143085">
      <w:bodyDiv w:val="1"/>
      <w:marLeft w:val="0"/>
      <w:marRight w:val="0"/>
      <w:marTop w:val="0"/>
      <w:marBottom w:val="0"/>
      <w:divBdr>
        <w:top w:val="none" w:sz="0" w:space="0" w:color="auto"/>
        <w:left w:val="none" w:sz="0" w:space="0" w:color="auto"/>
        <w:bottom w:val="none" w:sz="0" w:space="0" w:color="auto"/>
        <w:right w:val="none" w:sz="0" w:space="0" w:color="auto"/>
      </w:divBdr>
    </w:div>
    <w:div w:id="1464688745">
      <w:bodyDiv w:val="1"/>
      <w:marLeft w:val="0"/>
      <w:marRight w:val="0"/>
      <w:marTop w:val="0"/>
      <w:marBottom w:val="0"/>
      <w:divBdr>
        <w:top w:val="none" w:sz="0" w:space="0" w:color="auto"/>
        <w:left w:val="none" w:sz="0" w:space="0" w:color="auto"/>
        <w:bottom w:val="none" w:sz="0" w:space="0" w:color="auto"/>
        <w:right w:val="none" w:sz="0" w:space="0" w:color="auto"/>
      </w:divBdr>
    </w:div>
    <w:div w:id="1465661621">
      <w:bodyDiv w:val="1"/>
      <w:marLeft w:val="0"/>
      <w:marRight w:val="0"/>
      <w:marTop w:val="0"/>
      <w:marBottom w:val="0"/>
      <w:divBdr>
        <w:top w:val="none" w:sz="0" w:space="0" w:color="auto"/>
        <w:left w:val="none" w:sz="0" w:space="0" w:color="auto"/>
        <w:bottom w:val="none" w:sz="0" w:space="0" w:color="auto"/>
        <w:right w:val="none" w:sz="0" w:space="0" w:color="auto"/>
      </w:divBdr>
    </w:div>
    <w:div w:id="1486704072">
      <w:bodyDiv w:val="1"/>
      <w:marLeft w:val="0"/>
      <w:marRight w:val="0"/>
      <w:marTop w:val="0"/>
      <w:marBottom w:val="0"/>
      <w:divBdr>
        <w:top w:val="none" w:sz="0" w:space="0" w:color="auto"/>
        <w:left w:val="none" w:sz="0" w:space="0" w:color="auto"/>
        <w:bottom w:val="none" w:sz="0" w:space="0" w:color="auto"/>
        <w:right w:val="none" w:sz="0" w:space="0" w:color="auto"/>
      </w:divBdr>
    </w:div>
    <w:div w:id="1488470710">
      <w:bodyDiv w:val="1"/>
      <w:marLeft w:val="0"/>
      <w:marRight w:val="0"/>
      <w:marTop w:val="0"/>
      <w:marBottom w:val="0"/>
      <w:divBdr>
        <w:top w:val="none" w:sz="0" w:space="0" w:color="auto"/>
        <w:left w:val="none" w:sz="0" w:space="0" w:color="auto"/>
        <w:bottom w:val="none" w:sz="0" w:space="0" w:color="auto"/>
        <w:right w:val="none" w:sz="0" w:space="0" w:color="auto"/>
      </w:divBdr>
    </w:div>
    <w:div w:id="1508442366">
      <w:bodyDiv w:val="1"/>
      <w:marLeft w:val="0"/>
      <w:marRight w:val="0"/>
      <w:marTop w:val="0"/>
      <w:marBottom w:val="0"/>
      <w:divBdr>
        <w:top w:val="none" w:sz="0" w:space="0" w:color="auto"/>
        <w:left w:val="none" w:sz="0" w:space="0" w:color="auto"/>
        <w:bottom w:val="none" w:sz="0" w:space="0" w:color="auto"/>
        <w:right w:val="none" w:sz="0" w:space="0" w:color="auto"/>
      </w:divBdr>
    </w:div>
    <w:div w:id="1514372776">
      <w:bodyDiv w:val="1"/>
      <w:marLeft w:val="0"/>
      <w:marRight w:val="0"/>
      <w:marTop w:val="0"/>
      <w:marBottom w:val="0"/>
      <w:divBdr>
        <w:top w:val="none" w:sz="0" w:space="0" w:color="auto"/>
        <w:left w:val="none" w:sz="0" w:space="0" w:color="auto"/>
        <w:bottom w:val="none" w:sz="0" w:space="0" w:color="auto"/>
        <w:right w:val="none" w:sz="0" w:space="0" w:color="auto"/>
      </w:divBdr>
    </w:div>
    <w:div w:id="1515342722">
      <w:bodyDiv w:val="1"/>
      <w:marLeft w:val="0"/>
      <w:marRight w:val="0"/>
      <w:marTop w:val="0"/>
      <w:marBottom w:val="0"/>
      <w:divBdr>
        <w:top w:val="none" w:sz="0" w:space="0" w:color="auto"/>
        <w:left w:val="none" w:sz="0" w:space="0" w:color="auto"/>
        <w:bottom w:val="none" w:sz="0" w:space="0" w:color="auto"/>
        <w:right w:val="none" w:sz="0" w:space="0" w:color="auto"/>
      </w:divBdr>
    </w:div>
    <w:div w:id="1519348849">
      <w:bodyDiv w:val="1"/>
      <w:marLeft w:val="0"/>
      <w:marRight w:val="0"/>
      <w:marTop w:val="0"/>
      <w:marBottom w:val="0"/>
      <w:divBdr>
        <w:top w:val="none" w:sz="0" w:space="0" w:color="auto"/>
        <w:left w:val="none" w:sz="0" w:space="0" w:color="auto"/>
        <w:bottom w:val="none" w:sz="0" w:space="0" w:color="auto"/>
        <w:right w:val="none" w:sz="0" w:space="0" w:color="auto"/>
      </w:divBdr>
    </w:div>
    <w:div w:id="1524368717">
      <w:bodyDiv w:val="1"/>
      <w:marLeft w:val="0"/>
      <w:marRight w:val="0"/>
      <w:marTop w:val="0"/>
      <w:marBottom w:val="0"/>
      <w:divBdr>
        <w:top w:val="none" w:sz="0" w:space="0" w:color="auto"/>
        <w:left w:val="none" w:sz="0" w:space="0" w:color="auto"/>
        <w:bottom w:val="none" w:sz="0" w:space="0" w:color="auto"/>
        <w:right w:val="none" w:sz="0" w:space="0" w:color="auto"/>
      </w:divBdr>
    </w:div>
    <w:div w:id="1545436579">
      <w:bodyDiv w:val="1"/>
      <w:marLeft w:val="0"/>
      <w:marRight w:val="0"/>
      <w:marTop w:val="0"/>
      <w:marBottom w:val="0"/>
      <w:divBdr>
        <w:top w:val="none" w:sz="0" w:space="0" w:color="auto"/>
        <w:left w:val="none" w:sz="0" w:space="0" w:color="auto"/>
        <w:bottom w:val="none" w:sz="0" w:space="0" w:color="auto"/>
        <w:right w:val="none" w:sz="0" w:space="0" w:color="auto"/>
      </w:divBdr>
      <w:divsChild>
        <w:div w:id="1150513905">
          <w:marLeft w:val="0"/>
          <w:marRight w:val="0"/>
          <w:marTop w:val="0"/>
          <w:marBottom w:val="0"/>
          <w:divBdr>
            <w:top w:val="none" w:sz="0" w:space="0" w:color="auto"/>
            <w:left w:val="none" w:sz="0" w:space="0" w:color="auto"/>
            <w:bottom w:val="none" w:sz="0" w:space="0" w:color="auto"/>
            <w:right w:val="none" w:sz="0" w:space="0" w:color="auto"/>
          </w:divBdr>
        </w:div>
        <w:div w:id="903413779">
          <w:marLeft w:val="0"/>
          <w:marRight w:val="0"/>
          <w:marTop w:val="0"/>
          <w:marBottom w:val="0"/>
          <w:divBdr>
            <w:top w:val="none" w:sz="0" w:space="0" w:color="auto"/>
            <w:left w:val="none" w:sz="0" w:space="0" w:color="auto"/>
            <w:bottom w:val="none" w:sz="0" w:space="0" w:color="auto"/>
            <w:right w:val="none" w:sz="0" w:space="0" w:color="auto"/>
          </w:divBdr>
        </w:div>
        <w:div w:id="1691494747">
          <w:marLeft w:val="0"/>
          <w:marRight w:val="0"/>
          <w:marTop w:val="0"/>
          <w:marBottom w:val="0"/>
          <w:divBdr>
            <w:top w:val="none" w:sz="0" w:space="0" w:color="auto"/>
            <w:left w:val="none" w:sz="0" w:space="0" w:color="auto"/>
            <w:bottom w:val="none" w:sz="0" w:space="0" w:color="auto"/>
            <w:right w:val="none" w:sz="0" w:space="0" w:color="auto"/>
          </w:divBdr>
        </w:div>
        <w:div w:id="765080341">
          <w:marLeft w:val="0"/>
          <w:marRight w:val="0"/>
          <w:marTop w:val="0"/>
          <w:marBottom w:val="0"/>
          <w:divBdr>
            <w:top w:val="none" w:sz="0" w:space="0" w:color="auto"/>
            <w:left w:val="none" w:sz="0" w:space="0" w:color="auto"/>
            <w:bottom w:val="none" w:sz="0" w:space="0" w:color="auto"/>
            <w:right w:val="none" w:sz="0" w:space="0" w:color="auto"/>
          </w:divBdr>
        </w:div>
        <w:div w:id="1058430473">
          <w:marLeft w:val="0"/>
          <w:marRight w:val="0"/>
          <w:marTop w:val="0"/>
          <w:marBottom w:val="0"/>
          <w:divBdr>
            <w:top w:val="none" w:sz="0" w:space="0" w:color="auto"/>
            <w:left w:val="none" w:sz="0" w:space="0" w:color="auto"/>
            <w:bottom w:val="none" w:sz="0" w:space="0" w:color="auto"/>
            <w:right w:val="none" w:sz="0" w:space="0" w:color="auto"/>
          </w:divBdr>
        </w:div>
        <w:div w:id="298801854">
          <w:marLeft w:val="0"/>
          <w:marRight w:val="0"/>
          <w:marTop w:val="0"/>
          <w:marBottom w:val="0"/>
          <w:divBdr>
            <w:top w:val="none" w:sz="0" w:space="0" w:color="auto"/>
            <w:left w:val="none" w:sz="0" w:space="0" w:color="auto"/>
            <w:bottom w:val="none" w:sz="0" w:space="0" w:color="auto"/>
            <w:right w:val="none" w:sz="0" w:space="0" w:color="auto"/>
          </w:divBdr>
        </w:div>
      </w:divsChild>
    </w:div>
    <w:div w:id="1548686552">
      <w:bodyDiv w:val="1"/>
      <w:marLeft w:val="0"/>
      <w:marRight w:val="0"/>
      <w:marTop w:val="0"/>
      <w:marBottom w:val="0"/>
      <w:divBdr>
        <w:top w:val="none" w:sz="0" w:space="0" w:color="auto"/>
        <w:left w:val="none" w:sz="0" w:space="0" w:color="auto"/>
        <w:bottom w:val="none" w:sz="0" w:space="0" w:color="auto"/>
        <w:right w:val="none" w:sz="0" w:space="0" w:color="auto"/>
      </w:divBdr>
    </w:div>
    <w:div w:id="1554537820">
      <w:bodyDiv w:val="1"/>
      <w:marLeft w:val="0"/>
      <w:marRight w:val="0"/>
      <w:marTop w:val="0"/>
      <w:marBottom w:val="0"/>
      <w:divBdr>
        <w:top w:val="none" w:sz="0" w:space="0" w:color="auto"/>
        <w:left w:val="none" w:sz="0" w:space="0" w:color="auto"/>
        <w:bottom w:val="none" w:sz="0" w:space="0" w:color="auto"/>
        <w:right w:val="none" w:sz="0" w:space="0" w:color="auto"/>
      </w:divBdr>
    </w:div>
    <w:div w:id="1559321396">
      <w:bodyDiv w:val="1"/>
      <w:marLeft w:val="0"/>
      <w:marRight w:val="0"/>
      <w:marTop w:val="0"/>
      <w:marBottom w:val="0"/>
      <w:divBdr>
        <w:top w:val="none" w:sz="0" w:space="0" w:color="auto"/>
        <w:left w:val="none" w:sz="0" w:space="0" w:color="auto"/>
        <w:bottom w:val="none" w:sz="0" w:space="0" w:color="auto"/>
        <w:right w:val="none" w:sz="0" w:space="0" w:color="auto"/>
      </w:divBdr>
      <w:divsChild>
        <w:div w:id="1315449193">
          <w:marLeft w:val="0"/>
          <w:marRight w:val="0"/>
          <w:marTop w:val="0"/>
          <w:marBottom w:val="0"/>
          <w:divBdr>
            <w:top w:val="none" w:sz="0" w:space="0" w:color="auto"/>
            <w:left w:val="none" w:sz="0" w:space="0" w:color="auto"/>
            <w:bottom w:val="none" w:sz="0" w:space="0" w:color="auto"/>
            <w:right w:val="none" w:sz="0" w:space="0" w:color="auto"/>
          </w:divBdr>
        </w:div>
        <w:div w:id="933440468">
          <w:marLeft w:val="0"/>
          <w:marRight w:val="0"/>
          <w:marTop w:val="0"/>
          <w:marBottom w:val="0"/>
          <w:divBdr>
            <w:top w:val="none" w:sz="0" w:space="0" w:color="auto"/>
            <w:left w:val="none" w:sz="0" w:space="0" w:color="auto"/>
            <w:bottom w:val="none" w:sz="0" w:space="0" w:color="auto"/>
            <w:right w:val="none" w:sz="0" w:space="0" w:color="auto"/>
          </w:divBdr>
        </w:div>
        <w:div w:id="1745298901">
          <w:marLeft w:val="0"/>
          <w:marRight w:val="0"/>
          <w:marTop w:val="0"/>
          <w:marBottom w:val="0"/>
          <w:divBdr>
            <w:top w:val="none" w:sz="0" w:space="0" w:color="auto"/>
            <w:left w:val="none" w:sz="0" w:space="0" w:color="auto"/>
            <w:bottom w:val="none" w:sz="0" w:space="0" w:color="auto"/>
            <w:right w:val="none" w:sz="0" w:space="0" w:color="auto"/>
          </w:divBdr>
        </w:div>
        <w:div w:id="2143955813">
          <w:marLeft w:val="0"/>
          <w:marRight w:val="0"/>
          <w:marTop w:val="0"/>
          <w:marBottom w:val="0"/>
          <w:divBdr>
            <w:top w:val="none" w:sz="0" w:space="0" w:color="auto"/>
            <w:left w:val="none" w:sz="0" w:space="0" w:color="auto"/>
            <w:bottom w:val="none" w:sz="0" w:space="0" w:color="auto"/>
            <w:right w:val="none" w:sz="0" w:space="0" w:color="auto"/>
          </w:divBdr>
        </w:div>
        <w:div w:id="1594513971">
          <w:marLeft w:val="0"/>
          <w:marRight w:val="0"/>
          <w:marTop w:val="0"/>
          <w:marBottom w:val="0"/>
          <w:divBdr>
            <w:top w:val="none" w:sz="0" w:space="0" w:color="auto"/>
            <w:left w:val="none" w:sz="0" w:space="0" w:color="auto"/>
            <w:bottom w:val="none" w:sz="0" w:space="0" w:color="auto"/>
            <w:right w:val="none" w:sz="0" w:space="0" w:color="auto"/>
          </w:divBdr>
        </w:div>
        <w:div w:id="82997151">
          <w:marLeft w:val="0"/>
          <w:marRight w:val="0"/>
          <w:marTop w:val="0"/>
          <w:marBottom w:val="0"/>
          <w:divBdr>
            <w:top w:val="none" w:sz="0" w:space="0" w:color="auto"/>
            <w:left w:val="none" w:sz="0" w:space="0" w:color="auto"/>
            <w:bottom w:val="none" w:sz="0" w:space="0" w:color="auto"/>
            <w:right w:val="none" w:sz="0" w:space="0" w:color="auto"/>
          </w:divBdr>
        </w:div>
        <w:div w:id="1161240833">
          <w:marLeft w:val="0"/>
          <w:marRight w:val="0"/>
          <w:marTop w:val="0"/>
          <w:marBottom w:val="0"/>
          <w:divBdr>
            <w:top w:val="none" w:sz="0" w:space="0" w:color="auto"/>
            <w:left w:val="none" w:sz="0" w:space="0" w:color="auto"/>
            <w:bottom w:val="none" w:sz="0" w:space="0" w:color="auto"/>
            <w:right w:val="none" w:sz="0" w:space="0" w:color="auto"/>
          </w:divBdr>
        </w:div>
        <w:div w:id="917128990">
          <w:marLeft w:val="0"/>
          <w:marRight w:val="0"/>
          <w:marTop w:val="0"/>
          <w:marBottom w:val="0"/>
          <w:divBdr>
            <w:top w:val="none" w:sz="0" w:space="0" w:color="auto"/>
            <w:left w:val="none" w:sz="0" w:space="0" w:color="auto"/>
            <w:bottom w:val="none" w:sz="0" w:space="0" w:color="auto"/>
            <w:right w:val="none" w:sz="0" w:space="0" w:color="auto"/>
          </w:divBdr>
        </w:div>
        <w:div w:id="1821575041">
          <w:marLeft w:val="0"/>
          <w:marRight w:val="0"/>
          <w:marTop w:val="0"/>
          <w:marBottom w:val="0"/>
          <w:divBdr>
            <w:top w:val="none" w:sz="0" w:space="0" w:color="auto"/>
            <w:left w:val="none" w:sz="0" w:space="0" w:color="auto"/>
            <w:bottom w:val="none" w:sz="0" w:space="0" w:color="auto"/>
            <w:right w:val="none" w:sz="0" w:space="0" w:color="auto"/>
          </w:divBdr>
        </w:div>
        <w:div w:id="1739161496">
          <w:marLeft w:val="0"/>
          <w:marRight w:val="0"/>
          <w:marTop w:val="0"/>
          <w:marBottom w:val="0"/>
          <w:divBdr>
            <w:top w:val="none" w:sz="0" w:space="0" w:color="auto"/>
            <w:left w:val="none" w:sz="0" w:space="0" w:color="auto"/>
            <w:bottom w:val="none" w:sz="0" w:space="0" w:color="auto"/>
            <w:right w:val="none" w:sz="0" w:space="0" w:color="auto"/>
          </w:divBdr>
        </w:div>
        <w:div w:id="620847608">
          <w:marLeft w:val="0"/>
          <w:marRight w:val="0"/>
          <w:marTop w:val="0"/>
          <w:marBottom w:val="0"/>
          <w:divBdr>
            <w:top w:val="none" w:sz="0" w:space="0" w:color="auto"/>
            <w:left w:val="none" w:sz="0" w:space="0" w:color="auto"/>
            <w:bottom w:val="none" w:sz="0" w:space="0" w:color="auto"/>
            <w:right w:val="none" w:sz="0" w:space="0" w:color="auto"/>
          </w:divBdr>
        </w:div>
        <w:div w:id="510683470">
          <w:marLeft w:val="0"/>
          <w:marRight w:val="0"/>
          <w:marTop w:val="0"/>
          <w:marBottom w:val="0"/>
          <w:divBdr>
            <w:top w:val="none" w:sz="0" w:space="0" w:color="auto"/>
            <w:left w:val="none" w:sz="0" w:space="0" w:color="auto"/>
            <w:bottom w:val="none" w:sz="0" w:space="0" w:color="auto"/>
            <w:right w:val="none" w:sz="0" w:space="0" w:color="auto"/>
          </w:divBdr>
        </w:div>
        <w:div w:id="2003653397">
          <w:marLeft w:val="0"/>
          <w:marRight w:val="0"/>
          <w:marTop w:val="0"/>
          <w:marBottom w:val="0"/>
          <w:divBdr>
            <w:top w:val="none" w:sz="0" w:space="0" w:color="auto"/>
            <w:left w:val="none" w:sz="0" w:space="0" w:color="auto"/>
            <w:bottom w:val="none" w:sz="0" w:space="0" w:color="auto"/>
            <w:right w:val="none" w:sz="0" w:space="0" w:color="auto"/>
          </w:divBdr>
        </w:div>
      </w:divsChild>
    </w:div>
    <w:div w:id="1560241968">
      <w:bodyDiv w:val="1"/>
      <w:marLeft w:val="0"/>
      <w:marRight w:val="0"/>
      <w:marTop w:val="0"/>
      <w:marBottom w:val="0"/>
      <w:divBdr>
        <w:top w:val="none" w:sz="0" w:space="0" w:color="auto"/>
        <w:left w:val="none" w:sz="0" w:space="0" w:color="auto"/>
        <w:bottom w:val="none" w:sz="0" w:space="0" w:color="auto"/>
        <w:right w:val="none" w:sz="0" w:space="0" w:color="auto"/>
      </w:divBdr>
      <w:divsChild>
        <w:div w:id="1464157768">
          <w:marLeft w:val="0"/>
          <w:marRight w:val="0"/>
          <w:marTop w:val="0"/>
          <w:marBottom w:val="0"/>
          <w:divBdr>
            <w:top w:val="none" w:sz="0" w:space="0" w:color="auto"/>
            <w:left w:val="none" w:sz="0" w:space="0" w:color="auto"/>
            <w:bottom w:val="none" w:sz="0" w:space="0" w:color="auto"/>
            <w:right w:val="none" w:sz="0" w:space="0" w:color="auto"/>
          </w:divBdr>
          <w:divsChild>
            <w:div w:id="1504391020">
              <w:marLeft w:val="0"/>
              <w:marRight w:val="0"/>
              <w:marTop w:val="0"/>
              <w:marBottom w:val="0"/>
              <w:divBdr>
                <w:top w:val="none" w:sz="0" w:space="0" w:color="auto"/>
                <w:left w:val="none" w:sz="0" w:space="0" w:color="auto"/>
                <w:bottom w:val="none" w:sz="0" w:space="0" w:color="auto"/>
                <w:right w:val="none" w:sz="0" w:space="0" w:color="auto"/>
              </w:divBdr>
              <w:divsChild>
                <w:div w:id="1649821016">
                  <w:marLeft w:val="0"/>
                  <w:marRight w:val="0"/>
                  <w:marTop w:val="0"/>
                  <w:marBottom w:val="0"/>
                  <w:divBdr>
                    <w:top w:val="none" w:sz="0" w:space="0" w:color="auto"/>
                    <w:left w:val="none" w:sz="0" w:space="0" w:color="auto"/>
                    <w:bottom w:val="none" w:sz="0" w:space="0" w:color="auto"/>
                    <w:right w:val="none" w:sz="0" w:space="0" w:color="auto"/>
                  </w:divBdr>
                </w:div>
              </w:divsChild>
            </w:div>
            <w:div w:id="1238588598">
              <w:marLeft w:val="0"/>
              <w:marRight w:val="0"/>
              <w:marTop w:val="0"/>
              <w:marBottom w:val="0"/>
              <w:divBdr>
                <w:top w:val="none" w:sz="0" w:space="0" w:color="auto"/>
                <w:left w:val="none" w:sz="0" w:space="0" w:color="auto"/>
                <w:bottom w:val="none" w:sz="0" w:space="0" w:color="auto"/>
                <w:right w:val="none" w:sz="0" w:space="0" w:color="auto"/>
              </w:divBdr>
              <w:divsChild>
                <w:div w:id="1488479101">
                  <w:marLeft w:val="0"/>
                  <w:marRight w:val="0"/>
                  <w:marTop w:val="0"/>
                  <w:marBottom w:val="0"/>
                  <w:divBdr>
                    <w:top w:val="none" w:sz="0" w:space="0" w:color="auto"/>
                    <w:left w:val="none" w:sz="0" w:space="0" w:color="auto"/>
                    <w:bottom w:val="none" w:sz="0" w:space="0" w:color="auto"/>
                    <w:right w:val="none" w:sz="0" w:space="0" w:color="auto"/>
                  </w:divBdr>
                </w:div>
              </w:divsChild>
            </w:div>
            <w:div w:id="406805085">
              <w:marLeft w:val="0"/>
              <w:marRight w:val="0"/>
              <w:marTop w:val="0"/>
              <w:marBottom w:val="0"/>
              <w:divBdr>
                <w:top w:val="none" w:sz="0" w:space="0" w:color="auto"/>
                <w:left w:val="none" w:sz="0" w:space="0" w:color="auto"/>
                <w:bottom w:val="none" w:sz="0" w:space="0" w:color="auto"/>
                <w:right w:val="none" w:sz="0" w:space="0" w:color="auto"/>
              </w:divBdr>
              <w:divsChild>
                <w:div w:id="1480881247">
                  <w:marLeft w:val="0"/>
                  <w:marRight w:val="0"/>
                  <w:marTop w:val="0"/>
                  <w:marBottom w:val="0"/>
                  <w:divBdr>
                    <w:top w:val="none" w:sz="0" w:space="0" w:color="auto"/>
                    <w:left w:val="none" w:sz="0" w:space="0" w:color="auto"/>
                    <w:bottom w:val="none" w:sz="0" w:space="0" w:color="auto"/>
                    <w:right w:val="none" w:sz="0" w:space="0" w:color="auto"/>
                  </w:divBdr>
                </w:div>
              </w:divsChild>
            </w:div>
            <w:div w:id="700591696">
              <w:marLeft w:val="0"/>
              <w:marRight w:val="0"/>
              <w:marTop w:val="0"/>
              <w:marBottom w:val="0"/>
              <w:divBdr>
                <w:top w:val="none" w:sz="0" w:space="0" w:color="auto"/>
                <w:left w:val="none" w:sz="0" w:space="0" w:color="auto"/>
                <w:bottom w:val="none" w:sz="0" w:space="0" w:color="auto"/>
                <w:right w:val="none" w:sz="0" w:space="0" w:color="auto"/>
              </w:divBdr>
              <w:divsChild>
                <w:div w:id="1178883713">
                  <w:marLeft w:val="0"/>
                  <w:marRight w:val="0"/>
                  <w:marTop w:val="0"/>
                  <w:marBottom w:val="0"/>
                  <w:divBdr>
                    <w:top w:val="none" w:sz="0" w:space="0" w:color="auto"/>
                    <w:left w:val="none" w:sz="0" w:space="0" w:color="auto"/>
                    <w:bottom w:val="none" w:sz="0" w:space="0" w:color="auto"/>
                    <w:right w:val="none" w:sz="0" w:space="0" w:color="auto"/>
                  </w:divBdr>
                </w:div>
              </w:divsChild>
            </w:div>
            <w:div w:id="2017266065">
              <w:marLeft w:val="0"/>
              <w:marRight w:val="0"/>
              <w:marTop w:val="0"/>
              <w:marBottom w:val="0"/>
              <w:divBdr>
                <w:top w:val="none" w:sz="0" w:space="0" w:color="auto"/>
                <w:left w:val="none" w:sz="0" w:space="0" w:color="auto"/>
                <w:bottom w:val="none" w:sz="0" w:space="0" w:color="auto"/>
                <w:right w:val="none" w:sz="0" w:space="0" w:color="auto"/>
              </w:divBdr>
              <w:divsChild>
                <w:div w:id="1115369251">
                  <w:marLeft w:val="0"/>
                  <w:marRight w:val="0"/>
                  <w:marTop w:val="0"/>
                  <w:marBottom w:val="0"/>
                  <w:divBdr>
                    <w:top w:val="none" w:sz="0" w:space="0" w:color="auto"/>
                    <w:left w:val="none" w:sz="0" w:space="0" w:color="auto"/>
                    <w:bottom w:val="none" w:sz="0" w:space="0" w:color="auto"/>
                    <w:right w:val="none" w:sz="0" w:space="0" w:color="auto"/>
                  </w:divBdr>
                </w:div>
              </w:divsChild>
            </w:div>
            <w:div w:id="1649361760">
              <w:marLeft w:val="0"/>
              <w:marRight w:val="0"/>
              <w:marTop w:val="0"/>
              <w:marBottom w:val="0"/>
              <w:divBdr>
                <w:top w:val="none" w:sz="0" w:space="0" w:color="auto"/>
                <w:left w:val="none" w:sz="0" w:space="0" w:color="auto"/>
                <w:bottom w:val="none" w:sz="0" w:space="0" w:color="auto"/>
                <w:right w:val="none" w:sz="0" w:space="0" w:color="auto"/>
              </w:divBdr>
              <w:divsChild>
                <w:div w:id="109975780">
                  <w:marLeft w:val="0"/>
                  <w:marRight w:val="0"/>
                  <w:marTop w:val="0"/>
                  <w:marBottom w:val="0"/>
                  <w:divBdr>
                    <w:top w:val="none" w:sz="0" w:space="0" w:color="auto"/>
                    <w:left w:val="none" w:sz="0" w:space="0" w:color="auto"/>
                    <w:bottom w:val="none" w:sz="0" w:space="0" w:color="auto"/>
                    <w:right w:val="none" w:sz="0" w:space="0" w:color="auto"/>
                  </w:divBdr>
                </w:div>
              </w:divsChild>
            </w:div>
            <w:div w:id="718165489">
              <w:marLeft w:val="0"/>
              <w:marRight w:val="0"/>
              <w:marTop w:val="0"/>
              <w:marBottom w:val="0"/>
              <w:divBdr>
                <w:top w:val="none" w:sz="0" w:space="0" w:color="auto"/>
                <w:left w:val="none" w:sz="0" w:space="0" w:color="auto"/>
                <w:bottom w:val="none" w:sz="0" w:space="0" w:color="auto"/>
                <w:right w:val="none" w:sz="0" w:space="0" w:color="auto"/>
              </w:divBdr>
              <w:divsChild>
                <w:div w:id="1383092551">
                  <w:marLeft w:val="0"/>
                  <w:marRight w:val="0"/>
                  <w:marTop w:val="0"/>
                  <w:marBottom w:val="0"/>
                  <w:divBdr>
                    <w:top w:val="none" w:sz="0" w:space="0" w:color="auto"/>
                    <w:left w:val="none" w:sz="0" w:space="0" w:color="auto"/>
                    <w:bottom w:val="none" w:sz="0" w:space="0" w:color="auto"/>
                    <w:right w:val="none" w:sz="0" w:space="0" w:color="auto"/>
                  </w:divBdr>
                </w:div>
              </w:divsChild>
            </w:div>
            <w:div w:id="67264402">
              <w:marLeft w:val="0"/>
              <w:marRight w:val="0"/>
              <w:marTop w:val="0"/>
              <w:marBottom w:val="0"/>
              <w:divBdr>
                <w:top w:val="none" w:sz="0" w:space="0" w:color="auto"/>
                <w:left w:val="none" w:sz="0" w:space="0" w:color="auto"/>
                <w:bottom w:val="none" w:sz="0" w:space="0" w:color="auto"/>
                <w:right w:val="none" w:sz="0" w:space="0" w:color="auto"/>
              </w:divBdr>
              <w:divsChild>
                <w:div w:id="304313459">
                  <w:marLeft w:val="0"/>
                  <w:marRight w:val="0"/>
                  <w:marTop w:val="0"/>
                  <w:marBottom w:val="0"/>
                  <w:divBdr>
                    <w:top w:val="none" w:sz="0" w:space="0" w:color="auto"/>
                    <w:left w:val="none" w:sz="0" w:space="0" w:color="auto"/>
                    <w:bottom w:val="none" w:sz="0" w:space="0" w:color="auto"/>
                    <w:right w:val="none" w:sz="0" w:space="0" w:color="auto"/>
                  </w:divBdr>
                </w:div>
              </w:divsChild>
            </w:div>
            <w:div w:id="2065829772">
              <w:marLeft w:val="0"/>
              <w:marRight w:val="0"/>
              <w:marTop w:val="0"/>
              <w:marBottom w:val="0"/>
              <w:divBdr>
                <w:top w:val="none" w:sz="0" w:space="0" w:color="auto"/>
                <w:left w:val="none" w:sz="0" w:space="0" w:color="auto"/>
                <w:bottom w:val="none" w:sz="0" w:space="0" w:color="auto"/>
                <w:right w:val="none" w:sz="0" w:space="0" w:color="auto"/>
              </w:divBdr>
              <w:divsChild>
                <w:div w:id="51318271">
                  <w:marLeft w:val="0"/>
                  <w:marRight w:val="0"/>
                  <w:marTop w:val="0"/>
                  <w:marBottom w:val="0"/>
                  <w:divBdr>
                    <w:top w:val="none" w:sz="0" w:space="0" w:color="auto"/>
                    <w:left w:val="none" w:sz="0" w:space="0" w:color="auto"/>
                    <w:bottom w:val="none" w:sz="0" w:space="0" w:color="auto"/>
                    <w:right w:val="none" w:sz="0" w:space="0" w:color="auto"/>
                  </w:divBdr>
                </w:div>
              </w:divsChild>
            </w:div>
            <w:div w:id="2144225475">
              <w:marLeft w:val="0"/>
              <w:marRight w:val="0"/>
              <w:marTop w:val="0"/>
              <w:marBottom w:val="0"/>
              <w:divBdr>
                <w:top w:val="none" w:sz="0" w:space="0" w:color="auto"/>
                <w:left w:val="none" w:sz="0" w:space="0" w:color="auto"/>
                <w:bottom w:val="none" w:sz="0" w:space="0" w:color="auto"/>
                <w:right w:val="none" w:sz="0" w:space="0" w:color="auto"/>
              </w:divBdr>
              <w:divsChild>
                <w:div w:id="1788575389">
                  <w:marLeft w:val="0"/>
                  <w:marRight w:val="0"/>
                  <w:marTop w:val="0"/>
                  <w:marBottom w:val="0"/>
                  <w:divBdr>
                    <w:top w:val="none" w:sz="0" w:space="0" w:color="auto"/>
                    <w:left w:val="none" w:sz="0" w:space="0" w:color="auto"/>
                    <w:bottom w:val="none" w:sz="0" w:space="0" w:color="auto"/>
                    <w:right w:val="none" w:sz="0" w:space="0" w:color="auto"/>
                  </w:divBdr>
                </w:div>
              </w:divsChild>
            </w:div>
            <w:div w:id="766076480">
              <w:marLeft w:val="0"/>
              <w:marRight w:val="0"/>
              <w:marTop w:val="0"/>
              <w:marBottom w:val="0"/>
              <w:divBdr>
                <w:top w:val="none" w:sz="0" w:space="0" w:color="auto"/>
                <w:left w:val="none" w:sz="0" w:space="0" w:color="auto"/>
                <w:bottom w:val="none" w:sz="0" w:space="0" w:color="auto"/>
                <w:right w:val="none" w:sz="0" w:space="0" w:color="auto"/>
              </w:divBdr>
              <w:divsChild>
                <w:div w:id="1850411904">
                  <w:marLeft w:val="0"/>
                  <w:marRight w:val="0"/>
                  <w:marTop w:val="0"/>
                  <w:marBottom w:val="0"/>
                  <w:divBdr>
                    <w:top w:val="none" w:sz="0" w:space="0" w:color="auto"/>
                    <w:left w:val="none" w:sz="0" w:space="0" w:color="auto"/>
                    <w:bottom w:val="none" w:sz="0" w:space="0" w:color="auto"/>
                    <w:right w:val="none" w:sz="0" w:space="0" w:color="auto"/>
                  </w:divBdr>
                </w:div>
              </w:divsChild>
            </w:div>
            <w:div w:id="1901864347">
              <w:marLeft w:val="0"/>
              <w:marRight w:val="0"/>
              <w:marTop w:val="0"/>
              <w:marBottom w:val="0"/>
              <w:divBdr>
                <w:top w:val="none" w:sz="0" w:space="0" w:color="auto"/>
                <w:left w:val="none" w:sz="0" w:space="0" w:color="auto"/>
                <w:bottom w:val="none" w:sz="0" w:space="0" w:color="auto"/>
                <w:right w:val="none" w:sz="0" w:space="0" w:color="auto"/>
              </w:divBdr>
              <w:divsChild>
                <w:div w:id="1065031167">
                  <w:marLeft w:val="0"/>
                  <w:marRight w:val="0"/>
                  <w:marTop w:val="0"/>
                  <w:marBottom w:val="0"/>
                  <w:divBdr>
                    <w:top w:val="none" w:sz="0" w:space="0" w:color="auto"/>
                    <w:left w:val="none" w:sz="0" w:space="0" w:color="auto"/>
                    <w:bottom w:val="none" w:sz="0" w:space="0" w:color="auto"/>
                    <w:right w:val="none" w:sz="0" w:space="0" w:color="auto"/>
                  </w:divBdr>
                </w:div>
              </w:divsChild>
            </w:div>
            <w:div w:id="359360872">
              <w:marLeft w:val="0"/>
              <w:marRight w:val="0"/>
              <w:marTop w:val="0"/>
              <w:marBottom w:val="0"/>
              <w:divBdr>
                <w:top w:val="none" w:sz="0" w:space="0" w:color="auto"/>
                <w:left w:val="none" w:sz="0" w:space="0" w:color="auto"/>
                <w:bottom w:val="none" w:sz="0" w:space="0" w:color="auto"/>
                <w:right w:val="none" w:sz="0" w:space="0" w:color="auto"/>
              </w:divBdr>
              <w:divsChild>
                <w:div w:id="926696743">
                  <w:marLeft w:val="0"/>
                  <w:marRight w:val="0"/>
                  <w:marTop w:val="0"/>
                  <w:marBottom w:val="0"/>
                  <w:divBdr>
                    <w:top w:val="none" w:sz="0" w:space="0" w:color="auto"/>
                    <w:left w:val="none" w:sz="0" w:space="0" w:color="auto"/>
                    <w:bottom w:val="none" w:sz="0" w:space="0" w:color="auto"/>
                    <w:right w:val="none" w:sz="0" w:space="0" w:color="auto"/>
                  </w:divBdr>
                </w:div>
              </w:divsChild>
            </w:div>
            <w:div w:id="870149852">
              <w:marLeft w:val="0"/>
              <w:marRight w:val="0"/>
              <w:marTop w:val="0"/>
              <w:marBottom w:val="0"/>
              <w:divBdr>
                <w:top w:val="none" w:sz="0" w:space="0" w:color="auto"/>
                <w:left w:val="none" w:sz="0" w:space="0" w:color="auto"/>
                <w:bottom w:val="none" w:sz="0" w:space="0" w:color="auto"/>
                <w:right w:val="none" w:sz="0" w:space="0" w:color="auto"/>
              </w:divBdr>
              <w:divsChild>
                <w:div w:id="1545555755">
                  <w:marLeft w:val="0"/>
                  <w:marRight w:val="0"/>
                  <w:marTop w:val="0"/>
                  <w:marBottom w:val="0"/>
                  <w:divBdr>
                    <w:top w:val="none" w:sz="0" w:space="0" w:color="auto"/>
                    <w:left w:val="none" w:sz="0" w:space="0" w:color="auto"/>
                    <w:bottom w:val="none" w:sz="0" w:space="0" w:color="auto"/>
                    <w:right w:val="none" w:sz="0" w:space="0" w:color="auto"/>
                  </w:divBdr>
                </w:div>
              </w:divsChild>
            </w:div>
            <w:div w:id="819465231">
              <w:marLeft w:val="0"/>
              <w:marRight w:val="0"/>
              <w:marTop w:val="0"/>
              <w:marBottom w:val="0"/>
              <w:divBdr>
                <w:top w:val="none" w:sz="0" w:space="0" w:color="auto"/>
                <w:left w:val="none" w:sz="0" w:space="0" w:color="auto"/>
                <w:bottom w:val="none" w:sz="0" w:space="0" w:color="auto"/>
                <w:right w:val="none" w:sz="0" w:space="0" w:color="auto"/>
              </w:divBdr>
              <w:divsChild>
                <w:div w:id="442387823">
                  <w:marLeft w:val="0"/>
                  <w:marRight w:val="0"/>
                  <w:marTop w:val="0"/>
                  <w:marBottom w:val="0"/>
                  <w:divBdr>
                    <w:top w:val="none" w:sz="0" w:space="0" w:color="auto"/>
                    <w:left w:val="none" w:sz="0" w:space="0" w:color="auto"/>
                    <w:bottom w:val="none" w:sz="0" w:space="0" w:color="auto"/>
                    <w:right w:val="none" w:sz="0" w:space="0" w:color="auto"/>
                  </w:divBdr>
                </w:div>
              </w:divsChild>
            </w:div>
            <w:div w:id="1679233285">
              <w:marLeft w:val="0"/>
              <w:marRight w:val="0"/>
              <w:marTop w:val="0"/>
              <w:marBottom w:val="0"/>
              <w:divBdr>
                <w:top w:val="none" w:sz="0" w:space="0" w:color="auto"/>
                <w:left w:val="none" w:sz="0" w:space="0" w:color="auto"/>
                <w:bottom w:val="none" w:sz="0" w:space="0" w:color="auto"/>
                <w:right w:val="none" w:sz="0" w:space="0" w:color="auto"/>
              </w:divBdr>
              <w:divsChild>
                <w:div w:id="395207723">
                  <w:marLeft w:val="0"/>
                  <w:marRight w:val="0"/>
                  <w:marTop w:val="0"/>
                  <w:marBottom w:val="0"/>
                  <w:divBdr>
                    <w:top w:val="none" w:sz="0" w:space="0" w:color="auto"/>
                    <w:left w:val="none" w:sz="0" w:space="0" w:color="auto"/>
                    <w:bottom w:val="none" w:sz="0" w:space="0" w:color="auto"/>
                    <w:right w:val="none" w:sz="0" w:space="0" w:color="auto"/>
                  </w:divBdr>
                </w:div>
              </w:divsChild>
            </w:div>
            <w:div w:id="2139375590">
              <w:marLeft w:val="0"/>
              <w:marRight w:val="0"/>
              <w:marTop w:val="0"/>
              <w:marBottom w:val="0"/>
              <w:divBdr>
                <w:top w:val="none" w:sz="0" w:space="0" w:color="auto"/>
                <w:left w:val="none" w:sz="0" w:space="0" w:color="auto"/>
                <w:bottom w:val="none" w:sz="0" w:space="0" w:color="auto"/>
                <w:right w:val="none" w:sz="0" w:space="0" w:color="auto"/>
              </w:divBdr>
              <w:divsChild>
                <w:div w:id="35353268">
                  <w:marLeft w:val="0"/>
                  <w:marRight w:val="0"/>
                  <w:marTop w:val="0"/>
                  <w:marBottom w:val="0"/>
                  <w:divBdr>
                    <w:top w:val="none" w:sz="0" w:space="0" w:color="auto"/>
                    <w:left w:val="none" w:sz="0" w:space="0" w:color="auto"/>
                    <w:bottom w:val="none" w:sz="0" w:space="0" w:color="auto"/>
                    <w:right w:val="none" w:sz="0" w:space="0" w:color="auto"/>
                  </w:divBdr>
                </w:div>
              </w:divsChild>
            </w:div>
            <w:div w:id="328364196">
              <w:marLeft w:val="0"/>
              <w:marRight w:val="0"/>
              <w:marTop w:val="0"/>
              <w:marBottom w:val="0"/>
              <w:divBdr>
                <w:top w:val="none" w:sz="0" w:space="0" w:color="auto"/>
                <w:left w:val="none" w:sz="0" w:space="0" w:color="auto"/>
                <w:bottom w:val="none" w:sz="0" w:space="0" w:color="auto"/>
                <w:right w:val="none" w:sz="0" w:space="0" w:color="auto"/>
              </w:divBdr>
              <w:divsChild>
                <w:div w:id="1708526330">
                  <w:marLeft w:val="0"/>
                  <w:marRight w:val="0"/>
                  <w:marTop w:val="0"/>
                  <w:marBottom w:val="0"/>
                  <w:divBdr>
                    <w:top w:val="none" w:sz="0" w:space="0" w:color="auto"/>
                    <w:left w:val="none" w:sz="0" w:space="0" w:color="auto"/>
                    <w:bottom w:val="none" w:sz="0" w:space="0" w:color="auto"/>
                    <w:right w:val="none" w:sz="0" w:space="0" w:color="auto"/>
                  </w:divBdr>
                </w:div>
              </w:divsChild>
            </w:div>
            <w:div w:id="1118455608">
              <w:marLeft w:val="0"/>
              <w:marRight w:val="0"/>
              <w:marTop w:val="0"/>
              <w:marBottom w:val="0"/>
              <w:divBdr>
                <w:top w:val="none" w:sz="0" w:space="0" w:color="auto"/>
                <w:left w:val="none" w:sz="0" w:space="0" w:color="auto"/>
                <w:bottom w:val="none" w:sz="0" w:space="0" w:color="auto"/>
                <w:right w:val="none" w:sz="0" w:space="0" w:color="auto"/>
              </w:divBdr>
              <w:divsChild>
                <w:div w:id="1753891736">
                  <w:marLeft w:val="0"/>
                  <w:marRight w:val="0"/>
                  <w:marTop w:val="0"/>
                  <w:marBottom w:val="0"/>
                  <w:divBdr>
                    <w:top w:val="none" w:sz="0" w:space="0" w:color="auto"/>
                    <w:left w:val="none" w:sz="0" w:space="0" w:color="auto"/>
                    <w:bottom w:val="none" w:sz="0" w:space="0" w:color="auto"/>
                    <w:right w:val="none" w:sz="0" w:space="0" w:color="auto"/>
                  </w:divBdr>
                </w:div>
              </w:divsChild>
            </w:div>
            <w:div w:id="577131218">
              <w:marLeft w:val="0"/>
              <w:marRight w:val="0"/>
              <w:marTop w:val="0"/>
              <w:marBottom w:val="0"/>
              <w:divBdr>
                <w:top w:val="none" w:sz="0" w:space="0" w:color="auto"/>
                <w:left w:val="none" w:sz="0" w:space="0" w:color="auto"/>
                <w:bottom w:val="none" w:sz="0" w:space="0" w:color="auto"/>
                <w:right w:val="none" w:sz="0" w:space="0" w:color="auto"/>
              </w:divBdr>
              <w:divsChild>
                <w:div w:id="1203858037">
                  <w:marLeft w:val="0"/>
                  <w:marRight w:val="0"/>
                  <w:marTop w:val="0"/>
                  <w:marBottom w:val="0"/>
                  <w:divBdr>
                    <w:top w:val="none" w:sz="0" w:space="0" w:color="auto"/>
                    <w:left w:val="none" w:sz="0" w:space="0" w:color="auto"/>
                    <w:bottom w:val="none" w:sz="0" w:space="0" w:color="auto"/>
                    <w:right w:val="none" w:sz="0" w:space="0" w:color="auto"/>
                  </w:divBdr>
                </w:div>
              </w:divsChild>
            </w:div>
            <w:div w:id="132524809">
              <w:marLeft w:val="0"/>
              <w:marRight w:val="0"/>
              <w:marTop w:val="0"/>
              <w:marBottom w:val="0"/>
              <w:divBdr>
                <w:top w:val="none" w:sz="0" w:space="0" w:color="auto"/>
                <w:left w:val="none" w:sz="0" w:space="0" w:color="auto"/>
                <w:bottom w:val="none" w:sz="0" w:space="0" w:color="auto"/>
                <w:right w:val="none" w:sz="0" w:space="0" w:color="auto"/>
              </w:divBdr>
              <w:divsChild>
                <w:div w:id="1347244455">
                  <w:marLeft w:val="0"/>
                  <w:marRight w:val="0"/>
                  <w:marTop w:val="0"/>
                  <w:marBottom w:val="0"/>
                  <w:divBdr>
                    <w:top w:val="none" w:sz="0" w:space="0" w:color="auto"/>
                    <w:left w:val="none" w:sz="0" w:space="0" w:color="auto"/>
                    <w:bottom w:val="none" w:sz="0" w:space="0" w:color="auto"/>
                    <w:right w:val="none" w:sz="0" w:space="0" w:color="auto"/>
                  </w:divBdr>
                </w:div>
              </w:divsChild>
            </w:div>
            <w:div w:id="1607421682">
              <w:marLeft w:val="0"/>
              <w:marRight w:val="0"/>
              <w:marTop w:val="0"/>
              <w:marBottom w:val="0"/>
              <w:divBdr>
                <w:top w:val="none" w:sz="0" w:space="0" w:color="auto"/>
                <w:left w:val="none" w:sz="0" w:space="0" w:color="auto"/>
                <w:bottom w:val="none" w:sz="0" w:space="0" w:color="auto"/>
                <w:right w:val="none" w:sz="0" w:space="0" w:color="auto"/>
              </w:divBdr>
              <w:divsChild>
                <w:div w:id="2131435424">
                  <w:marLeft w:val="0"/>
                  <w:marRight w:val="0"/>
                  <w:marTop w:val="0"/>
                  <w:marBottom w:val="0"/>
                  <w:divBdr>
                    <w:top w:val="none" w:sz="0" w:space="0" w:color="auto"/>
                    <w:left w:val="none" w:sz="0" w:space="0" w:color="auto"/>
                    <w:bottom w:val="none" w:sz="0" w:space="0" w:color="auto"/>
                    <w:right w:val="none" w:sz="0" w:space="0" w:color="auto"/>
                  </w:divBdr>
                </w:div>
              </w:divsChild>
            </w:div>
            <w:div w:id="644895524">
              <w:marLeft w:val="0"/>
              <w:marRight w:val="0"/>
              <w:marTop w:val="0"/>
              <w:marBottom w:val="0"/>
              <w:divBdr>
                <w:top w:val="none" w:sz="0" w:space="0" w:color="auto"/>
                <w:left w:val="none" w:sz="0" w:space="0" w:color="auto"/>
                <w:bottom w:val="none" w:sz="0" w:space="0" w:color="auto"/>
                <w:right w:val="none" w:sz="0" w:space="0" w:color="auto"/>
              </w:divBdr>
              <w:divsChild>
                <w:div w:id="1082991099">
                  <w:marLeft w:val="0"/>
                  <w:marRight w:val="0"/>
                  <w:marTop w:val="0"/>
                  <w:marBottom w:val="0"/>
                  <w:divBdr>
                    <w:top w:val="none" w:sz="0" w:space="0" w:color="auto"/>
                    <w:left w:val="none" w:sz="0" w:space="0" w:color="auto"/>
                    <w:bottom w:val="none" w:sz="0" w:space="0" w:color="auto"/>
                    <w:right w:val="none" w:sz="0" w:space="0" w:color="auto"/>
                  </w:divBdr>
                </w:div>
              </w:divsChild>
            </w:div>
            <w:div w:id="498884883">
              <w:marLeft w:val="0"/>
              <w:marRight w:val="0"/>
              <w:marTop w:val="0"/>
              <w:marBottom w:val="0"/>
              <w:divBdr>
                <w:top w:val="none" w:sz="0" w:space="0" w:color="auto"/>
                <w:left w:val="none" w:sz="0" w:space="0" w:color="auto"/>
                <w:bottom w:val="none" w:sz="0" w:space="0" w:color="auto"/>
                <w:right w:val="none" w:sz="0" w:space="0" w:color="auto"/>
              </w:divBdr>
              <w:divsChild>
                <w:div w:id="611597374">
                  <w:marLeft w:val="0"/>
                  <w:marRight w:val="0"/>
                  <w:marTop w:val="0"/>
                  <w:marBottom w:val="0"/>
                  <w:divBdr>
                    <w:top w:val="none" w:sz="0" w:space="0" w:color="auto"/>
                    <w:left w:val="none" w:sz="0" w:space="0" w:color="auto"/>
                    <w:bottom w:val="none" w:sz="0" w:space="0" w:color="auto"/>
                    <w:right w:val="none" w:sz="0" w:space="0" w:color="auto"/>
                  </w:divBdr>
                </w:div>
              </w:divsChild>
            </w:div>
            <w:div w:id="338893025">
              <w:marLeft w:val="0"/>
              <w:marRight w:val="0"/>
              <w:marTop w:val="0"/>
              <w:marBottom w:val="0"/>
              <w:divBdr>
                <w:top w:val="none" w:sz="0" w:space="0" w:color="auto"/>
                <w:left w:val="none" w:sz="0" w:space="0" w:color="auto"/>
                <w:bottom w:val="none" w:sz="0" w:space="0" w:color="auto"/>
                <w:right w:val="none" w:sz="0" w:space="0" w:color="auto"/>
              </w:divBdr>
              <w:divsChild>
                <w:div w:id="1104765913">
                  <w:marLeft w:val="0"/>
                  <w:marRight w:val="0"/>
                  <w:marTop w:val="0"/>
                  <w:marBottom w:val="0"/>
                  <w:divBdr>
                    <w:top w:val="none" w:sz="0" w:space="0" w:color="auto"/>
                    <w:left w:val="none" w:sz="0" w:space="0" w:color="auto"/>
                    <w:bottom w:val="none" w:sz="0" w:space="0" w:color="auto"/>
                    <w:right w:val="none" w:sz="0" w:space="0" w:color="auto"/>
                  </w:divBdr>
                </w:div>
              </w:divsChild>
            </w:div>
            <w:div w:id="324556358">
              <w:marLeft w:val="0"/>
              <w:marRight w:val="0"/>
              <w:marTop w:val="0"/>
              <w:marBottom w:val="0"/>
              <w:divBdr>
                <w:top w:val="none" w:sz="0" w:space="0" w:color="auto"/>
                <w:left w:val="none" w:sz="0" w:space="0" w:color="auto"/>
                <w:bottom w:val="none" w:sz="0" w:space="0" w:color="auto"/>
                <w:right w:val="none" w:sz="0" w:space="0" w:color="auto"/>
              </w:divBdr>
              <w:divsChild>
                <w:div w:id="286088069">
                  <w:marLeft w:val="0"/>
                  <w:marRight w:val="0"/>
                  <w:marTop w:val="0"/>
                  <w:marBottom w:val="0"/>
                  <w:divBdr>
                    <w:top w:val="none" w:sz="0" w:space="0" w:color="auto"/>
                    <w:left w:val="none" w:sz="0" w:space="0" w:color="auto"/>
                    <w:bottom w:val="none" w:sz="0" w:space="0" w:color="auto"/>
                    <w:right w:val="none" w:sz="0" w:space="0" w:color="auto"/>
                  </w:divBdr>
                </w:div>
              </w:divsChild>
            </w:div>
            <w:div w:id="318117103">
              <w:marLeft w:val="0"/>
              <w:marRight w:val="0"/>
              <w:marTop w:val="0"/>
              <w:marBottom w:val="0"/>
              <w:divBdr>
                <w:top w:val="none" w:sz="0" w:space="0" w:color="auto"/>
                <w:left w:val="none" w:sz="0" w:space="0" w:color="auto"/>
                <w:bottom w:val="none" w:sz="0" w:space="0" w:color="auto"/>
                <w:right w:val="none" w:sz="0" w:space="0" w:color="auto"/>
              </w:divBdr>
              <w:divsChild>
                <w:div w:id="1361929140">
                  <w:marLeft w:val="0"/>
                  <w:marRight w:val="0"/>
                  <w:marTop w:val="0"/>
                  <w:marBottom w:val="0"/>
                  <w:divBdr>
                    <w:top w:val="none" w:sz="0" w:space="0" w:color="auto"/>
                    <w:left w:val="none" w:sz="0" w:space="0" w:color="auto"/>
                    <w:bottom w:val="none" w:sz="0" w:space="0" w:color="auto"/>
                    <w:right w:val="none" w:sz="0" w:space="0" w:color="auto"/>
                  </w:divBdr>
                </w:div>
              </w:divsChild>
            </w:div>
            <w:div w:id="1752776287">
              <w:marLeft w:val="0"/>
              <w:marRight w:val="0"/>
              <w:marTop w:val="0"/>
              <w:marBottom w:val="0"/>
              <w:divBdr>
                <w:top w:val="none" w:sz="0" w:space="0" w:color="auto"/>
                <w:left w:val="none" w:sz="0" w:space="0" w:color="auto"/>
                <w:bottom w:val="none" w:sz="0" w:space="0" w:color="auto"/>
                <w:right w:val="none" w:sz="0" w:space="0" w:color="auto"/>
              </w:divBdr>
              <w:divsChild>
                <w:div w:id="796025278">
                  <w:marLeft w:val="0"/>
                  <w:marRight w:val="0"/>
                  <w:marTop w:val="0"/>
                  <w:marBottom w:val="0"/>
                  <w:divBdr>
                    <w:top w:val="none" w:sz="0" w:space="0" w:color="auto"/>
                    <w:left w:val="none" w:sz="0" w:space="0" w:color="auto"/>
                    <w:bottom w:val="none" w:sz="0" w:space="0" w:color="auto"/>
                    <w:right w:val="none" w:sz="0" w:space="0" w:color="auto"/>
                  </w:divBdr>
                </w:div>
              </w:divsChild>
            </w:div>
            <w:div w:id="2061898145">
              <w:marLeft w:val="0"/>
              <w:marRight w:val="0"/>
              <w:marTop w:val="0"/>
              <w:marBottom w:val="0"/>
              <w:divBdr>
                <w:top w:val="none" w:sz="0" w:space="0" w:color="auto"/>
                <w:left w:val="none" w:sz="0" w:space="0" w:color="auto"/>
                <w:bottom w:val="none" w:sz="0" w:space="0" w:color="auto"/>
                <w:right w:val="none" w:sz="0" w:space="0" w:color="auto"/>
              </w:divBdr>
              <w:divsChild>
                <w:div w:id="1293053059">
                  <w:marLeft w:val="0"/>
                  <w:marRight w:val="0"/>
                  <w:marTop w:val="0"/>
                  <w:marBottom w:val="0"/>
                  <w:divBdr>
                    <w:top w:val="none" w:sz="0" w:space="0" w:color="auto"/>
                    <w:left w:val="none" w:sz="0" w:space="0" w:color="auto"/>
                    <w:bottom w:val="none" w:sz="0" w:space="0" w:color="auto"/>
                    <w:right w:val="none" w:sz="0" w:space="0" w:color="auto"/>
                  </w:divBdr>
                </w:div>
              </w:divsChild>
            </w:div>
            <w:div w:id="780148662">
              <w:marLeft w:val="0"/>
              <w:marRight w:val="0"/>
              <w:marTop w:val="0"/>
              <w:marBottom w:val="0"/>
              <w:divBdr>
                <w:top w:val="none" w:sz="0" w:space="0" w:color="auto"/>
                <w:left w:val="none" w:sz="0" w:space="0" w:color="auto"/>
                <w:bottom w:val="none" w:sz="0" w:space="0" w:color="auto"/>
                <w:right w:val="none" w:sz="0" w:space="0" w:color="auto"/>
              </w:divBdr>
              <w:divsChild>
                <w:div w:id="1568614190">
                  <w:marLeft w:val="0"/>
                  <w:marRight w:val="0"/>
                  <w:marTop w:val="0"/>
                  <w:marBottom w:val="0"/>
                  <w:divBdr>
                    <w:top w:val="none" w:sz="0" w:space="0" w:color="auto"/>
                    <w:left w:val="none" w:sz="0" w:space="0" w:color="auto"/>
                    <w:bottom w:val="none" w:sz="0" w:space="0" w:color="auto"/>
                    <w:right w:val="none" w:sz="0" w:space="0" w:color="auto"/>
                  </w:divBdr>
                </w:div>
              </w:divsChild>
            </w:div>
            <w:div w:id="2014645813">
              <w:marLeft w:val="0"/>
              <w:marRight w:val="0"/>
              <w:marTop w:val="0"/>
              <w:marBottom w:val="0"/>
              <w:divBdr>
                <w:top w:val="none" w:sz="0" w:space="0" w:color="auto"/>
                <w:left w:val="none" w:sz="0" w:space="0" w:color="auto"/>
                <w:bottom w:val="none" w:sz="0" w:space="0" w:color="auto"/>
                <w:right w:val="none" w:sz="0" w:space="0" w:color="auto"/>
              </w:divBdr>
              <w:divsChild>
                <w:div w:id="534970785">
                  <w:marLeft w:val="0"/>
                  <w:marRight w:val="0"/>
                  <w:marTop w:val="0"/>
                  <w:marBottom w:val="0"/>
                  <w:divBdr>
                    <w:top w:val="none" w:sz="0" w:space="0" w:color="auto"/>
                    <w:left w:val="none" w:sz="0" w:space="0" w:color="auto"/>
                    <w:bottom w:val="none" w:sz="0" w:space="0" w:color="auto"/>
                    <w:right w:val="none" w:sz="0" w:space="0" w:color="auto"/>
                  </w:divBdr>
                </w:div>
              </w:divsChild>
            </w:div>
            <w:div w:id="1244948901">
              <w:marLeft w:val="0"/>
              <w:marRight w:val="0"/>
              <w:marTop w:val="0"/>
              <w:marBottom w:val="0"/>
              <w:divBdr>
                <w:top w:val="none" w:sz="0" w:space="0" w:color="auto"/>
                <w:left w:val="none" w:sz="0" w:space="0" w:color="auto"/>
                <w:bottom w:val="none" w:sz="0" w:space="0" w:color="auto"/>
                <w:right w:val="none" w:sz="0" w:space="0" w:color="auto"/>
              </w:divBdr>
              <w:divsChild>
                <w:div w:id="253560454">
                  <w:marLeft w:val="0"/>
                  <w:marRight w:val="0"/>
                  <w:marTop w:val="0"/>
                  <w:marBottom w:val="0"/>
                  <w:divBdr>
                    <w:top w:val="none" w:sz="0" w:space="0" w:color="auto"/>
                    <w:left w:val="none" w:sz="0" w:space="0" w:color="auto"/>
                    <w:bottom w:val="none" w:sz="0" w:space="0" w:color="auto"/>
                    <w:right w:val="none" w:sz="0" w:space="0" w:color="auto"/>
                  </w:divBdr>
                </w:div>
              </w:divsChild>
            </w:div>
            <w:div w:id="1326281999">
              <w:marLeft w:val="0"/>
              <w:marRight w:val="0"/>
              <w:marTop w:val="0"/>
              <w:marBottom w:val="0"/>
              <w:divBdr>
                <w:top w:val="none" w:sz="0" w:space="0" w:color="auto"/>
                <w:left w:val="none" w:sz="0" w:space="0" w:color="auto"/>
                <w:bottom w:val="none" w:sz="0" w:space="0" w:color="auto"/>
                <w:right w:val="none" w:sz="0" w:space="0" w:color="auto"/>
              </w:divBdr>
              <w:divsChild>
                <w:div w:id="283464218">
                  <w:marLeft w:val="0"/>
                  <w:marRight w:val="0"/>
                  <w:marTop w:val="0"/>
                  <w:marBottom w:val="0"/>
                  <w:divBdr>
                    <w:top w:val="none" w:sz="0" w:space="0" w:color="auto"/>
                    <w:left w:val="none" w:sz="0" w:space="0" w:color="auto"/>
                    <w:bottom w:val="none" w:sz="0" w:space="0" w:color="auto"/>
                    <w:right w:val="none" w:sz="0" w:space="0" w:color="auto"/>
                  </w:divBdr>
                </w:div>
              </w:divsChild>
            </w:div>
            <w:div w:id="1859658403">
              <w:marLeft w:val="0"/>
              <w:marRight w:val="0"/>
              <w:marTop w:val="0"/>
              <w:marBottom w:val="0"/>
              <w:divBdr>
                <w:top w:val="none" w:sz="0" w:space="0" w:color="auto"/>
                <w:left w:val="none" w:sz="0" w:space="0" w:color="auto"/>
                <w:bottom w:val="none" w:sz="0" w:space="0" w:color="auto"/>
                <w:right w:val="none" w:sz="0" w:space="0" w:color="auto"/>
              </w:divBdr>
              <w:divsChild>
                <w:div w:id="1856772070">
                  <w:marLeft w:val="0"/>
                  <w:marRight w:val="0"/>
                  <w:marTop w:val="0"/>
                  <w:marBottom w:val="0"/>
                  <w:divBdr>
                    <w:top w:val="none" w:sz="0" w:space="0" w:color="auto"/>
                    <w:left w:val="none" w:sz="0" w:space="0" w:color="auto"/>
                    <w:bottom w:val="none" w:sz="0" w:space="0" w:color="auto"/>
                    <w:right w:val="none" w:sz="0" w:space="0" w:color="auto"/>
                  </w:divBdr>
                </w:div>
              </w:divsChild>
            </w:div>
            <w:div w:id="28409780">
              <w:marLeft w:val="0"/>
              <w:marRight w:val="0"/>
              <w:marTop w:val="0"/>
              <w:marBottom w:val="0"/>
              <w:divBdr>
                <w:top w:val="none" w:sz="0" w:space="0" w:color="auto"/>
                <w:left w:val="none" w:sz="0" w:space="0" w:color="auto"/>
                <w:bottom w:val="none" w:sz="0" w:space="0" w:color="auto"/>
                <w:right w:val="none" w:sz="0" w:space="0" w:color="auto"/>
              </w:divBdr>
              <w:divsChild>
                <w:div w:id="1437866259">
                  <w:marLeft w:val="0"/>
                  <w:marRight w:val="0"/>
                  <w:marTop w:val="0"/>
                  <w:marBottom w:val="0"/>
                  <w:divBdr>
                    <w:top w:val="none" w:sz="0" w:space="0" w:color="auto"/>
                    <w:left w:val="none" w:sz="0" w:space="0" w:color="auto"/>
                    <w:bottom w:val="none" w:sz="0" w:space="0" w:color="auto"/>
                    <w:right w:val="none" w:sz="0" w:space="0" w:color="auto"/>
                  </w:divBdr>
                </w:div>
              </w:divsChild>
            </w:div>
            <w:div w:id="1318417459">
              <w:marLeft w:val="0"/>
              <w:marRight w:val="0"/>
              <w:marTop w:val="0"/>
              <w:marBottom w:val="0"/>
              <w:divBdr>
                <w:top w:val="none" w:sz="0" w:space="0" w:color="auto"/>
                <w:left w:val="none" w:sz="0" w:space="0" w:color="auto"/>
                <w:bottom w:val="none" w:sz="0" w:space="0" w:color="auto"/>
                <w:right w:val="none" w:sz="0" w:space="0" w:color="auto"/>
              </w:divBdr>
              <w:divsChild>
                <w:div w:id="1526867085">
                  <w:marLeft w:val="0"/>
                  <w:marRight w:val="0"/>
                  <w:marTop w:val="0"/>
                  <w:marBottom w:val="0"/>
                  <w:divBdr>
                    <w:top w:val="none" w:sz="0" w:space="0" w:color="auto"/>
                    <w:left w:val="none" w:sz="0" w:space="0" w:color="auto"/>
                    <w:bottom w:val="none" w:sz="0" w:space="0" w:color="auto"/>
                    <w:right w:val="none" w:sz="0" w:space="0" w:color="auto"/>
                  </w:divBdr>
                </w:div>
              </w:divsChild>
            </w:div>
            <w:div w:id="1078595577">
              <w:marLeft w:val="0"/>
              <w:marRight w:val="0"/>
              <w:marTop w:val="0"/>
              <w:marBottom w:val="0"/>
              <w:divBdr>
                <w:top w:val="none" w:sz="0" w:space="0" w:color="auto"/>
                <w:left w:val="none" w:sz="0" w:space="0" w:color="auto"/>
                <w:bottom w:val="none" w:sz="0" w:space="0" w:color="auto"/>
                <w:right w:val="none" w:sz="0" w:space="0" w:color="auto"/>
              </w:divBdr>
              <w:divsChild>
                <w:div w:id="1817599314">
                  <w:marLeft w:val="0"/>
                  <w:marRight w:val="0"/>
                  <w:marTop w:val="0"/>
                  <w:marBottom w:val="0"/>
                  <w:divBdr>
                    <w:top w:val="none" w:sz="0" w:space="0" w:color="auto"/>
                    <w:left w:val="none" w:sz="0" w:space="0" w:color="auto"/>
                    <w:bottom w:val="none" w:sz="0" w:space="0" w:color="auto"/>
                    <w:right w:val="none" w:sz="0" w:space="0" w:color="auto"/>
                  </w:divBdr>
                </w:div>
              </w:divsChild>
            </w:div>
            <w:div w:id="200630898">
              <w:marLeft w:val="0"/>
              <w:marRight w:val="0"/>
              <w:marTop w:val="0"/>
              <w:marBottom w:val="0"/>
              <w:divBdr>
                <w:top w:val="none" w:sz="0" w:space="0" w:color="auto"/>
                <w:left w:val="none" w:sz="0" w:space="0" w:color="auto"/>
                <w:bottom w:val="none" w:sz="0" w:space="0" w:color="auto"/>
                <w:right w:val="none" w:sz="0" w:space="0" w:color="auto"/>
              </w:divBdr>
              <w:divsChild>
                <w:div w:id="1511869736">
                  <w:marLeft w:val="0"/>
                  <w:marRight w:val="0"/>
                  <w:marTop w:val="0"/>
                  <w:marBottom w:val="0"/>
                  <w:divBdr>
                    <w:top w:val="none" w:sz="0" w:space="0" w:color="auto"/>
                    <w:left w:val="none" w:sz="0" w:space="0" w:color="auto"/>
                    <w:bottom w:val="none" w:sz="0" w:space="0" w:color="auto"/>
                    <w:right w:val="none" w:sz="0" w:space="0" w:color="auto"/>
                  </w:divBdr>
                </w:div>
              </w:divsChild>
            </w:div>
            <w:div w:id="740950790">
              <w:marLeft w:val="0"/>
              <w:marRight w:val="0"/>
              <w:marTop w:val="0"/>
              <w:marBottom w:val="0"/>
              <w:divBdr>
                <w:top w:val="none" w:sz="0" w:space="0" w:color="auto"/>
                <w:left w:val="none" w:sz="0" w:space="0" w:color="auto"/>
                <w:bottom w:val="none" w:sz="0" w:space="0" w:color="auto"/>
                <w:right w:val="none" w:sz="0" w:space="0" w:color="auto"/>
              </w:divBdr>
              <w:divsChild>
                <w:div w:id="1325546851">
                  <w:marLeft w:val="0"/>
                  <w:marRight w:val="0"/>
                  <w:marTop w:val="0"/>
                  <w:marBottom w:val="0"/>
                  <w:divBdr>
                    <w:top w:val="none" w:sz="0" w:space="0" w:color="auto"/>
                    <w:left w:val="none" w:sz="0" w:space="0" w:color="auto"/>
                    <w:bottom w:val="none" w:sz="0" w:space="0" w:color="auto"/>
                    <w:right w:val="none" w:sz="0" w:space="0" w:color="auto"/>
                  </w:divBdr>
                </w:div>
              </w:divsChild>
            </w:div>
            <w:div w:id="351155687">
              <w:marLeft w:val="0"/>
              <w:marRight w:val="0"/>
              <w:marTop w:val="0"/>
              <w:marBottom w:val="0"/>
              <w:divBdr>
                <w:top w:val="none" w:sz="0" w:space="0" w:color="auto"/>
                <w:left w:val="none" w:sz="0" w:space="0" w:color="auto"/>
                <w:bottom w:val="none" w:sz="0" w:space="0" w:color="auto"/>
                <w:right w:val="none" w:sz="0" w:space="0" w:color="auto"/>
              </w:divBdr>
              <w:divsChild>
                <w:div w:id="192108991">
                  <w:marLeft w:val="0"/>
                  <w:marRight w:val="0"/>
                  <w:marTop w:val="0"/>
                  <w:marBottom w:val="0"/>
                  <w:divBdr>
                    <w:top w:val="none" w:sz="0" w:space="0" w:color="auto"/>
                    <w:left w:val="none" w:sz="0" w:space="0" w:color="auto"/>
                    <w:bottom w:val="none" w:sz="0" w:space="0" w:color="auto"/>
                    <w:right w:val="none" w:sz="0" w:space="0" w:color="auto"/>
                  </w:divBdr>
                </w:div>
              </w:divsChild>
            </w:div>
            <w:div w:id="2038850720">
              <w:marLeft w:val="0"/>
              <w:marRight w:val="0"/>
              <w:marTop w:val="0"/>
              <w:marBottom w:val="0"/>
              <w:divBdr>
                <w:top w:val="none" w:sz="0" w:space="0" w:color="auto"/>
                <w:left w:val="none" w:sz="0" w:space="0" w:color="auto"/>
                <w:bottom w:val="none" w:sz="0" w:space="0" w:color="auto"/>
                <w:right w:val="none" w:sz="0" w:space="0" w:color="auto"/>
              </w:divBdr>
              <w:divsChild>
                <w:div w:id="2131047557">
                  <w:marLeft w:val="0"/>
                  <w:marRight w:val="0"/>
                  <w:marTop w:val="0"/>
                  <w:marBottom w:val="0"/>
                  <w:divBdr>
                    <w:top w:val="none" w:sz="0" w:space="0" w:color="auto"/>
                    <w:left w:val="none" w:sz="0" w:space="0" w:color="auto"/>
                    <w:bottom w:val="none" w:sz="0" w:space="0" w:color="auto"/>
                    <w:right w:val="none" w:sz="0" w:space="0" w:color="auto"/>
                  </w:divBdr>
                </w:div>
              </w:divsChild>
            </w:div>
            <w:div w:id="1267154220">
              <w:marLeft w:val="0"/>
              <w:marRight w:val="0"/>
              <w:marTop w:val="0"/>
              <w:marBottom w:val="0"/>
              <w:divBdr>
                <w:top w:val="none" w:sz="0" w:space="0" w:color="auto"/>
                <w:left w:val="none" w:sz="0" w:space="0" w:color="auto"/>
                <w:bottom w:val="none" w:sz="0" w:space="0" w:color="auto"/>
                <w:right w:val="none" w:sz="0" w:space="0" w:color="auto"/>
              </w:divBdr>
              <w:divsChild>
                <w:div w:id="172637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195259">
      <w:bodyDiv w:val="1"/>
      <w:marLeft w:val="0"/>
      <w:marRight w:val="0"/>
      <w:marTop w:val="0"/>
      <w:marBottom w:val="0"/>
      <w:divBdr>
        <w:top w:val="none" w:sz="0" w:space="0" w:color="auto"/>
        <w:left w:val="none" w:sz="0" w:space="0" w:color="auto"/>
        <w:bottom w:val="none" w:sz="0" w:space="0" w:color="auto"/>
        <w:right w:val="none" w:sz="0" w:space="0" w:color="auto"/>
      </w:divBdr>
    </w:div>
    <w:div w:id="1580558041">
      <w:bodyDiv w:val="1"/>
      <w:marLeft w:val="0"/>
      <w:marRight w:val="0"/>
      <w:marTop w:val="0"/>
      <w:marBottom w:val="0"/>
      <w:divBdr>
        <w:top w:val="none" w:sz="0" w:space="0" w:color="auto"/>
        <w:left w:val="none" w:sz="0" w:space="0" w:color="auto"/>
        <w:bottom w:val="none" w:sz="0" w:space="0" w:color="auto"/>
        <w:right w:val="none" w:sz="0" w:space="0" w:color="auto"/>
      </w:divBdr>
    </w:div>
    <w:div w:id="1583174634">
      <w:bodyDiv w:val="1"/>
      <w:marLeft w:val="0"/>
      <w:marRight w:val="0"/>
      <w:marTop w:val="0"/>
      <w:marBottom w:val="0"/>
      <w:divBdr>
        <w:top w:val="none" w:sz="0" w:space="0" w:color="auto"/>
        <w:left w:val="none" w:sz="0" w:space="0" w:color="auto"/>
        <w:bottom w:val="none" w:sz="0" w:space="0" w:color="auto"/>
        <w:right w:val="none" w:sz="0" w:space="0" w:color="auto"/>
      </w:divBdr>
    </w:div>
    <w:div w:id="1596014684">
      <w:bodyDiv w:val="1"/>
      <w:marLeft w:val="0"/>
      <w:marRight w:val="0"/>
      <w:marTop w:val="0"/>
      <w:marBottom w:val="0"/>
      <w:divBdr>
        <w:top w:val="none" w:sz="0" w:space="0" w:color="auto"/>
        <w:left w:val="none" w:sz="0" w:space="0" w:color="auto"/>
        <w:bottom w:val="none" w:sz="0" w:space="0" w:color="auto"/>
        <w:right w:val="none" w:sz="0" w:space="0" w:color="auto"/>
      </w:divBdr>
    </w:div>
    <w:div w:id="1596816484">
      <w:bodyDiv w:val="1"/>
      <w:marLeft w:val="0"/>
      <w:marRight w:val="0"/>
      <w:marTop w:val="0"/>
      <w:marBottom w:val="0"/>
      <w:divBdr>
        <w:top w:val="none" w:sz="0" w:space="0" w:color="auto"/>
        <w:left w:val="none" w:sz="0" w:space="0" w:color="auto"/>
        <w:bottom w:val="none" w:sz="0" w:space="0" w:color="auto"/>
        <w:right w:val="none" w:sz="0" w:space="0" w:color="auto"/>
      </w:divBdr>
    </w:div>
    <w:div w:id="1601525891">
      <w:bodyDiv w:val="1"/>
      <w:marLeft w:val="0"/>
      <w:marRight w:val="0"/>
      <w:marTop w:val="0"/>
      <w:marBottom w:val="0"/>
      <w:divBdr>
        <w:top w:val="none" w:sz="0" w:space="0" w:color="auto"/>
        <w:left w:val="none" w:sz="0" w:space="0" w:color="auto"/>
        <w:bottom w:val="none" w:sz="0" w:space="0" w:color="auto"/>
        <w:right w:val="none" w:sz="0" w:space="0" w:color="auto"/>
      </w:divBdr>
    </w:div>
    <w:div w:id="1604072742">
      <w:bodyDiv w:val="1"/>
      <w:marLeft w:val="0"/>
      <w:marRight w:val="0"/>
      <w:marTop w:val="0"/>
      <w:marBottom w:val="0"/>
      <w:divBdr>
        <w:top w:val="none" w:sz="0" w:space="0" w:color="auto"/>
        <w:left w:val="none" w:sz="0" w:space="0" w:color="auto"/>
        <w:bottom w:val="none" w:sz="0" w:space="0" w:color="auto"/>
        <w:right w:val="none" w:sz="0" w:space="0" w:color="auto"/>
      </w:divBdr>
    </w:div>
    <w:div w:id="1611623944">
      <w:bodyDiv w:val="1"/>
      <w:marLeft w:val="0"/>
      <w:marRight w:val="0"/>
      <w:marTop w:val="0"/>
      <w:marBottom w:val="0"/>
      <w:divBdr>
        <w:top w:val="none" w:sz="0" w:space="0" w:color="auto"/>
        <w:left w:val="none" w:sz="0" w:space="0" w:color="auto"/>
        <w:bottom w:val="none" w:sz="0" w:space="0" w:color="auto"/>
        <w:right w:val="none" w:sz="0" w:space="0" w:color="auto"/>
      </w:divBdr>
    </w:div>
    <w:div w:id="1612081313">
      <w:bodyDiv w:val="1"/>
      <w:marLeft w:val="0"/>
      <w:marRight w:val="0"/>
      <w:marTop w:val="0"/>
      <w:marBottom w:val="0"/>
      <w:divBdr>
        <w:top w:val="none" w:sz="0" w:space="0" w:color="auto"/>
        <w:left w:val="none" w:sz="0" w:space="0" w:color="auto"/>
        <w:bottom w:val="none" w:sz="0" w:space="0" w:color="auto"/>
        <w:right w:val="none" w:sz="0" w:space="0" w:color="auto"/>
      </w:divBdr>
    </w:div>
    <w:div w:id="1613318027">
      <w:bodyDiv w:val="1"/>
      <w:marLeft w:val="0"/>
      <w:marRight w:val="0"/>
      <w:marTop w:val="0"/>
      <w:marBottom w:val="0"/>
      <w:divBdr>
        <w:top w:val="none" w:sz="0" w:space="0" w:color="auto"/>
        <w:left w:val="none" w:sz="0" w:space="0" w:color="auto"/>
        <w:bottom w:val="none" w:sz="0" w:space="0" w:color="auto"/>
        <w:right w:val="none" w:sz="0" w:space="0" w:color="auto"/>
      </w:divBdr>
    </w:div>
    <w:div w:id="1619029119">
      <w:bodyDiv w:val="1"/>
      <w:marLeft w:val="0"/>
      <w:marRight w:val="0"/>
      <w:marTop w:val="0"/>
      <w:marBottom w:val="0"/>
      <w:divBdr>
        <w:top w:val="none" w:sz="0" w:space="0" w:color="auto"/>
        <w:left w:val="none" w:sz="0" w:space="0" w:color="auto"/>
        <w:bottom w:val="none" w:sz="0" w:space="0" w:color="auto"/>
        <w:right w:val="none" w:sz="0" w:space="0" w:color="auto"/>
      </w:divBdr>
    </w:div>
    <w:div w:id="1621573293">
      <w:bodyDiv w:val="1"/>
      <w:marLeft w:val="0"/>
      <w:marRight w:val="0"/>
      <w:marTop w:val="0"/>
      <w:marBottom w:val="0"/>
      <w:divBdr>
        <w:top w:val="none" w:sz="0" w:space="0" w:color="auto"/>
        <w:left w:val="none" w:sz="0" w:space="0" w:color="auto"/>
        <w:bottom w:val="none" w:sz="0" w:space="0" w:color="auto"/>
        <w:right w:val="none" w:sz="0" w:space="0" w:color="auto"/>
      </w:divBdr>
    </w:div>
    <w:div w:id="1639335713">
      <w:bodyDiv w:val="1"/>
      <w:marLeft w:val="0"/>
      <w:marRight w:val="0"/>
      <w:marTop w:val="0"/>
      <w:marBottom w:val="0"/>
      <w:divBdr>
        <w:top w:val="none" w:sz="0" w:space="0" w:color="auto"/>
        <w:left w:val="none" w:sz="0" w:space="0" w:color="auto"/>
        <w:bottom w:val="none" w:sz="0" w:space="0" w:color="auto"/>
        <w:right w:val="none" w:sz="0" w:space="0" w:color="auto"/>
      </w:divBdr>
    </w:div>
    <w:div w:id="1643005139">
      <w:bodyDiv w:val="1"/>
      <w:marLeft w:val="0"/>
      <w:marRight w:val="0"/>
      <w:marTop w:val="0"/>
      <w:marBottom w:val="0"/>
      <w:divBdr>
        <w:top w:val="none" w:sz="0" w:space="0" w:color="auto"/>
        <w:left w:val="none" w:sz="0" w:space="0" w:color="auto"/>
        <w:bottom w:val="none" w:sz="0" w:space="0" w:color="auto"/>
        <w:right w:val="none" w:sz="0" w:space="0" w:color="auto"/>
      </w:divBdr>
    </w:div>
    <w:div w:id="1644121454">
      <w:bodyDiv w:val="1"/>
      <w:marLeft w:val="0"/>
      <w:marRight w:val="0"/>
      <w:marTop w:val="0"/>
      <w:marBottom w:val="0"/>
      <w:divBdr>
        <w:top w:val="none" w:sz="0" w:space="0" w:color="auto"/>
        <w:left w:val="none" w:sz="0" w:space="0" w:color="auto"/>
        <w:bottom w:val="none" w:sz="0" w:space="0" w:color="auto"/>
        <w:right w:val="none" w:sz="0" w:space="0" w:color="auto"/>
      </w:divBdr>
    </w:div>
    <w:div w:id="1650094648">
      <w:bodyDiv w:val="1"/>
      <w:marLeft w:val="0"/>
      <w:marRight w:val="0"/>
      <w:marTop w:val="0"/>
      <w:marBottom w:val="0"/>
      <w:divBdr>
        <w:top w:val="none" w:sz="0" w:space="0" w:color="auto"/>
        <w:left w:val="none" w:sz="0" w:space="0" w:color="auto"/>
        <w:bottom w:val="none" w:sz="0" w:space="0" w:color="auto"/>
        <w:right w:val="none" w:sz="0" w:space="0" w:color="auto"/>
      </w:divBdr>
    </w:div>
    <w:div w:id="1651059341">
      <w:bodyDiv w:val="1"/>
      <w:marLeft w:val="0"/>
      <w:marRight w:val="0"/>
      <w:marTop w:val="0"/>
      <w:marBottom w:val="0"/>
      <w:divBdr>
        <w:top w:val="none" w:sz="0" w:space="0" w:color="auto"/>
        <w:left w:val="none" w:sz="0" w:space="0" w:color="auto"/>
        <w:bottom w:val="none" w:sz="0" w:space="0" w:color="auto"/>
        <w:right w:val="none" w:sz="0" w:space="0" w:color="auto"/>
      </w:divBdr>
    </w:div>
    <w:div w:id="1651208686">
      <w:bodyDiv w:val="1"/>
      <w:marLeft w:val="0"/>
      <w:marRight w:val="0"/>
      <w:marTop w:val="0"/>
      <w:marBottom w:val="0"/>
      <w:divBdr>
        <w:top w:val="none" w:sz="0" w:space="0" w:color="auto"/>
        <w:left w:val="none" w:sz="0" w:space="0" w:color="auto"/>
        <w:bottom w:val="none" w:sz="0" w:space="0" w:color="auto"/>
        <w:right w:val="none" w:sz="0" w:space="0" w:color="auto"/>
      </w:divBdr>
    </w:div>
    <w:div w:id="1653102912">
      <w:bodyDiv w:val="1"/>
      <w:marLeft w:val="0"/>
      <w:marRight w:val="0"/>
      <w:marTop w:val="0"/>
      <w:marBottom w:val="0"/>
      <w:divBdr>
        <w:top w:val="none" w:sz="0" w:space="0" w:color="auto"/>
        <w:left w:val="none" w:sz="0" w:space="0" w:color="auto"/>
        <w:bottom w:val="none" w:sz="0" w:space="0" w:color="auto"/>
        <w:right w:val="none" w:sz="0" w:space="0" w:color="auto"/>
      </w:divBdr>
    </w:div>
    <w:div w:id="1654798461">
      <w:bodyDiv w:val="1"/>
      <w:marLeft w:val="0"/>
      <w:marRight w:val="0"/>
      <w:marTop w:val="0"/>
      <w:marBottom w:val="0"/>
      <w:divBdr>
        <w:top w:val="none" w:sz="0" w:space="0" w:color="auto"/>
        <w:left w:val="none" w:sz="0" w:space="0" w:color="auto"/>
        <w:bottom w:val="none" w:sz="0" w:space="0" w:color="auto"/>
        <w:right w:val="none" w:sz="0" w:space="0" w:color="auto"/>
      </w:divBdr>
    </w:div>
    <w:div w:id="1655600021">
      <w:bodyDiv w:val="1"/>
      <w:marLeft w:val="0"/>
      <w:marRight w:val="0"/>
      <w:marTop w:val="0"/>
      <w:marBottom w:val="0"/>
      <w:divBdr>
        <w:top w:val="none" w:sz="0" w:space="0" w:color="auto"/>
        <w:left w:val="none" w:sz="0" w:space="0" w:color="auto"/>
        <w:bottom w:val="none" w:sz="0" w:space="0" w:color="auto"/>
        <w:right w:val="none" w:sz="0" w:space="0" w:color="auto"/>
      </w:divBdr>
    </w:div>
    <w:div w:id="1661612376">
      <w:bodyDiv w:val="1"/>
      <w:marLeft w:val="0"/>
      <w:marRight w:val="0"/>
      <w:marTop w:val="0"/>
      <w:marBottom w:val="0"/>
      <w:divBdr>
        <w:top w:val="none" w:sz="0" w:space="0" w:color="auto"/>
        <w:left w:val="none" w:sz="0" w:space="0" w:color="auto"/>
        <w:bottom w:val="none" w:sz="0" w:space="0" w:color="auto"/>
        <w:right w:val="none" w:sz="0" w:space="0" w:color="auto"/>
      </w:divBdr>
    </w:div>
    <w:div w:id="1662350018">
      <w:bodyDiv w:val="1"/>
      <w:marLeft w:val="0"/>
      <w:marRight w:val="0"/>
      <w:marTop w:val="0"/>
      <w:marBottom w:val="0"/>
      <w:divBdr>
        <w:top w:val="none" w:sz="0" w:space="0" w:color="auto"/>
        <w:left w:val="none" w:sz="0" w:space="0" w:color="auto"/>
        <w:bottom w:val="none" w:sz="0" w:space="0" w:color="auto"/>
        <w:right w:val="none" w:sz="0" w:space="0" w:color="auto"/>
      </w:divBdr>
    </w:div>
    <w:div w:id="1664889414">
      <w:bodyDiv w:val="1"/>
      <w:marLeft w:val="0"/>
      <w:marRight w:val="0"/>
      <w:marTop w:val="0"/>
      <w:marBottom w:val="0"/>
      <w:divBdr>
        <w:top w:val="none" w:sz="0" w:space="0" w:color="auto"/>
        <w:left w:val="none" w:sz="0" w:space="0" w:color="auto"/>
        <w:bottom w:val="none" w:sz="0" w:space="0" w:color="auto"/>
        <w:right w:val="none" w:sz="0" w:space="0" w:color="auto"/>
      </w:divBdr>
    </w:div>
    <w:div w:id="1666083191">
      <w:bodyDiv w:val="1"/>
      <w:marLeft w:val="0"/>
      <w:marRight w:val="0"/>
      <w:marTop w:val="0"/>
      <w:marBottom w:val="0"/>
      <w:divBdr>
        <w:top w:val="none" w:sz="0" w:space="0" w:color="auto"/>
        <w:left w:val="none" w:sz="0" w:space="0" w:color="auto"/>
        <w:bottom w:val="none" w:sz="0" w:space="0" w:color="auto"/>
        <w:right w:val="none" w:sz="0" w:space="0" w:color="auto"/>
      </w:divBdr>
    </w:div>
    <w:div w:id="1670057393">
      <w:bodyDiv w:val="1"/>
      <w:marLeft w:val="0"/>
      <w:marRight w:val="0"/>
      <w:marTop w:val="0"/>
      <w:marBottom w:val="0"/>
      <w:divBdr>
        <w:top w:val="none" w:sz="0" w:space="0" w:color="auto"/>
        <w:left w:val="none" w:sz="0" w:space="0" w:color="auto"/>
        <w:bottom w:val="none" w:sz="0" w:space="0" w:color="auto"/>
        <w:right w:val="none" w:sz="0" w:space="0" w:color="auto"/>
      </w:divBdr>
    </w:div>
    <w:div w:id="1676884130">
      <w:bodyDiv w:val="1"/>
      <w:marLeft w:val="0"/>
      <w:marRight w:val="0"/>
      <w:marTop w:val="0"/>
      <w:marBottom w:val="0"/>
      <w:divBdr>
        <w:top w:val="none" w:sz="0" w:space="0" w:color="auto"/>
        <w:left w:val="none" w:sz="0" w:space="0" w:color="auto"/>
        <w:bottom w:val="none" w:sz="0" w:space="0" w:color="auto"/>
        <w:right w:val="none" w:sz="0" w:space="0" w:color="auto"/>
      </w:divBdr>
    </w:div>
    <w:div w:id="1677610324">
      <w:bodyDiv w:val="1"/>
      <w:marLeft w:val="0"/>
      <w:marRight w:val="0"/>
      <w:marTop w:val="0"/>
      <w:marBottom w:val="0"/>
      <w:divBdr>
        <w:top w:val="none" w:sz="0" w:space="0" w:color="auto"/>
        <w:left w:val="none" w:sz="0" w:space="0" w:color="auto"/>
        <w:bottom w:val="none" w:sz="0" w:space="0" w:color="auto"/>
        <w:right w:val="none" w:sz="0" w:space="0" w:color="auto"/>
      </w:divBdr>
    </w:div>
    <w:div w:id="1690913335">
      <w:bodyDiv w:val="1"/>
      <w:marLeft w:val="0"/>
      <w:marRight w:val="0"/>
      <w:marTop w:val="0"/>
      <w:marBottom w:val="0"/>
      <w:divBdr>
        <w:top w:val="none" w:sz="0" w:space="0" w:color="auto"/>
        <w:left w:val="none" w:sz="0" w:space="0" w:color="auto"/>
        <w:bottom w:val="none" w:sz="0" w:space="0" w:color="auto"/>
        <w:right w:val="none" w:sz="0" w:space="0" w:color="auto"/>
      </w:divBdr>
    </w:div>
    <w:div w:id="1703365074">
      <w:bodyDiv w:val="1"/>
      <w:marLeft w:val="0"/>
      <w:marRight w:val="0"/>
      <w:marTop w:val="0"/>
      <w:marBottom w:val="0"/>
      <w:divBdr>
        <w:top w:val="none" w:sz="0" w:space="0" w:color="auto"/>
        <w:left w:val="none" w:sz="0" w:space="0" w:color="auto"/>
        <w:bottom w:val="none" w:sz="0" w:space="0" w:color="auto"/>
        <w:right w:val="none" w:sz="0" w:space="0" w:color="auto"/>
      </w:divBdr>
    </w:div>
    <w:div w:id="1710379046">
      <w:bodyDiv w:val="1"/>
      <w:marLeft w:val="0"/>
      <w:marRight w:val="0"/>
      <w:marTop w:val="0"/>
      <w:marBottom w:val="0"/>
      <w:divBdr>
        <w:top w:val="none" w:sz="0" w:space="0" w:color="auto"/>
        <w:left w:val="none" w:sz="0" w:space="0" w:color="auto"/>
        <w:bottom w:val="none" w:sz="0" w:space="0" w:color="auto"/>
        <w:right w:val="none" w:sz="0" w:space="0" w:color="auto"/>
      </w:divBdr>
    </w:div>
    <w:div w:id="1711149000">
      <w:bodyDiv w:val="1"/>
      <w:marLeft w:val="0"/>
      <w:marRight w:val="0"/>
      <w:marTop w:val="0"/>
      <w:marBottom w:val="0"/>
      <w:divBdr>
        <w:top w:val="none" w:sz="0" w:space="0" w:color="auto"/>
        <w:left w:val="none" w:sz="0" w:space="0" w:color="auto"/>
        <w:bottom w:val="none" w:sz="0" w:space="0" w:color="auto"/>
        <w:right w:val="none" w:sz="0" w:space="0" w:color="auto"/>
      </w:divBdr>
    </w:div>
    <w:div w:id="1726567146">
      <w:bodyDiv w:val="1"/>
      <w:marLeft w:val="0"/>
      <w:marRight w:val="0"/>
      <w:marTop w:val="0"/>
      <w:marBottom w:val="0"/>
      <w:divBdr>
        <w:top w:val="none" w:sz="0" w:space="0" w:color="auto"/>
        <w:left w:val="none" w:sz="0" w:space="0" w:color="auto"/>
        <w:bottom w:val="none" w:sz="0" w:space="0" w:color="auto"/>
        <w:right w:val="none" w:sz="0" w:space="0" w:color="auto"/>
      </w:divBdr>
    </w:div>
    <w:div w:id="1738281644">
      <w:bodyDiv w:val="1"/>
      <w:marLeft w:val="0"/>
      <w:marRight w:val="0"/>
      <w:marTop w:val="0"/>
      <w:marBottom w:val="0"/>
      <w:divBdr>
        <w:top w:val="none" w:sz="0" w:space="0" w:color="auto"/>
        <w:left w:val="none" w:sz="0" w:space="0" w:color="auto"/>
        <w:bottom w:val="none" w:sz="0" w:space="0" w:color="auto"/>
        <w:right w:val="none" w:sz="0" w:space="0" w:color="auto"/>
      </w:divBdr>
    </w:div>
    <w:div w:id="1758597773">
      <w:bodyDiv w:val="1"/>
      <w:marLeft w:val="0"/>
      <w:marRight w:val="0"/>
      <w:marTop w:val="0"/>
      <w:marBottom w:val="0"/>
      <w:divBdr>
        <w:top w:val="none" w:sz="0" w:space="0" w:color="auto"/>
        <w:left w:val="none" w:sz="0" w:space="0" w:color="auto"/>
        <w:bottom w:val="none" w:sz="0" w:space="0" w:color="auto"/>
        <w:right w:val="none" w:sz="0" w:space="0" w:color="auto"/>
      </w:divBdr>
    </w:div>
    <w:div w:id="1760904277">
      <w:bodyDiv w:val="1"/>
      <w:marLeft w:val="0"/>
      <w:marRight w:val="0"/>
      <w:marTop w:val="0"/>
      <w:marBottom w:val="0"/>
      <w:divBdr>
        <w:top w:val="none" w:sz="0" w:space="0" w:color="auto"/>
        <w:left w:val="none" w:sz="0" w:space="0" w:color="auto"/>
        <w:bottom w:val="none" w:sz="0" w:space="0" w:color="auto"/>
        <w:right w:val="none" w:sz="0" w:space="0" w:color="auto"/>
      </w:divBdr>
    </w:div>
    <w:div w:id="1761027434">
      <w:bodyDiv w:val="1"/>
      <w:marLeft w:val="0"/>
      <w:marRight w:val="0"/>
      <w:marTop w:val="0"/>
      <w:marBottom w:val="0"/>
      <w:divBdr>
        <w:top w:val="none" w:sz="0" w:space="0" w:color="auto"/>
        <w:left w:val="none" w:sz="0" w:space="0" w:color="auto"/>
        <w:bottom w:val="none" w:sz="0" w:space="0" w:color="auto"/>
        <w:right w:val="none" w:sz="0" w:space="0" w:color="auto"/>
      </w:divBdr>
    </w:div>
    <w:div w:id="1763991364">
      <w:bodyDiv w:val="1"/>
      <w:marLeft w:val="0"/>
      <w:marRight w:val="0"/>
      <w:marTop w:val="0"/>
      <w:marBottom w:val="0"/>
      <w:divBdr>
        <w:top w:val="none" w:sz="0" w:space="0" w:color="auto"/>
        <w:left w:val="none" w:sz="0" w:space="0" w:color="auto"/>
        <w:bottom w:val="none" w:sz="0" w:space="0" w:color="auto"/>
        <w:right w:val="none" w:sz="0" w:space="0" w:color="auto"/>
      </w:divBdr>
    </w:div>
    <w:div w:id="1770422261">
      <w:bodyDiv w:val="1"/>
      <w:marLeft w:val="0"/>
      <w:marRight w:val="0"/>
      <w:marTop w:val="0"/>
      <w:marBottom w:val="0"/>
      <w:divBdr>
        <w:top w:val="none" w:sz="0" w:space="0" w:color="auto"/>
        <w:left w:val="none" w:sz="0" w:space="0" w:color="auto"/>
        <w:bottom w:val="none" w:sz="0" w:space="0" w:color="auto"/>
        <w:right w:val="none" w:sz="0" w:space="0" w:color="auto"/>
      </w:divBdr>
    </w:div>
    <w:div w:id="1777670103">
      <w:bodyDiv w:val="1"/>
      <w:marLeft w:val="0"/>
      <w:marRight w:val="0"/>
      <w:marTop w:val="0"/>
      <w:marBottom w:val="0"/>
      <w:divBdr>
        <w:top w:val="none" w:sz="0" w:space="0" w:color="auto"/>
        <w:left w:val="none" w:sz="0" w:space="0" w:color="auto"/>
        <w:bottom w:val="none" w:sz="0" w:space="0" w:color="auto"/>
        <w:right w:val="none" w:sz="0" w:space="0" w:color="auto"/>
      </w:divBdr>
    </w:div>
    <w:div w:id="1788041184">
      <w:bodyDiv w:val="1"/>
      <w:marLeft w:val="0"/>
      <w:marRight w:val="0"/>
      <w:marTop w:val="0"/>
      <w:marBottom w:val="0"/>
      <w:divBdr>
        <w:top w:val="none" w:sz="0" w:space="0" w:color="auto"/>
        <w:left w:val="none" w:sz="0" w:space="0" w:color="auto"/>
        <w:bottom w:val="none" w:sz="0" w:space="0" w:color="auto"/>
        <w:right w:val="none" w:sz="0" w:space="0" w:color="auto"/>
      </w:divBdr>
    </w:div>
    <w:div w:id="1791126054">
      <w:bodyDiv w:val="1"/>
      <w:marLeft w:val="0"/>
      <w:marRight w:val="0"/>
      <w:marTop w:val="0"/>
      <w:marBottom w:val="0"/>
      <w:divBdr>
        <w:top w:val="none" w:sz="0" w:space="0" w:color="auto"/>
        <w:left w:val="none" w:sz="0" w:space="0" w:color="auto"/>
        <w:bottom w:val="none" w:sz="0" w:space="0" w:color="auto"/>
        <w:right w:val="none" w:sz="0" w:space="0" w:color="auto"/>
      </w:divBdr>
    </w:div>
    <w:div w:id="1791317244">
      <w:bodyDiv w:val="1"/>
      <w:marLeft w:val="0"/>
      <w:marRight w:val="0"/>
      <w:marTop w:val="0"/>
      <w:marBottom w:val="0"/>
      <w:divBdr>
        <w:top w:val="none" w:sz="0" w:space="0" w:color="auto"/>
        <w:left w:val="none" w:sz="0" w:space="0" w:color="auto"/>
        <w:bottom w:val="none" w:sz="0" w:space="0" w:color="auto"/>
        <w:right w:val="none" w:sz="0" w:space="0" w:color="auto"/>
      </w:divBdr>
    </w:div>
    <w:div w:id="1802646869">
      <w:bodyDiv w:val="1"/>
      <w:marLeft w:val="0"/>
      <w:marRight w:val="0"/>
      <w:marTop w:val="0"/>
      <w:marBottom w:val="0"/>
      <w:divBdr>
        <w:top w:val="none" w:sz="0" w:space="0" w:color="auto"/>
        <w:left w:val="none" w:sz="0" w:space="0" w:color="auto"/>
        <w:bottom w:val="none" w:sz="0" w:space="0" w:color="auto"/>
        <w:right w:val="none" w:sz="0" w:space="0" w:color="auto"/>
      </w:divBdr>
    </w:div>
    <w:div w:id="1810977748">
      <w:bodyDiv w:val="1"/>
      <w:marLeft w:val="0"/>
      <w:marRight w:val="0"/>
      <w:marTop w:val="0"/>
      <w:marBottom w:val="0"/>
      <w:divBdr>
        <w:top w:val="none" w:sz="0" w:space="0" w:color="auto"/>
        <w:left w:val="none" w:sz="0" w:space="0" w:color="auto"/>
        <w:bottom w:val="none" w:sz="0" w:space="0" w:color="auto"/>
        <w:right w:val="none" w:sz="0" w:space="0" w:color="auto"/>
      </w:divBdr>
    </w:div>
    <w:div w:id="1813980986">
      <w:bodyDiv w:val="1"/>
      <w:marLeft w:val="0"/>
      <w:marRight w:val="0"/>
      <w:marTop w:val="0"/>
      <w:marBottom w:val="0"/>
      <w:divBdr>
        <w:top w:val="none" w:sz="0" w:space="0" w:color="auto"/>
        <w:left w:val="none" w:sz="0" w:space="0" w:color="auto"/>
        <w:bottom w:val="none" w:sz="0" w:space="0" w:color="auto"/>
        <w:right w:val="none" w:sz="0" w:space="0" w:color="auto"/>
      </w:divBdr>
    </w:div>
    <w:div w:id="1817991483">
      <w:bodyDiv w:val="1"/>
      <w:marLeft w:val="0"/>
      <w:marRight w:val="0"/>
      <w:marTop w:val="0"/>
      <w:marBottom w:val="0"/>
      <w:divBdr>
        <w:top w:val="none" w:sz="0" w:space="0" w:color="auto"/>
        <w:left w:val="none" w:sz="0" w:space="0" w:color="auto"/>
        <w:bottom w:val="none" w:sz="0" w:space="0" w:color="auto"/>
        <w:right w:val="none" w:sz="0" w:space="0" w:color="auto"/>
      </w:divBdr>
    </w:div>
    <w:div w:id="1818110710">
      <w:bodyDiv w:val="1"/>
      <w:marLeft w:val="0"/>
      <w:marRight w:val="0"/>
      <w:marTop w:val="0"/>
      <w:marBottom w:val="0"/>
      <w:divBdr>
        <w:top w:val="none" w:sz="0" w:space="0" w:color="auto"/>
        <w:left w:val="none" w:sz="0" w:space="0" w:color="auto"/>
        <w:bottom w:val="none" w:sz="0" w:space="0" w:color="auto"/>
        <w:right w:val="none" w:sz="0" w:space="0" w:color="auto"/>
      </w:divBdr>
    </w:div>
    <w:div w:id="1828086446">
      <w:bodyDiv w:val="1"/>
      <w:marLeft w:val="0"/>
      <w:marRight w:val="0"/>
      <w:marTop w:val="0"/>
      <w:marBottom w:val="0"/>
      <w:divBdr>
        <w:top w:val="none" w:sz="0" w:space="0" w:color="auto"/>
        <w:left w:val="none" w:sz="0" w:space="0" w:color="auto"/>
        <w:bottom w:val="none" w:sz="0" w:space="0" w:color="auto"/>
        <w:right w:val="none" w:sz="0" w:space="0" w:color="auto"/>
      </w:divBdr>
    </w:div>
    <w:div w:id="1829785272">
      <w:bodyDiv w:val="1"/>
      <w:marLeft w:val="0"/>
      <w:marRight w:val="0"/>
      <w:marTop w:val="0"/>
      <w:marBottom w:val="0"/>
      <w:divBdr>
        <w:top w:val="none" w:sz="0" w:space="0" w:color="auto"/>
        <w:left w:val="none" w:sz="0" w:space="0" w:color="auto"/>
        <w:bottom w:val="none" w:sz="0" w:space="0" w:color="auto"/>
        <w:right w:val="none" w:sz="0" w:space="0" w:color="auto"/>
      </w:divBdr>
    </w:div>
    <w:div w:id="1830487215">
      <w:bodyDiv w:val="1"/>
      <w:marLeft w:val="0"/>
      <w:marRight w:val="0"/>
      <w:marTop w:val="0"/>
      <w:marBottom w:val="0"/>
      <w:divBdr>
        <w:top w:val="none" w:sz="0" w:space="0" w:color="auto"/>
        <w:left w:val="none" w:sz="0" w:space="0" w:color="auto"/>
        <w:bottom w:val="none" w:sz="0" w:space="0" w:color="auto"/>
        <w:right w:val="none" w:sz="0" w:space="0" w:color="auto"/>
      </w:divBdr>
    </w:div>
    <w:div w:id="1832745466">
      <w:bodyDiv w:val="1"/>
      <w:marLeft w:val="0"/>
      <w:marRight w:val="0"/>
      <w:marTop w:val="0"/>
      <w:marBottom w:val="0"/>
      <w:divBdr>
        <w:top w:val="none" w:sz="0" w:space="0" w:color="auto"/>
        <w:left w:val="none" w:sz="0" w:space="0" w:color="auto"/>
        <w:bottom w:val="none" w:sz="0" w:space="0" w:color="auto"/>
        <w:right w:val="none" w:sz="0" w:space="0" w:color="auto"/>
      </w:divBdr>
    </w:div>
    <w:div w:id="1835611823">
      <w:bodyDiv w:val="1"/>
      <w:marLeft w:val="0"/>
      <w:marRight w:val="0"/>
      <w:marTop w:val="0"/>
      <w:marBottom w:val="0"/>
      <w:divBdr>
        <w:top w:val="none" w:sz="0" w:space="0" w:color="auto"/>
        <w:left w:val="none" w:sz="0" w:space="0" w:color="auto"/>
        <w:bottom w:val="none" w:sz="0" w:space="0" w:color="auto"/>
        <w:right w:val="none" w:sz="0" w:space="0" w:color="auto"/>
      </w:divBdr>
    </w:div>
    <w:div w:id="1839491965">
      <w:bodyDiv w:val="1"/>
      <w:marLeft w:val="0"/>
      <w:marRight w:val="0"/>
      <w:marTop w:val="0"/>
      <w:marBottom w:val="0"/>
      <w:divBdr>
        <w:top w:val="none" w:sz="0" w:space="0" w:color="auto"/>
        <w:left w:val="none" w:sz="0" w:space="0" w:color="auto"/>
        <w:bottom w:val="none" w:sz="0" w:space="0" w:color="auto"/>
        <w:right w:val="none" w:sz="0" w:space="0" w:color="auto"/>
      </w:divBdr>
    </w:div>
    <w:div w:id="1857959567">
      <w:bodyDiv w:val="1"/>
      <w:marLeft w:val="0"/>
      <w:marRight w:val="0"/>
      <w:marTop w:val="0"/>
      <w:marBottom w:val="0"/>
      <w:divBdr>
        <w:top w:val="none" w:sz="0" w:space="0" w:color="auto"/>
        <w:left w:val="none" w:sz="0" w:space="0" w:color="auto"/>
        <w:bottom w:val="none" w:sz="0" w:space="0" w:color="auto"/>
        <w:right w:val="none" w:sz="0" w:space="0" w:color="auto"/>
      </w:divBdr>
    </w:div>
    <w:div w:id="1862814739">
      <w:bodyDiv w:val="1"/>
      <w:marLeft w:val="0"/>
      <w:marRight w:val="0"/>
      <w:marTop w:val="0"/>
      <w:marBottom w:val="0"/>
      <w:divBdr>
        <w:top w:val="none" w:sz="0" w:space="0" w:color="auto"/>
        <w:left w:val="none" w:sz="0" w:space="0" w:color="auto"/>
        <w:bottom w:val="none" w:sz="0" w:space="0" w:color="auto"/>
        <w:right w:val="none" w:sz="0" w:space="0" w:color="auto"/>
      </w:divBdr>
    </w:div>
    <w:div w:id="1865168874">
      <w:bodyDiv w:val="1"/>
      <w:marLeft w:val="0"/>
      <w:marRight w:val="0"/>
      <w:marTop w:val="0"/>
      <w:marBottom w:val="0"/>
      <w:divBdr>
        <w:top w:val="none" w:sz="0" w:space="0" w:color="auto"/>
        <w:left w:val="none" w:sz="0" w:space="0" w:color="auto"/>
        <w:bottom w:val="none" w:sz="0" w:space="0" w:color="auto"/>
        <w:right w:val="none" w:sz="0" w:space="0" w:color="auto"/>
      </w:divBdr>
    </w:div>
    <w:div w:id="1890220738">
      <w:bodyDiv w:val="1"/>
      <w:marLeft w:val="0"/>
      <w:marRight w:val="0"/>
      <w:marTop w:val="0"/>
      <w:marBottom w:val="0"/>
      <w:divBdr>
        <w:top w:val="none" w:sz="0" w:space="0" w:color="auto"/>
        <w:left w:val="none" w:sz="0" w:space="0" w:color="auto"/>
        <w:bottom w:val="none" w:sz="0" w:space="0" w:color="auto"/>
        <w:right w:val="none" w:sz="0" w:space="0" w:color="auto"/>
      </w:divBdr>
    </w:div>
    <w:div w:id="1893225173">
      <w:bodyDiv w:val="1"/>
      <w:marLeft w:val="0"/>
      <w:marRight w:val="0"/>
      <w:marTop w:val="0"/>
      <w:marBottom w:val="0"/>
      <w:divBdr>
        <w:top w:val="none" w:sz="0" w:space="0" w:color="auto"/>
        <w:left w:val="none" w:sz="0" w:space="0" w:color="auto"/>
        <w:bottom w:val="none" w:sz="0" w:space="0" w:color="auto"/>
        <w:right w:val="none" w:sz="0" w:space="0" w:color="auto"/>
      </w:divBdr>
    </w:div>
    <w:div w:id="1902597510">
      <w:bodyDiv w:val="1"/>
      <w:marLeft w:val="0"/>
      <w:marRight w:val="0"/>
      <w:marTop w:val="0"/>
      <w:marBottom w:val="0"/>
      <w:divBdr>
        <w:top w:val="none" w:sz="0" w:space="0" w:color="auto"/>
        <w:left w:val="none" w:sz="0" w:space="0" w:color="auto"/>
        <w:bottom w:val="none" w:sz="0" w:space="0" w:color="auto"/>
        <w:right w:val="none" w:sz="0" w:space="0" w:color="auto"/>
      </w:divBdr>
    </w:div>
    <w:div w:id="1907838646">
      <w:bodyDiv w:val="1"/>
      <w:marLeft w:val="0"/>
      <w:marRight w:val="0"/>
      <w:marTop w:val="0"/>
      <w:marBottom w:val="0"/>
      <w:divBdr>
        <w:top w:val="none" w:sz="0" w:space="0" w:color="auto"/>
        <w:left w:val="none" w:sz="0" w:space="0" w:color="auto"/>
        <w:bottom w:val="none" w:sz="0" w:space="0" w:color="auto"/>
        <w:right w:val="none" w:sz="0" w:space="0" w:color="auto"/>
      </w:divBdr>
    </w:div>
    <w:div w:id="1912302463">
      <w:bodyDiv w:val="1"/>
      <w:marLeft w:val="0"/>
      <w:marRight w:val="0"/>
      <w:marTop w:val="0"/>
      <w:marBottom w:val="0"/>
      <w:divBdr>
        <w:top w:val="none" w:sz="0" w:space="0" w:color="auto"/>
        <w:left w:val="none" w:sz="0" w:space="0" w:color="auto"/>
        <w:bottom w:val="none" w:sz="0" w:space="0" w:color="auto"/>
        <w:right w:val="none" w:sz="0" w:space="0" w:color="auto"/>
      </w:divBdr>
    </w:div>
    <w:div w:id="1927765154">
      <w:bodyDiv w:val="1"/>
      <w:marLeft w:val="0"/>
      <w:marRight w:val="0"/>
      <w:marTop w:val="0"/>
      <w:marBottom w:val="0"/>
      <w:divBdr>
        <w:top w:val="none" w:sz="0" w:space="0" w:color="auto"/>
        <w:left w:val="none" w:sz="0" w:space="0" w:color="auto"/>
        <w:bottom w:val="none" w:sz="0" w:space="0" w:color="auto"/>
        <w:right w:val="none" w:sz="0" w:space="0" w:color="auto"/>
      </w:divBdr>
    </w:div>
    <w:div w:id="1930037644">
      <w:bodyDiv w:val="1"/>
      <w:marLeft w:val="0"/>
      <w:marRight w:val="0"/>
      <w:marTop w:val="0"/>
      <w:marBottom w:val="0"/>
      <w:divBdr>
        <w:top w:val="none" w:sz="0" w:space="0" w:color="auto"/>
        <w:left w:val="none" w:sz="0" w:space="0" w:color="auto"/>
        <w:bottom w:val="none" w:sz="0" w:space="0" w:color="auto"/>
        <w:right w:val="none" w:sz="0" w:space="0" w:color="auto"/>
      </w:divBdr>
    </w:div>
    <w:div w:id="1933927975">
      <w:bodyDiv w:val="1"/>
      <w:marLeft w:val="0"/>
      <w:marRight w:val="0"/>
      <w:marTop w:val="0"/>
      <w:marBottom w:val="0"/>
      <w:divBdr>
        <w:top w:val="none" w:sz="0" w:space="0" w:color="auto"/>
        <w:left w:val="none" w:sz="0" w:space="0" w:color="auto"/>
        <w:bottom w:val="none" w:sz="0" w:space="0" w:color="auto"/>
        <w:right w:val="none" w:sz="0" w:space="0" w:color="auto"/>
      </w:divBdr>
    </w:div>
    <w:div w:id="1934969286">
      <w:bodyDiv w:val="1"/>
      <w:marLeft w:val="0"/>
      <w:marRight w:val="0"/>
      <w:marTop w:val="0"/>
      <w:marBottom w:val="0"/>
      <w:divBdr>
        <w:top w:val="none" w:sz="0" w:space="0" w:color="auto"/>
        <w:left w:val="none" w:sz="0" w:space="0" w:color="auto"/>
        <w:bottom w:val="none" w:sz="0" w:space="0" w:color="auto"/>
        <w:right w:val="none" w:sz="0" w:space="0" w:color="auto"/>
      </w:divBdr>
    </w:div>
    <w:div w:id="1938715025">
      <w:bodyDiv w:val="1"/>
      <w:marLeft w:val="0"/>
      <w:marRight w:val="0"/>
      <w:marTop w:val="0"/>
      <w:marBottom w:val="0"/>
      <w:divBdr>
        <w:top w:val="none" w:sz="0" w:space="0" w:color="auto"/>
        <w:left w:val="none" w:sz="0" w:space="0" w:color="auto"/>
        <w:bottom w:val="none" w:sz="0" w:space="0" w:color="auto"/>
        <w:right w:val="none" w:sz="0" w:space="0" w:color="auto"/>
      </w:divBdr>
    </w:div>
    <w:div w:id="1953898786">
      <w:bodyDiv w:val="1"/>
      <w:marLeft w:val="0"/>
      <w:marRight w:val="0"/>
      <w:marTop w:val="0"/>
      <w:marBottom w:val="0"/>
      <w:divBdr>
        <w:top w:val="none" w:sz="0" w:space="0" w:color="auto"/>
        <w:left w:val="none" w:sz="0" w:space="0" w:color="auto"/>
        <w:bottom w:val="none" w:sz="0" w:space="0" w:color="auto"/>
        <w:right w:val="none" w:sz="0" w:space="0" w:color="auto"/>
      </w:divBdr>
    </w:div>
    <w:div w:id="1987471866">
      <w:bodyDiv w:val="1"/>
      <w:marLeft w:val="0"/>
      <w:marRight w:val="0"/>
      <w:marTop w:val="0"/>
      <w:marBottom w:val="0"/>
      <w:divBdr>
        <w:top w:val="none" w:sz="0" w:space="0" w:color="auto"/>
        <w:left w:val="none" w:sz="0" w:space="0" w:color="auto"/>
        <w:bottom w:val="none" w:sz="0" w:space="0" w:color="auto"/>
        <w:right w:val="none" w:sz="0" w:space="0" w:color="auto"/>
      </w:divBdr>
    </w:div>
    <w:div w:id="2004504752">
      <w:bodyDiv w:val="1"/>
      <w:marLeft w:val="0"/>
      <w:marRight w:val="0"/>
      <w:marTop w:val="0"/>
      <w:marBottom w:val="0"/>
      <w:divBdr>
        <w:top w:val="none" w:sz="0" w:space="0" w:color="auto"/>
        <w:left w:val="none" w:sz="0" w:space="0" w:color="auto"/>
        <w:bottom w:val="none" w:sz="0" w:space="0" w:color="auto"/>
        <w:right w:val="none" w:sz="0" w:space="0" w:color="auto"/>
      </w:divBdr>
    </w:div>
    <w:div w:id="2008627780">
      <w:bodyDiv w:val="1"/>
      <w:marLeft w:val="0"/>
      <w:marRight w:val="0"/>
      <w:marTop w:val="0"/>
      <w:marBottom w:val="0"/>
      <w:divBdr>
        <w:top w:val="none" w:sz="0" w:space="0" w:color="auto"/>
        <w:left w:val="none" w:sz="0" w:space="0" w:color="auto"/>
        <w:bottom w:val="none" w:sz="0" w:space="0" w:color="auto"/>
        <w:right w:val="none" w:sz="0" w:space="0" w:color="auto"/>
      </w:divBdr>
    </w:div>
    <w:div w:id="2019381187">
      <w:bodyDiv w:val="1"/>
      <w:marLeft w:val="0"/>
      <w:marRight w:val="0"/>
      <w:marTop w:val="0"/>
      <w:marBottom w:val="0"/>
      <w:divBdr>
        <w:top w:val="none" w:sz="0" w:space="0" w:color="auto"/>
        <w:left w:val="none" w:sz="0" w:space="0" w:color="auto"/>
        <w:bottom w:val="none" w:sz="0" w:space="0" w:color="auto"/>
        <w:right w:val="none" w:sz="0" w:space="0" w:color="auto"/>
      </w:divBdr>
    </w:div>
    <w:div w:id="2029019642">
      <w:bodyDiv w:val="1"/>
      <w:marLeft w:val="0"/>
      <w:marRight w:val="0"/>
      <w:marTop w:val="0"/>
      <w:marBottom w:val="0"/>
      <w:divBdr>
        <w:top w:val="none" w:sz="0" w:space="0" w:color="auto"/>
        <w:left w:val="none" w:sz="0" w:space="0" w:color="auto"/>
        <w:bottom w:val="none" w:sz="0" w:space="0" w:color="auto"/>
        <w:right w:val="none" w:sz="0" w:space="0" w:color="auto"/>
      </w:divBdr>
    </w:div>
    <w:div w:id="2035418426">
      <w:bodyDiv w:val="1"/>
      <w:marLeft w:val="0"/>
      <w:marRight w:val="0"/>
      <w:marTop w:val="0"/>
      <w:marBottom w:val="0"/>
      <w:divBdr>
        <w:top w:val="none" w:sz="0" w:space="0" w:color="auto"/>
        <w:left w:val="none" w:sz="0" w:space="0" w:color="auto"/>
        <w:bottom w:val="none" w:sz="0" w:space="0" w:color="auto"/>
        <w:right w:val="none" w:sz="0" w:space="0" w:color="auto"/>
      </w:divBdr>
    </w:div>
    <w:div w:id="2044474947">
      <w:bodyDiv w:val="1"/>
      <w:marLeft w:val="0"/>
      <w:marRight w:val="0"/>
      <w:marTop w:val="0"/>
      <w:marBottom w:val="0"/>
      <w:divBdr>
        <w:top w:val="none" w:sz="0" w:space="0" w:color="auto"/>
        <w:left w:val="none" w:sz="0" w:space="0" w:color="auto"/>
        <w:bottom w:val="none" w:sz="0" w:space="0" w:color="auto"/>
        <w:right w:val="none" w:sz="0" w:space="0" w:color="auto"/>
      </w:divBdr>
    </w:div>
    <w:div w:id="2052222455">
      <w:bodyDiv w:val="1"/>
      <w:marLeft w:val="0"/>
      <w:marRight w:val="0"/>
      <w:marTop w:val="0"/>
      <w:marBottom w:val="0"/>
      <w:divBdr>
        <w:top w:val="none" w:sz="0" w:space="0" w:color="auto"/>
        <w:left w:val="none" w:sz="0" w:space="0" w:color="auto"/>
        <w:bottom w:val="none" w:sz="0" w:space="0" w:color="auto"/>
        <w:right w:val="none" w:sz="0" w:space="0" w:color="auto"/>
      </w:divBdr>
      <w:divsChild>
        <w:div w:id="123810268">
          <w:marLeft w:val="0"/>
          <w:marRight w:val="0"/>
          <w:marTop w:val="0"/>
          <w:marBottom w:val="0"/>
          <w:divBdr>
            <w:top w:val="none" w:sz="0" w:space="0" w:color="auto"/>
            <w:left w:val="none" w:sz="0" w:space="0" w:color="auto"/>
            <w:bottom w:val="none" w:sz="0" w:space="0" w:color="auto"/>
            <w:right w:val="none" w:sz="0" w:space="0" w:color="auto"/>
          </w:divBdr>
        </w:div>
        <w:div w:id="1473795010">
          <w:marLeft w:val="0"/>
          <w:marRight w:val="0"/>
          <w:marTop w:val="0"/>
          <w:marBottom w:val="0"/>
          <w:divBdr>
            <w:top w:val="none" w:sz="0" w:space="0" w:color="auto"/>
            <w:left w:val="none" w:sz="0" w:space="0" w:color="auto"/>
            <w:bottom w:val="none" w:sz="0" w:space="0" w:color="auto"/>
            <w:right w:val="none" w:sz="0" w:space="0" w:color="auto"/>
          </w:divBdr>
        </w:div>
        <w:div w:id="1459226882">
          <w:marLeft w:val="0"/>
          <w:marRight w:val="0"/>
          <w:marTop w:val="0"/>
          <w:marBottom w:val="0"/>
          <w:divBdr>
            <w:top w:val="none" w:sz="0" w:space="0" w:color="auto"/>
            <w:left w:val="none" w:sz="0" w:space="0" w:color="auto"/>
            <w:bottom w:val="none" w:sz="0" w:space="0" w:color="auto"/>
            <w:right w:val="none" w:sz="0" w:space="0" w:color="auto"/>
          </w:divBdr>
        </w:div>
        <w:div w:id="167646103">
          <w:marLeft w:val="0"/>
          <w:marRight w:val="0"/>
          <w:marTop w:val="0"/>
          <w:marBottom w:val="0"/>
          <w:divBdr>
            <w:top w:val="none" w:sz="0" w:space="0" w:color="auto"/>
            <w:left w:val="none" w:sz="0" w:space="0" w:color="auto"/>
            <w:bottom w:val="none" w:sz="0" w:space="0" w:color="auto"/>
            <w:right w:val="none" w:sz="0" w:space="0" w:color="auto"/>
          </w:divBdr>
        </w:div>
        <w:div w:id="594945148">
          <w:marLeft w:val="0"/>
          <w:marRight w:val="0"/>
          <w:marTop w:val="0"/>
          <w:marBottom w:val="0"/>
          <w:divBdr>
            <w:top w:val="none" w:sz="0" w:space="0" w:color="auto"/>
            <w:left w:val="none" w:sz="0" w:space="0" w:color="auto"/>
            <w:bottom w:val="none" w:sz="0" w:space="0" w:color="auto"/>
            <w:right w:val="none" w:sz="0" w:space="0" w:color="auto"/>
          </w:divBdr>
        </w:div>
        <w:div w:id="930940398">
          <w:marLeft w:val="0"/>
          <w:marRight w:val="0"/>
          <w:marTop w:val="0"/>
          <w:marBottom w:val="0"/>
          <w:divBdr>
            <w:top w:val="none" w:sz="0" w:space="0" w:color="auto"/>
            <w:left w:val="none" w:sz="0" w:space="0" w:color="auto"/>
            <w:bottom w:val="none" w:sz="0" w:space="0" w:color="auto"/>
            <w:right w:val="none" w:sz="0" w:space="0" w:color="auto"/>
          </w:divBdr>
        </w:div>
      </w:divsChild>
    </w:div>
    <w:div w:id="2055306317">
      <w:bodyDiv w:val="1"/>
      <w:marLeft w:val="0"/>
      <w:marRight w:val="0"/>
      <w:marTop w:val="0"/>
      <w:marBottom w:val="0"/>
      <w:divBdr>
        <w:top w:val="none" w:sz="0" w:space="0" w:color="auto"/>
        <w:left w:val="none" w:sz="0" w:space="0" w:color="auto"/>
        <w:bottom w:val="none" w:sz="0" w:space="0" w:color="auto"/>
        <w:right w:val="none" w:sz="0" w:space="0" w:color="auto"/>
      </w:divBdr>
    </w:div>
    <w:div w:id="2062973426">
      <w:bodyDiv w:val="1"/>
      <w:marLeft w:val="0"/>
      <w:marRight w:val="0"/>
      <w:marTop w:val="0"/>
      <w:marBottom w:val="0"/>
      <w:divBdr>
        <w:top w:val="none" w:sz="0" w:space="0" w:color="auto"/>
        <w:left w:val="none" w:sz="0" w:space="0" w:color="auto"/>
        <w:bottom w:val="none" w:sz="0" w:space="0" w:color="auto"/>
        <w:right w:val="none" w:sz="0" w:space="0" w:color="auto"/>
      </w:divBdr>
    </w:div>
    <w:div w:id="2065131336">
      <w:bodyDiv w:val="1"/>
      <w:marLeft w:val="0"/>
      <w:marRight w:val="0"/>
      <w:marTop w:val="0"/>
      <w:marBottom w:val="0"/>
      <w:divBdr>
        <w:top w:val="none" w:sz="0" w:space="0" w:color="auto"/>
        <w:left w:val="none" w:sz="0" w:space="0" w:color="auto"/>
        <w:bottom w:val="none" w:sz="0" w:space="0" w:color="auto"/>
        <w:right w:val="none" w:sz="0" w:space="0" w:color="auto"/>
      </w:divBdr>
    </w:div>
    <w:div w:id="2072339330">
      <w:bodyDiv w:val="1"/>
      <w:marLeft w:val="0"/>
      <w:marRight w:val="0"/>
      <w:marTop w:val="0"/>
      <w:marBottom w:val="0"/>
      <w:divBdr>
        <w:top w:val="none" w:sz="0" w:space="0" w:color="auto"/>
        <w:left w:val="none" w:sz="0" w:space="0" w:color="auto"/>
        <w:bottom w:val="none" w:sz="0" w:space="0" w:color="auto"/>
        <w:right w:val="none" w:sz="0" w:space="0" w:color="auto"/>
      </w:divBdr>
    </w:div>
    <w:div w:id="2084138128">
      <w:bodyDiv w:val="1"/>
      <w:marLeft w:val="0"/>
      <w:marRight w:val="0"/>
      <w:marTop w:val="0"/>
      <w:marBottom w:val="0"/>
      <w:divBdr>
        <w:top w:val="none" w:sz="0" w:space="0" w:color="auto"/>
        <w:left w:val="none" w:sz="0" w:space="0" w:color="auto"/>
        <w:bottom w:val="none" w:sz="0" w:space="0" w:color="auto"/>
        <w:right w:val="none" w:sz="0" w:space="0" w:color="auto"/>
      </w:divBdr>
    </w:div>
    <w:div w:id="2084646884">
      <w:bodyDiv w:val="1"/>
      <w:marLeft w:val="0"/>
      <w:marRight w:val="0"/>
      <w:marTop w:val="0"/>
      <w:marBottom w:val="0"/>
      <w:divBdr>
        <w:top w:val="none" w:sz="0" w:space="0" w:color="auto"/>
        <w:left w:val="none" w:sz="0" w:space="0" w:color="auto"/>
        <w:bottom w:val="none" w:sz="0" w:space="0" w:color="auto"/>
        <w:right w:val="none" w:sz="0" w:space="0" w:color="auto"/>
      </w:divBdr>
    </w:div>
    <w:div w:id="2093113686">
      <w:bodyDiv w:val="1"/>
      <w:marLeft w:val="0"/>
      <w:marRight w:val="0"/>
      <w:marTop w:val="0"/>
      <w:marBottom w:val="0"/>
      <w:divBdr>
        <w:top w:val="none" w:sz="0" w:space="0" w:color="auto"/>
        <w:left w:val="none" w:sz="0" w:space="0" w:color="auto"/>
        <w:bottom w:val="none" w:sz="0" w:space="0" w:color="auto"/>
        <w:right w:val="none" w:sz="0" w:space="0" w:color="auto"/>
      </w:divBdr>
    </w:div>
    <w:div w:id="2099015691">
      <w:bodyDiv w:val="1"/>
      <w:marLeft w:val="0"/>
      <w:marRight w:val="0"/>
      <w:marTop w:val="0"/>
      <w:marBottom w:val="0"/>
      <w:divBdr>
        <w:top w:val="none" w:sz="0" w:space="0" w:color="auto"/>
        <w:left w:val="none" w:sz="0" w:space="0" w:color="auto"/>
        <w:bottom w:val="none" w:sz="0" w:space="0" w:color="auto"/>
        <w:right w:val="none" w:sz="0" w:space="0" w:color="auto"/>
      </w:divBdr>
    </w:div>
    <w:div w:id="2101365885">
      <w:bodyDiv w:val="1"/>
      <w:marLeft w:val="0"/>
      <w:marRight w:val="0"/>
      <w:marTop w:val="0"/>
      <w:marBottom w:val="0"/>
      <w:divBdr>
        <w:top w:val="none" w:sz="0" w:space="0" w:color="auto"/>
        <w:left w:val="none" w:sz="0" w:space="0" w:color="auto"/>
        <w:bottom w:val="none" w:sz="0" w:space="0" w:color="auto"/>
        <w:right w:val="none" w:sz="0" w:space="0" w:color="auto"/>
      </w:divBdr>
    </w:div>
    <w:div w:id="2120759415">
      <w:bodyDiv w:val="1"/>
      <w:marLeft w:val="0"/>
      <w:marRight w:val="0"/>
      <w:marTop w:val="0"/>
      <w:marBottom w:val="0"/>
      <w:divBdr>
        <w:top w:val="none" w:sz="0" w:space="0" w:color="auto"/>
        <w:left w:val="none" w:sz="0" w:space="0" w:color="auto"/>
        <w:bottom w:val="none" w:sz="0" w:space="0" w:color="auto"/>
        <w:right w:val="none" w:sz="0" w:space="0" w:color="auto"/>
      </w:divBdr>
    </w:div>
    <w:div w:id="2122215130">
      <w:bodyDiv w:val="1"/>
      <w:marLeft w:val="0"/>
      <w:marRight w:val="0"/>
      <w:marTop w:val="0"/>
      <w:marBottom w:val="0"/>
      <w:divBdr>
        <w:top w:val="none" w:sz="0" w:space="0" w:color="auto"/>
        <w:left w:val="none" w:sz="0" w:space="0" w:color="auto"/>
        <w:bottom w:val="none" w:sz="0" w:space="0" w:color="auto"/>
        <w:right w:val="none" w:sz="0" w:space="0" w:color="auto"/>
      </w:divBdr>
    </w:div>
    <w:div w:id="2123649150">
      <w:bodyDiv w:val="1"/>
      <w:marLeft w:val="0"/>
      <w:marRight w:val="0"/>
      <w:marTop w:val="0"/>
      <w:marBottom w:val="0"/>
      <w:divBdr>
        <w:top w:val="none" w:sz="0" w:space="0" w:color="auto"/>
        <w:left w:val="none" w:sz="0" w:space="0" w:color="auto"/>
        <w:bottom w:val="none" w:sz="0" w:space="0" w:color="auto"/>
        <w:right w:val="none" w:sz="0" w:space="0" w:color="auto"/>
      </w:divBdr>
    </w:div>
    <w:div w:id="2127234415">
      <w:bodyDiv w:val="1"/>
      <w:marLeft w:val="0"/>
      <w:marRight w:val="0"/>
      <w:marTop w:val="0"/>
      <w:marBottom w:val="0"/>
      <w:divBdr>
        <w:top w:val="none" w:sz="0" w:space="0" w:color="auto"/>
        <w:left w:val="none" w:sz="0" w:space="0" w:color="auto"/>
        <w:bottom w:val="none" w:sz="0" w:space="0" w:color="auto"/>
        <w:right w:val="none" w:sz="0" w:space="0" w:color="auto"/>
      </w:divBdr>
    </w:div>
    <w:div w:id="214554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ba\AppData\Local\Microsoft\Office\16.0\DTS\en-US%7b07BE2060-A15C-46FC-AA7E-440AFB1C61A4%7d\%7b760F3B59-E482-4B2A-BCFC-9A63F3964B9E%7dtf0278699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{760F3B59-E482-4B2A-BCFC-9A63F3964B9E}tf02786999</Template>
  <TotalTime>4</TotalTime>
  <Pages>7</Pages>
  <Words>2285</Words>
  <Characters>13026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mcdougall</dc:creator>
  <cp:keywords/>
  <dc:description/>
  <cp:lastModifiedBy>Tom Ball</cp:lastModifiedBy>
  <cp:revision>3</cp:revision>
  <dcterms:created xsi:type="dcterms:W3CDTF">2023-11-29T23:31:00Z</dcterms:created>
  <dcterms:modified xsi:type="dcterms:W3CDTF">2023-12-06T15:49:00Z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